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9A9" w:rsidRPr="00835E4D" w:rsidRDefault="00A219A9" w:rsidP="006F06B5">
      <w:pPr>
        <w:suppressAutoHyphens w:val="0"/>
        <w:ind w:left="5387"/>
        <w:rPr>
          <w:rFonts w:eastAsia="Times New Roman" w:cs="Times New Roman"/>
          <w:kern w:val="0"/>
          <w:sz w:val="28"/>
          <w:szCs w:val="28"/>
          <w:lang w:eastAsia="en-US" w:bidi="ar-SA"/>
        </w:rPr>
      </w:pPr>
      <w:r w:rsidRPr="00835E4D">
        <w:rPr>
          <w:rFonts w:eastAsia="Times New Roman" w:cs="Times New Roman"/>
          <w:kern w:val="0"/>
          <w:sz w:val="28"/>
          <w:szCs w:val="28"/>
          <w:lang w:val="kk-KZ" w:eastAsia="en-US" w:bidi="ar-SA"/>
        </w:rPr>
        <w:t xml:space="preserve">Приложение </w:t>
      </w:r>
      <w:r w:rsidR="005E55BF" w:rsidRPr="00835E4D">
        <w:rPr>
          <w:rFonts w:eastAsia="Times New Roman" w:cs="Times New Roman"/>
          <w:kern w:val="0"/>
          <w:sz w:val="28"/>
          <w:szCs w:val="28"/>
          <w:lang w:eastAsia="en-US" w:bidi="ar-SA"/>
        </w:rPr>
        <w:t>8</w:t>
      </w:r>
    </w:p>
    <w:p w:rsidR="00A219A9" w:rsidRPr="00835E4D" w:rsidRDefault="00A219A9" w:rsidP="006F06B5">
      <w:pPr>
        <w:suppressAutoHyphens w:val="0"/>
        <w:ind w:left="5387"/>
        <w:rPr>
          <w:rFonts w:eastAsia="Times New Roman" w:cs="Times New Roman"/>
          <w:kern w:val="0"/>
          <w:sz w:val="28"/>
          <w:szCs w:val="28"/>
          <w:lang w:val="kk-KZ" w:eastAsia="en-US" w:bidi="ar-SA"/>
        </w:rPr>
      </w:pPr>
      <w:r w:rsidRPr="00835E4D">
        <w:rPr>
          <w:rFonts w:eastAsia="Times New Roman" w:cs="Times New Roman"/>
          <w:kern w:val="0"/>
          <w:sz w:val="28"/>
          <w:szCs w:val="28"/>
          <w:lang w:val="kk-KZ" w:eastAsia="en-US" w:bidi="ar-SA"/>
        </w:rPr>
        <w:t>к приказу Министра образования</w:t>
      </w:r>
    </w:p>
    <w:p w:rsidR="00A219A9" w:rsidRPr="00835E4D" w:rsidRDefault="00A219A9" w:rsidP="006F06B5">
      <w:pPr>
        <w:suppressAutoHyphens w:val="0"/>
        <w:ind w:left="5387"/>
        <w:rPr>
          <w:rFonts w:eastAsia="Times New Roman" w:cs="Times New Roman"/>
          <w:kern w:val="0"/>
          <w:sz w:val="28"/>
          <w:szCs w:val="28"/>
          <w:lang w:val="kk-KZ" w:eastAsia="en-US" w:bidi="ar-SA"/>
        </w:rPr>
      </w:pPr>
      <w:r w:rsidRPr="00835E4D">
        <w:rPr>
          <w:rFonts w:eastAsia="Times New Roman" w:cs="Times New Roman"/>
          <w:kern w:val="0"/>
          <w:sz w:val="28"/>
          <w:szCs w:val="28"/>
          <w:lang w:val="kk-KZ" w:eastAsia="en-US" w:bidi="ar-SA"/>
        </w:rPr>
        <w:t>и науки Республики Казахстан</w:t>
      </w:r>
    </w:p>
    <w:p w:rsidR="00A219A9" w:rsidRPr="00835E4D" w:rsidRDefault="00835E4D" w:rsidP="006F06B5">
      <w:pPr>
        <w:suppressAutoHyphens w:val="0"/>
        <w:ind w:left="5387"/>
        <w:rPr>
          <w:rFonts w:eastAsia="Times New Roman" w:cs="Times New Roman"/>
          <w:kern w:val="0"/>
          <w:sz w:val="28"/>
          <w:szCs w:val="28"/>
          <w:lang w:eastAsia="en-US" w:bidi="ar-SA"/>
        </w:rPr>
      </w:pPr>
      <w:r w:rsidRPr="00835E4D">
        <w:rPr>
          <w:rFonts w:eastAsia="Times New Roman" w:cs="Times New Roman"/>
          <w:kern w:val="0"/>
          <w:sz w:val="28"/>
          <w:szCs w:val="28"/>
          <w:lang w:val="kk-KZ" w:eastAsia="en-US" w:bidi="ar-SA"/>
        </w:rPr>
        <w:t xml:space="preserve">от </w:t>
      </w:r>
      <w:r w:rsidR="000F4DB2">
        <w:rPr>
          <w:rFonts w:eastAsia="Times New Roman" w:cs="Times New Roman"/>
          <w:kern w:val="0"/>
          <w:sz w:val="28"/>
          <w:szCs w:val="28"/>
          <w:lang w:eastAsia="en-US" w:bidi="ar-SA"/>
        </w:rPr>
        <w:t>20</w:t>
      </w:r>
      <w:bookmarkStart w:id="0" w:name="_GoBack"/>
      <w:bookmarkEnd w:id="0"/>
      <w:r w:rsidR="00651FC1">
        <w:rPr>
          <w:rFonts w:eastAsia="Times New Roman" w:cs="Times New Roman"/>
          <w:kern w:val="0"/>
          <w:sz w:val="28"/>
          <w:szCs w:val="28"/>
          <w:lang w:eastAsia="en-US" w:bidi="ar-SA"/>
        </w:rPr>
        <w:t xml:space="preserve"> сентября </w:t>
      </w:r>
      <w:r w:rsidR="003C7035">
        <w:rPr>
          <w:rFonts w:eastAsia="Times New Roman" w:cs="Times New Roman"/>
          <w:kern w:val="0"/>
          <w:sz w:val="28"/>
          <w:szCs w:val="28"/>
          <w:lang w:val="kk-KZ" w:eastAsia="en-US" w:bidi="ar-SA"/>
        </w:rPr>
        <w:t>2018 года №</w:t>
      </w:r>
      <w:r w:rsidR="00651FC1">
        <w:rPr>
          <w:rFonts w:eastAsia="Times New Roman" w:cs="Times New Roman"/>
          <w:kern w:val="0"/>
          <w:sz w:val="28"/>
          <w:szCs w:val="28"/>
          <w:lang w:val="kk-KZ" w:eastAsia="en-US" w:bidi="ar-SA"/>
        </w:rPr>
        <w:t xml:space="preserve"> 469</w:t>
      </w:r>
    </w:p>
    <w:p w:rsidR="00A219A9" w:rsidRPr="00835E4D" w:rsidRDefault="00A219A9" w:rsidP="006F06B5">
      <w:pPr>
        <w:suppressAutoHyphens w:val="0"/>
        <w:ind w:left="5387"/>
        <w:rPr>
          <w:rFonts w:eastAsia="Times New Roman" w:cs="Times New Roman"/>
          <w:kern w:val="0"/>
          <w:sz w:val="28"/>
          <w:szCs w:val="28"/>
          <w:lang w:val="kk-KZ" w:eastAsia="en-US" w:bidi="ar-SA"/>
        </w:rPr>
      </w:pPr>
    </w:p>
    <w:p w:rsidR="00A219A9" w:rsidRPr="00835E4D" w:rsidRDefault="00A219A9" w:rsidP="006F06B5">
      <w:pPr>
        <w:suppressAutoHyphens w:val="0"/>
        <w:ind w:left="5387"/>
        <w:rPr>
          <w:rFonts w:eastAsia="Times New Roman" w:cs="Times New Roman"/>
          <w:kern w:val="0"/>
          <w:sz w:val="28"/>
          <w:szCs w:val="28"/>
          <w:lang w:eastAsia="en-US" w:bidi="ar-SA"/>
        </w:rPr>
      </w:pPr>
      <w:r w:rsidRPr="00835E4D">
        <w:rPr>
          <w:rFonts w:eastAsia="Times New Roman" w:cs="Times New Roman"/>
          <w:kern w:val="0"/>
          <w:sz w:val="28"/>
          <w:szCs w:val="28"/>
          <w:lang w:val="kk-KZ" w:eastAsia="en-US" w:bidi="ar-SA"/>
        </w:rPr>
        <w:t xml:space="preserve">Приложение </w:t>
      </w:r>
      <w:r w:rsidR="005E55BF" w:rsidRPr="00835E4D">
        <w:rPr>
          <w:rFonts w:eastAsia="Times New Roman" w:cs="Times New Roman"/>
          <w:kern w:val="0"/>
          <w:sz w:val="28"/>
          <w:szCs w:val="28"/>
          <w:lang w:eastAsia="en-US" w:bidi="ar-SA"/>
        </w:rPr>
        <w:t>448</w:t>
      </w:r>
    </w:p>
    <w:p w:rsidR="00A219A9" w:rsidRPr="00835E4D" w:rsidRDefault="00A219A9" w:rsidP="006F06B5">
      <w:pPr>
        <w:suppressAutoHyphens w:val="0"/>
        <w:ind w:left="5387"/>
        <w:rPr>
          <w:rFonts w:eastAsia="Times New Roman" w:cs="Times New Roman"/>
          <w:kern w:val="0"/>
          <w:sz w:val="28"/>
          <w:szCs w:val="28"/>
          <w:lang w:val="kk-KZ" w:eastAsia="en-US" w:bidi="ar-SA"/>
        </w:rPr>
      </w:pPr>
      <w:r w:rsidRPr="00835E4D">
        <w:rPr>
          <w:rFonts w:eastAsia="Times New Roman" w:cs="Times New Roman"/>
          <w:kern w:val="0"/>
          <w:sz w:val="28"/>
          <w:szCs w:val="28"/>
          <w:lang w:val="kk-KZ" w:eastAsia="en-US" w:bidi="ar-SA"/>
        </w:rPr>
        <w:t>к приказу Министра образования</w:t>
      </w:r>
    </w:p>
    <w:p w:rsidR="00A219A9" w:rsidRPr="00835E4D" w:rsidRDefault="00A219A9" w:rsidP="006F06B5">
      <w:pPr>
        <w:suppressAutoHyphens w:val="0"/>
        <w:ind w:left="5387"/>
        <w:rPr>
          <w:rFonts w:eastAsia="Times New Roman" w:cs="Times New Roman"/>
          <w:kern w:val="0"/>
          <w:sz w:val="28"/>
          <w:szCs w:val="28"/>
          <w:lang w:val="kk-KZ" w:eastAsia="en-US" w:bidi="ar-SA"/>
        </w:rPr>
      </w:pPr>
      <w:r w:rsidRPr="00835E4D">
        <w:rPr>
          <w:rFonts w:eastAsia="Times New Roman" w:cs="Times New Roman"/>
          <w:kern w:val="0"/>
          <w:sz w:val="28"/>
          <w:szCs w:val="28"/>
          <w:lang w:val="kk-KZ" w:eastAsia="en-US" w:bidi="ar-SA"/>
        </w:rPr>
        <w:t>и науки Республики Казахстан</w:t>
      </w:r>
    </w:p>
    <w:p w:rsidR="00A219A9" w:rsidRPr="00835E4D" w:rsidRDefault="00A219A9" w:rsidP="006F06B5">
      <w:pPr>
        <w:suppressAutoHyphens w:val="0"/>
        <w:ind w:left="5387"/>
        <w:rPr>
          <w:rFonts w:eastAsia="Times New Roman" w:cs="Times New Roman"/>
          <w:kern w:val="0"/>
          <w:sz w:val="28"/>
          <w:szCs w:val="28"/>
          <w:lang w:val="kk-KZ" w:eastAsia="en-US" w:bidi="ar-SA"/>
        </w:rPr>
      </w:pPr>
      <w:r w:rsidRPr="00835E4D">
        <w:rPr>
          <w:rFonts w:eastAsia="Times New Roman" w:cs="Times New Roman"/>
          <w:kern w:val="0"/>
          <w:sz w:val="28"/>
          <w:szCs w:val="28"/>
          <w:lang w:val="kk-KZ" w:eastAsia="en-US" w:bidi="ar-SA"/>
        </w:rPr>
        <w:t>от 3 апреля 2013 года № 115</w:t>
      </w:r>
    </w:p>
    <w:p w:rsidR="00A219A9" w:rsidRPr="00835E4D" w:rsidRDefault="00A219A9" w:rsidP="006F06B5">
      <w:pPr>
        <w:pStyle w:val="ab"/>
        <w:spacing w:line="240" w:lineRule="auto"/>
        <w:ind w:left="0"/>
        <w:jc w:val="center"/>
        <w:rPr>
          <w:b w:val="0"/>
          <w:sz w:val="28"/>
          <w:szCs w:val="28"/>
          <w:lang w:val="ru-RU"/>
        </w:rPr>
      </w:pPr>
    </w:p>
    <w:p w:rsidR="00A219A9" w:rsidRPr="00835E4D" w:rsidRDefault="00A219A9" w:rsidP="006F06B5">
      <w:pPr>
        <w:pStyle w:val="ab"/>
        <w:spacing w:line="240" w:lineRule="auto"/>
        <w:ind w:left="0"/>
        <w:jc w:val="center"/>
        <w:rPr>
          <w:b w:val="0"/>
          <w:sz w:val="28"/>
          <w:szCs w:val="28"/>
          <w:lang w:val="kk-KZ"/>
        </w:rPr>
      </w:pPr>
    </w:p>
    <w:p w:rsidR="00A219A9" w:rsidRPr="00835E4D" w:rsidRDefault="00A219A9" w:rsidP="006F06B5">
      <w:pPr>
        <w:pStyle w:val="ab"/>
        <w:spacing w:line="240" w:lineRule="auto"/>
        <w:ind w:left="0"/>
        <w:jc w:val="center"/>
        <w:rPr>
          <w:b w:val="0"/>
          <w:sz w:val="28"/>
          <w:szCs w:val="28"/>
          <w:lang w:val="ru-RU"/>
        </w:rPr>
      </w:pPr>
      <w:r w:rsidRPr="00835E4D">
        <w:rPr>
          <w:b w:val="0"/>
          <w:sz w:val="28"/>
          <w:szCs w:val="28"/>
          <w:lang w:val="kk-KZ"/>
        </w:rPr>
        <w:t>Типовая учебная программа</w:t>
      </w:r>
    </w:p>
    <w:p w:rsidR="00A219A9" w:rsidRPr="00835E4D" w:rsidRDefault="00A219A9" w:rsidP="00E74B31">
      <w:pPr>
        <w:pStyle w:val="ab"/>
        <w:spacing w:line="240" w:lineRule="auto"/>
        <w:ind w:left="0"/>
        <w:jc w:val="center"/>
        <w:rPr>
          <w:b w:val="0"/>
          <w:sz w:val="28"/>
          <w:szCs w:val="28"/>
          <w:lang w:val="kk-KZ"/>
        </w:rPr>
      </w:pPr>
      <w:r w:rsidRPr="00835E4D">
        <w:rPr>
          <w:b w:val="0"/>
          <w:sz w:val="28"/>
          <w:szCs w:val="28"/>
          <w:lang w:val="kk-KZ"/>
        </w:rPr>
        <w:t xml:space="preserve">по </w:t>
      </w:r>
      <w:r w:rsidRPr="00835E4D">
        <w:rPr>
          <w:b w:val="0"/>
          <w:sz w:val="28"/>
          <w:szCs w:val="28"/>
          <w:lang w:val="ru-RU"/>
        </w:rPr>
        <w:t xml:space="preserve">учебному </w:t>
      </w:r>
      <w:r w:rsidRPr="00835E4D">
        <w:rPr>
          <w:b w:val="0"/>
          <w:sz w:val="28"/>
          <w:szCs w:val="28"/>
          <w:lang w:val="kk-KZ"/>
        </w:rPr>
        <w:t xml:space="preserve">предмету «Алгебра» </w:t>
      </w:r>
      <w:r w:rsidRPr="00835E4D">
        <w:rPr>
          <w:b w:val="0"/>
          <w:sz w:val="28"/>
          <w:szCs w:val="28"/>
          <w:lang w:val="ru-RU"/>
        </w:rPr>
        <w:t>для обучающихся с нарушением слуха (</w:t>
      </w:r>
      <w:proofErr w:type="spellStart"/>
      <w:r w:rsidRPr="00835E4D">
        <w:rPr>
          <w:b w:val="0"/>
          <w:sz w:val="28"/>
          <w:szCs w:val="28"/>
          <w:lang w:val="ru-RU"/>
        </w:rPr>
        <w:t>неслышащие</w:t>
      </w:r>
      <w:proofErr w:type="spellEnd"/>
      <w:r w:rsidRPr="00835E4D">
        <w:rPr>
          <w:b w:val="0"/>
          <w:sz w:val="28"/>
          <w:szCs w:val="28"/>
          <w:lang w:val="ru-RU"/>
        </w:rPr>
        <w:t>) 8</w:t>
      </w:r>
      <w:r w:rsidRPr="00835E4D">
        <w:rPr>
          <w:b w:val="0"/>
          <w:sz w:val="28"/>
          <w:szCs w:val="28"/>
          <w:lang w:val="kk-KZ"/>
        </w:rPr>
        <w:t xml:space="preserve">-10 классов уровня основного среднего </w:t>
      </w:r>
    </w:p>
    <w:p w:rsidR="00A219A9" w:rsidRPr="00835E4D" w:rsidRDefault="00A219A9" w:rsidP="00E74B31">
      <w:pPr>
        <w:pStyle w:val="ab"/>
        <w:spacing w:line="240" w:lineRule="auto"/>
        <w:ind w:left="0"/>
        <w:jc w:val="center"/>
        <w:rPr>
          <w:b w:val="0"/>
          <w:sz w:val="28"/>
          <w:szCs w:val="28"/>
          <w:lang w:val="kk-KZ"/>
        </w:rPr>
      </w:pPr>
      <w:r w:rsidRPr="00835E4D">
        <w:rPr>
          <w:b w:val="0"/>
          <w:sz w:val="28"/>
          <w:szCs w:val="28"/>
          <w:lang w:val="kk-KZ"/>
        </w:rPr>
        <w:t>образования по обновленному содержанию</w:t>
      </w:r>
    </w:p>
    <w:p w:rsidR="00A219A9" w:rsidRPr="00835E4D" w:rsidRDefault="00A219A9" w:rsidP="00DC5830">
      <w:pPr>
        <w:pStyle w:val="ac"/>
        <w:ind w:firstLine="0"/>
      </w:pPr>
    </w:p>
    <w:p w:rsidR="00A219A9" w:rsidRPr="00835E4D" w:rsidRDefault="00A219A9" w:rsidP="00DC5830">
      <w:pPr>
        <w:pStyle w:val="ab"/>
        <w:spacing w:line="240" w:lineRule="auto"/>
        <w:ind w:left="0"/>
        <w:rPr>
          <w:b w:val="0"/>
          <w:sz w:val="28"/>
          <w:szCs w:val="28"/>
          <w:lang w:val="ru-RU"/>
        </w:rPr>
      </w:pPr>
    </w:p>
    <w:p w:rsidR="00A219A9" w:rsidRPr="00835E4D" w:rsidRDefault="00A219A9" w:rsidP="006F06B5">
      <w:pPr>
        <w:pStyle w:val="ab"/>
        <w:spacing w:line="240" w:lineRule="auto"/>
        <w:ind w:left="0"/>
        <w:jc w:val="center"/>
        <w:rPr>
          <w:b w:val="0"/>
          <w:sz w:val="28"/>
          <w:szCs w:val="28"/>
          <w:lang w:val="ru-RU"/>
        </w:rPr>
      </w:pPr>
      <w:r w:rsidRPr="00835E4D">
        <w:rPr>
          <w:b w:val="0"/>
          <w:sz w:val="28"/>
          <w:szCs w:val="28"/>
          <w:lang w:val="kk-KZ"/>
        </w:rPr>
        <w:t>Глава 1. Общие положения</w:t>
      </w:r>
    </w:p>
    <w:p w:rsidR="00A219A9" w:rsidRPr="00835E4D" w:rsidRDefault="00A219A9" w:rsidP="006F06B5">
      <w:pPr>
        <w:pStyle w:val="13"/>
        <w:spacing w:after="0" w:line="240" w:lineRule="auto"/>
        <w:ind w:firstLine="709"/>
      </w:pPr>
    </w:p>
    <w:p w:rsidR="00BE6DCE" w:rsidRPr="00835E4D" w:rsidRDefault="00BE6DCE" w:rsidP="00BE6DCE">
      <w:pPr>
        <w:ind w:firstLine="709"/>
        <w:jc w:val="both"/>
        <w:rPr>
          <w:rFonts w:cs="Times New Roman"/>
          <w:sz w:val="28"/>
          <w:szCs w:val="28"/>
        </w:rPr>
      </w:pPr>
      <w:r w:rsidRPr="00835E4D">
        <w:rPr>
          <w:rFonts w:cs="Times New Roman"/>
          <w:sz w:val="28"/>
          <w:szCs w:val="28"/>
        </w:rPr>
        <w:t>1.</w:t>
      </w:r>
      <w:r w:rsidRPr="00835E4D">
        <w:rPr>
          <w:rFonts w:cs="Times New Roman"/>
          <w:sz w:val="28"/>
          <w:szCs w:val="28"/>
          <w:lang w:val="kk-KZ"/>
        </w:rPr>
        <w:t xml:space="preserve"> </w:t>
      </w:r>
      <w:r w:rsidR="003C7035" w:rsidRPr="006572D6">
        <w:rPr>
          <w:rFonts w:cs="Times New Roman"/>
          <w:sz w:val="28"/>
          <w:szCs w:val="28"/>
          <w:lang w:val="kk-KZ"/>
        </w:rPr>
        <w:t xml:space="preserve">Типовая </w:t>
      </w:r>
      <w:r w:rsidR="003C7035" w:rsidRPr="00E02427">
        <w:rPr>
          <w:rFonts w:cs="Times New Roman"/>
          <w:sz w:val="28"/>
          <w:szCs w:val="28"/>
          <w:lang w:val="kk-KZ"/>
        </w:rPr>
        <w:t>учебная программа по учебному предмету «</w:t>
      </w:r>
      <w:r w:rsidR="003C7035">
        <w:rPr>
          <w:rFonts w:cs="Times New Roman"/>
          <w:sz w:val="28"/>
          <w:szCs w:val="28"/>
          <w:lang w:val="kk-KZ"/>
        </w:rPr>
        <w:t>Алгебра</w:t>
      </w:r>
      <w:r w:rsidR="003C7035" w:rsidRPr="00E02427">
        <w:rPr>
          <w:rFonts w:cs="Times New Roman"/>
          <w:sz w:val="28"/>
          <w:szCs w:val="28"/>
          <w:lang w:val="kk-KZ"/>
        </w:rPr>
        <w:t>» для о</w:t>
      </w:r>
      <w:r w:rsidR="003C7035">
        <w:rPr>
          <w:rFonts w:cs="Times New Roman"/>
          <w:sz w:val="28"/>
          <w:szCs w:val="28"/>
          <w:lang w:val="kk-KZ"/>
        </w:rPr>
        <w:t>бучающихся с нарушением слуха (</w:t>
      </w:r>
      <w:proofErr w:type="spellStart"/>
      <w:r w:rsidR="003C7035" w:rsidRPr="00835E4D">
        <w:rPr>
          <w:sz w:val="28"/>
          <w:szCs w:val="28"/>
        </w:rPr>
        <w:t>неслышащие</w:t>
      </w:r>
      <w:proofErr w:type="spellEnd"/>
      <w:r w:rsidR="003C7035" w:rsidRPr="00E02427">
        <w:rPr>
          <w:rFonts w:cs="Times New Roman"/>
          <w:sz w:val="28"/>
          <w:szCs w:val="28"/>
          <w:lang w:val="kk-KZ"/>
        </w:rPr>
        <w:t xml:space="preserve">) </w:t>
      </w:r>
      <w:r w:rsidR="00246EF6">
        <w:rPr>
          <w:rFonts w:cs="Times New Roman"/>
          <w:sz w:val="28"/>
          <w:szCs w:val="28"/>
          <w:lang w:val="kk-KZ"/>
        </w:rPr>
        <w:t>8</w:t>
      </w:r>
      <w:r w:rsidR="003C7035" w:rsidRPr="00E02427">
        <w:rPr>
          <w:rFonts w:cs="Times New Roman"/>
          <w:sz w:val="28"/>
          <w:szCs w:val="28"/>
          <w:lang w:val="kk-KZ"/>
        </w:rPr>
        <w:t xml:space="preserve">-10 классов уровня основного среднего образования по обновленному содержанию </w:t>
      </w:r>
      <w:r w:rsidR="003C7035">
        <w:rPr>
          <w:rFonts w:cs="Times New Roman"/>
          <w:sz w:val="28"/>
          <w:szCs w:val="28"/>
          <w:lang w:val="kk-KZ"/>
        </w:rPr>
        <w:br/>
      </w:r>
      <w:r w:rsidR="003C7035" w:rsidRPr="00E02427">
        <w:rPr>
          <w:rFonts w:cs="Times New Roman"/>
          <w:sz w:val="28"/>
          <w:szCs w:val="28"/>
          <w:lang w:val="kk-KZ"/>
        </w:rPr>
        <w:t xml:space="preserve">(далее – Программа) </w:t>
      </w:r>
      <w:r w:rsidR="003C7035" w:rsidRPr="00E02427">
        <w:rPr>
          <w:rFonts w:cs="Times New Roman"/>
          <w:sz w:val="28"/>
          <w:szCs w:val="28"/>
        </w:rPr>
        <w:t xml:space="preserve">разработана в соответствии с подпунктом 6) статьи </w:t>
      </w:r>
      <w:r w:rsidR="003C7035">
        <w:rPr>
          <w:rFonts w:cs="Times New Roman"/>
          <w:sz w:val="28"/>
          <w:szCs w:val="28"/>
          <w:lang w:val="kk-KZ"/>
        </w:rPr>
        <w:br/>
      </w:r>
      <w:r w:rsidR="003C7035" w:rsidRPr="00E02427">
        <w:rPr>
          <w:rFonts w:cs="Times New Roman"/>
          <w:sz w:val="28"/>
          <w:szCs w:val="28"/>
        </w:rPr>
        <w:t>5 Закона Республики Казахстан от 27 июля 2007 года</w:t>
      </w:r>
      <w:r w:rsidR="003C7035">
        <w:rPr>
          <w:rFonts w:cs="Times New Roman"/>
          <w:sz w:val="28"/>
          <w:szCs w:val="28"/>
          <w:lang w:val="kk-KZ"/>
        </w:rPr>
        <w:t xml:space="preserve"> </w:t>
      </w:r>
      <w:r w:rsidR="003C7035" w:rsidRPr="00E02427">
        <w:rPr>
          <w:rFonts w:cs="Times New Roman"/>
          <w:sz w:val="28"/>
          <w:szCs w:val="28"/>
          <w:lang w:val="kk-KZ"/>
        </w:rPr>
        <w:t>«Об образовании»</w:t>
      </w:r>
      <w:r w:rsidRPr="00835E4D">
        <w:rPr>
          <w:rFonts w:cs="Times New Roman"/>
          <w:sz w:val="28"/>
          <w:szCs w:val="28"/>
        </w:rPr>
        <w:t>.</w:t>
      </w:r>
    </w:p>
    <w:p w:rsidR="00A219A9" w:rsidRPr="00835E4D" w:rsidRDefault="006B60B4" w:rsidP="006B60B4">
      <w:pPr>
        <w:pStyle w:val="13"/>
        <w:spacing w:after="0" w:line="240" w:lineRule="auto"/>
        <w:ind w:firstLine="709"/>
        <w:rPr>
          <w:lang w:val="kk-KZ"/>
        </w:rPr>
      </w:pPr>
      <w:r w:rsidRPr="00835E4D">
        <w:rPr>
          <w:lang w:val="kk-KZ"/>
        </w:rPr>
        <w:t>2. Це</w:t>
      </w:r>
      <w:r w:rsidR="001A543A" w:rsidRPr="00835E4D">
        <w:rPr>
          <w:lang w:val="kk-KZ"/>
        </w:rPr>
        <w:t>ль учебного предмета «Алгебра</w:t>
      </w:r>
      <w:r w:rsidRPr="00835E4D">
        <w:rPr>
          <w:lang w:val="kk-KZ"/>
        </w:rPr>
        <w:t>» - обеспечение неслышащих обучающихся условиями для овладения математическими знаниями , словесной коммуникацией для эффективной интеграции в социум, развития интеллектуальных и творческих способностей, эммоционально-познавательного отношения к миру, расширения культурно-образовательн</w:t>
      </w:r>
      <w:r w:rsidR="009D211B">
        <w:rPr>
          <w:lang w:val="kk-KZ"/>
        </w:rPr>
        <w:t>ого кругозора, усвоения других ш</w:t>
      </w:r>
      <w:r w:rsidRPr="00835E4D">
        <w:rPr>
          <w:lang w:val="kk-KZ"/>
        </w:rPr>
        <w:t>кольных предметов.</w:t>
      </w:r>
    </w:p>
    <w:p w:rsidR="00A219A9" w:rsidRPr="00835E4D" w:rsidRDefault="006B60B4" w:rsidP="006F06B5">
      <w:pPr>
        <w:pStyle w:val="13"/>
        <w:widowControl/>
        <w:numPr>
          <w:ilvl w:val="0"/>
          <w:numId w:val="10"/>
        </w:numPr>
        <w:suppressAutoHyphens w:val="0"/>
        <w:autoSpaceDE w:val="0"/>
        <w:autoSpaceDN w:val="0"/>
        <w:adjustRightInd w:val="0"/>
        <w:spacing w:after="0" w:line="240" w:lineRule="auto"/>
        <w:ind w:left="0" w:firstLine="709"/>
        <w:outlineLvl w:val="0"/>
        <w:rPr>
          <w:rFonts w:eastAsia="Times New Roman"/>
          <w:color w:val="000000"/>
          <w:kern w:val="0"/>
          <w:lang w:eastAsia="ru-RU" w:bidi="ar-SA"/>
        </w:rPr>
      </w:pPr>
      <w:r w:rsidRPr="00835E4D">
        <w:rPr>
          <w:rFonts w:eastAsia="Times New Roman"/>
          <w:color w:val="000000"/>
          <w:kern w:val="0"/>
          <w:lang w:eastAsia="ru-RU" w:bidi="ar-SA"/>
        </w:rPr>
        <w:t>3</w:t>
      </w:r>
      <w:r w:rsidR="00A219A9" w:rsidRPr="00835E4D">
        <w:rPr>
          <w:rFonts w:eastAsia="Times New Roman"/>
          <w:color w:val="000000"/>
          <w:kern w:val="0"/>
          <w:lang w:eastAsia="ru-RU" w:bidi="ar-SA"/>
        </w:rPr>
        <w:t xml:space="preserve">. Задачи: </w:t>
      </w:r>
    </w:p>
    <w:p w:rsidR="00A219A9" w:rsidRPr="00835E4D" w:rsidRDefault="00A219A9" w:rsidP="006F06B5">
      <w:pPr>
        <w:tabs>
          <w:tab w:val="left" w:pos="426"/>
          <w:tab w:val="left" w:pos="567"/>
          <w:tab w:val="left" w:pos="851"/>
          <w:tab w:val="left" w:pos="993"/>
        </w:tabs>
        <w:ind w:firstLine="709"/>
        <w:jc w:val="both"/>
        <w:rPr>
          <w:rFonts w:eastAsia="Times New Roman" w:cs="Times New Roman"/>
          <w:color w:val="000000"/>
          <w:kern w:val="0"/>
          <w:sz w:val="28"/>
          <w:szCs w:val="28"/>
          <w:lang w:eastAsia="ru-RU" w:bidi="ar-SA"/>
        </w:rPr>
      </w:pPr>
      <w:r w:rsidRPr="00835E4D">
        <w:rPr>
          <w:rFonts w:eastAsia="Times New Roman" w:cs="Times New Roman"/>
          <w:color w:val="000000"/>
          <w:kern w:val="0"/>
          <w:sz w:val="28"/>
          <w:szCs w:val="28"/>
          <w:lang w:eastAsia="ru-RU" w:bidi="ar-SA"/>
        </w:rPr>
        <w:t>1) овладение математическими знаниями, умениями и</w:t>
      </w:r>
      <w:r w:rsidR="00F822FD" w:rsidRPr="00835E4D">
        <w:rPr>
          <w:rFonts w:eastAsia="Times New Roman" w:cs="Times New Roman"/>
          <w:color w:val="000000"/>
          <w:kern w:val="0"/>
          <w:sz w:val="28"/>
          <w:szCs w:val="28"/>
          <w:lang w:eastAsia="ru-RU" w:bidi="ar-SA"/>
        </w:rPr>
        <w:t xml:space="preserve"> навыками</w:t>
      </w:r>
      <w:r w:rsidRPr="00835E4D">
        <w:rPr>
          <w:rFonts w:eastAsia="Times New Roman" w:cs="Times New Roman"/>
          <w:color w:val="000000"/>
          <w:kern w:val="0"/>
          <w:sz w:val="28"/>
          <w:szCs w:val="28"/>
          <w:lang w:eastAsia="ru-RU" w:bidi="ar-SA"/>
        </w:rPr>
        <w:t>;</w:t>
      </w:r>
    </w:p>
    <w:p w:rsidR="00A219A9" w:rsidRPr="00835E4D" w:rsidRDefault="00A219A9" w:rsidP="006F06B5">
      <w:pPr>
        <w:tabs>
          <w:tab w:val="left" w:pos="426"/>
          <w:tab w:val="left" w:pos="567"/>
          <w:tab w:val="left" w:pos="851"/>
          <w:tab w:val="left" w:pos="993"/>
        </w:tabs>
        <w:ind w:firstLine="709"/>
        <w:jc w:val="both"/>
        <w:rPr>
          <w:rFonts w:eastAsia="Times New Roman" w:cs="Times New Roman"/>
          <w:color w:val="000000"/>
          <w:kern w:val="0"/>
          <w:sz w:val="28"/>
          <w:szCs w:val="28"/>
          <w:lang w:eastAsia="ru-RU" w:bidi="ar-SA"/>
        </w:rPr>
      </w:pPr>
      <w:r w:rsidRPr="00835E4D">
        <w:rPr>
          <w:rFonts w:eastAsia="Times New Roman" w:cs="Times New Roman"/>
          <w:color w:val="000000"/>
          <w:kern w:val="0"/>
          <w:sz w:val="28"/>
          <w:szCs w:val="28"/>
          <w:lang w:eastAsia="ru-RU" w:bidi="ar-SA"/>
        </w:rPr>
        <w:t xml:space="preserve">2) овладение символьным языком алгебры, приемами выполнения тождественных преобразований выражений, решения уравнений, систем уравнений, неравенств и систем неравенств; </w:t>
      </w:r>
    </w:p>
    <w:p w:rsidR="00A219A9" w:rsidRPr="00835E4D" w:rsidRDefault="00A219A9" w:rsidP="006F06B5">
      <w:pPr>
        <w:tabs>
          <w:tab w:val="left" w:pos="426"/>
          <w:tab w:val="left" w:pos="567"/>
          <w:tab w:val="left" w:pos="851"/>
          <w:tab w:val="left" w:pos="993"/>
        </w:tabs>
        <w:ind w:firstLine="709"/>
        <w:jc w:val="both"/>
        <w:rPr>
          <w:rFonts w:eastAsia="Times New Roman" w:cs="Times New Roman"/>
          <w:color w:val="000000"/>
          <w:kern w:val="0"/>
          <w:sz w:val="28"/>
          <w:szCs w:val="28"/>
          <w:lang w:eastAsia="ru-RU" w:bidi="ar-SA"/>
        </w:rPr>
      </w:pPr>
      <w:r w:rsidRPr="00835E4D">
        <w:rPr>
          <w:rFonts w:eastAsia="Times New Roman" w:cs="Times New Roman"/>
          <w:color w:val="000000"/>
          <w:kern w:val="0"/>
          <w:sz w:val="28"/>
          <w:szCs w:val="28"/>
          <w:lang w:eastAsia="ru-RU" w:bidi="ar-SA"/>
        </w:rPr>
        <w:t>3) умение моделировать реальные ситуации на языке алгебры, исследовать построенные модели с использованием аппарата алгебры, интерпретировать полученный результат;</w:t>
      </w:r>
    </w:p>
    <w:p w:rsidR="00A219A9" w:rsidRPr="00835E4D" w:rsidRDefault="00A219A9" w:rsidP="006F06B5">
      <w:pPr>
        <w:tabs>
          <w:tab w:val="left" w:pos="426"/>
          <w:tab w:val="left" w:pos="567"/>
          <w:tab w:val="left" w:pos="851"/>
          <w:tab w:val="left" w:pos="993"/>
        </w:tabs>
        <w:ind w:firstLine="709"/>
        <w:jc w:val="both"/>
        <w:rPr>
          <w:rFonts w:eastAsia="Times New Roman" w:cs="Times New Roman"/>
          <w:color w:val="000000"/>
          <w:kern w:val="0"/>
          <w:sz w:val="28"/>
          <w:szCs w:val="28"/>
          <w:lang w:eastAsia="ru-RU" w:bidi="ar-SA"/>
        </w:rPr>
      </w:pPr>
      <w:r w:rsidRPr="00835E4D">
        <w:rPr>
          <w:rFonts w:eastAsia="Times New Roman" w:cs="Times New Roman"/>
          <w:color w:val="000000"/>
          <w:kern w:val="0"/>
          <w:sz w:val="28"/>
          <w:szCs w:val="28"/>
          <w:lang w:eastAsia="ru-RU" w:bidi="ar-SA"/>
        </w:rPr>
        <w:t xml:space="preserve">4) развитие алгоритмического мышления, необходимого для профессиональной деятельности в современном обществе; формирование знаний об алгоритмических конструкциях, логических значениях и операциях; </w:t>
      </w:r>
    </w:p>
    <w:p w:rsidR="00A219A9" w:rsidRPr="00835E4D" w:rsidRDefault="00A219A9" w:rsidP="006F06B5">
      <w:pPr>
        <w:tabs>
          <w:tab w:val="left" w:pos="426"/>
          <w:tab w:val="left" w:pos="567"/>
          <w:tab w:val="left" w:pos="851"/>
          <w:tab w:val="left" w:pos="993"/>
        </w:tabs>
        <w:ind w:firstLine="709"/>
        <w:jc w:val="both"/>
        <w:rPr>
          <w:rFonts w:eastAsia="Times New Roman" w:cs="Times New Roman"/>
          <w:color w:val="000000"/>
          <w:kern w:val="0"/>
          <w:sz w:val="28"/>
          <w:szCs w:val="28"/>
          <w:lang w:eastAsia="ru-RU" w:bidi="ar-SA"/>
        </w:rPr>
      </w:pPr>
      <w:r w:rsidRPr="00835E4D">
        <w:rPr>
          <w:rFonts w:eastAsia="Times New Roman" w:cs="Times New Roman"/>
          <w:color w:val="000000"/>
          <w:kern w:val="0"/>
          <w:sz w:val="28"/>
          <w:szCs w:val="28"/>
          <w:lang w:eastAsia="ru-RU" w:bidi="ar-SA"/>
        </w:rPr>
        <w:t xml:space="preserve">5) умение подбирать подходящие математические методы при решении практических задач, оценке полученных результатов и установления их </w:t>
      </w:r>
      <w:r w:rsidRPr="00835E4D">
        <w:rPr>
          <w:rFonts w:eastAsia="Times New Roman" w:cs="Times New Roman"/>
          <w:color w:val="000000"/>
          <w:kern w:val="0"/>
          <w:sz w:val="28"/>
          <w:szCs w:val="28"/>
          <w:lang w:eastAsia="ru-RU" w:bidi="ar-SA"/>
        </w:rPr>
        <w:lastRenderedPageBreak/>
        <w:t>достоверности;</w:t>
      </w:r>
    </w:p>
    <w:p w:rsidR="00A219A9" w:rsidRPr="00835E4D" w:rsidRDefault="00A219A9" w:rsidP="006F06B5">
      <w:pPr>
        <w:tabs>
          <w:tab w:val="left" w:pos="426"/>
          <w:tab w:val="left" w:pos="567"/>
          <w:tab w:val="left" w:pos="851"/>
          <w:tab w:val="left" w:pos="993"/>
        </w:tabs>
        <w:ind w:firstLine="709"/>
        <w:jc w:val="both"/>
        <w:rPr>
          <w:rFonts w:eastAsia="Times New Roman" w:cs="Times New Roman"/>
          <w:color w:val="000000"/>
          <w:kern w:val="0"/>
          <w:sz w:val="28"/>
          <w:szCs w:val="28"/>
          <w:lang w:eastAsia="ru-RU" w:bidi="ar-SA"/>
        </w:rPr>
      </w:pPr>
      <w:r w:rsidRPr="00835E4D">
        <w:rPr>
          <w:rFonts w:eastAsia="Times New Roman" w:cs="Times New Roman"/>
          <w:color w:val="000000"/>
          <w:kern w:val="0"/>
          <w:sz w:val="28"/>
          <w:szCs w:val="28"/>
          <w:lang w:eastAsia="ru-RU" w:bidi="ar-SA"/>
        </w:rPr>
        <w:t>6) развитие коммуникативных навыков: точная и грамотная передача информации, применение информации из различных источников, включая публикации и электронные средства, овладение вариативными синтаксическими структурами, связными высказываниями;</w:t>
      </w:r>
    </w:p>
    <w:p w:rsidR="00A219A9" w:rsidRPr="00835E4D" w:rsidRDefault="00A219A9" w:rsidP="006F06B5">
      <w:pPr>
        <w:tabs>
          <w:tab w:val="left" w:pos="426"/>
          <w:tab w:val="left" w:pos="567"/>
          <w:tab w:val="left" w:pos="851"/>
          <w:tab w:val="left" w:pos="993"/>
        </w:tabs>
        <w:ind w:firstLine="709"/>
        <w:jc w:val="both"/>
        <w:rPr>
          <w:rFonts w:eastAsia="Times New Roman" w:cs="Times New Roman"/>
          <w:color w:val="000000"/>
          <w:kern w:val="0"/>
          <w:sz w:val="28"/>
          <w:szCs w:val="28"/>
          <w:lang w:eastAsia="ru-RU" w:bidi="ar-SA"/>
        </w:rPr>
      </w:pPr>
      <w:r w:rsidRPr="00835E4D">
        <w:rPr>
          <w:rFonts w:eastAsia="Times New Roman" w:cs="Times New Roman"/>
          <w:color w:val="000000"/>
          <w:kern w:val="0"/>
          <w:sz w:val="28"/>
          <w:szCs w:val="28"/>
          <w:lang w:eastAsia="ru-RU" w:bidi="ar-SA"/>
        </w:rPr>
        <w:t>7) развитие личностных каче</w:t>
      </w:r>
      <w:proofErr w:type="gramStart"/>
      <w:r w:rsidRPr="00835E4D">
        <w:rPr>
          <w:rFonts w:eastAsia="Times New Roman" w:cs="Times New Roman"/>
          <w:color w:val="000000"/>
          <w:kern w:val="0"/>
          <w:sz w:val="28"/>
          <w:szCs w:val="28"/>
          <w:lang w:eastAsia="ru-RU" w:bidi="ar-SA"/>
        </w:rPr>
        <w:t>ств дл</w:t>
      </w:r>
      <w:proofErr w:type="gramEnd"/>
      <w:r w:rsidRPr="00835E4D">
        <w:rPr>
          <w:rFonts w:eastAsia="Times New Roman" w:cs="Times New Roman"/>
          <w:color w:val="000000"/>
          <w:kern w:val="0"/>
          <w:sz w:val="28"/>
          <w:szCs w:val="28"/>
          <w:lang w:eastAsia="ru-RU" w:bidi="ar-SA"/>
        </w:rPr>
        <w:t xml:space="preserve">я самостоятельной и командной работы; </w:t>
      </w:r>
    </w:p>
    <w:p w:rsidR="00A219A9" w:rsidRPr="00835E4D" w:rsidRDefault="00A219A9" w:rsidP="006F06B5">
      <w:pPr>
        <w:tabs>
          <w:tab w:val="left" w:pos="426"/>
          <w:tab w:val="left" w:pos="567"/>
          <w:tab w:val="left" w:pos="851"/>
          <w:tab w:val="left" w:pos="993"/>
        </w:tabs>
        <w:ind w:firstLine="709"/>
        <w:jc w:val="both"/>
        <w:rPr>
          <w:rFonts w:eastAsia="Times New Roman" w:cs="Times New Roman"/>
          <w:color w:val="000000"/>
          <w:kern w:val="0"/>
          <w:sz w:val="28"/>
          <w:szCs w:val="28"/>
          <w:lang w:eastAsia="ru-RU" w:bidi="ar-SA"/>
        </w:rPr>
      </w:pPr>
      <w:r w:rsidRPr="00835E4D">
        <w:rPr>
          <w:rFonts w:eastAsia="Times New Roman" w:cs="Times New Roman"/>
          <w:color w:val="000000"/>
          <w:kern w:val="0"/>
          <w:sz w:val="28"/>
          <w:szCs w:val="28"/>
          <w:lang w:eastAsia="ru-RU" w:bidi="ar-SA"/>
        </w:rPr>
        <w:t>8) овладение базовым понятийным аппаратом, навыками устных, письменных, инструментальных вычислений, пользования изученными алгебраическими формулами;</w:t>
      </w:r>
    </w:p>
    <w:p w:rsidR="00A219A9" w:rsidRPr="00835E4D" w:rsidRDefault="00A219A9" w:rsidP="007C45D9">
      <w:pPr>
        <w:tabs>
          <w:tab w:val="left" w:pos="426"/>
          <w:tab w:val="left" w:pos="567"/>
          <w:tab w:val="left" w:pos="851"/>
          <w:tab w:val="left" w:pos="993"/>
        </w:tabs>
        <w:ind w:firstLine="709"/>
        <w:jc w:val="both"/>
        <w:rPr>
          <w:rFonts w:eastAsia="Times New Roman" w:cs="Times New Roman"/>
          <w:color w:val="000000"/>
          <w:kern w:val="0"/>
          <w:sz w:val="28"/>
          <w:szCs w:val="28"/>
          <w:lang w:eastAsia="ru-RU" w:bidi="ar-SA"/>
        </w:rPr>
      </w:pPr>
      <w:r w:rsidRPr="00835E4D">
        <w:rPr>
          <w:rFonts w:eastAsia="Times New Roman" w:cs="Times New Roman"/>
          <w:color w:val="000000"/>
          <w:kern w:val="0"/>
          <w:sz w:val="28"/>
          <w:szCs w:val="28"/>
          <w:lang w:eastAsia="ru-RU" w:bidi="ar-SA"/>
        </w:rPr>
        <w:t>9) овладение информационно-коммуникационными технологиями в процессе обучения математике.</w:t>
      </w:r>
    </w:p>
    <w:p w:rsidR="00A219A9" w:rsidRPr="00835E4D" w:rsidRDefault="00A219A9" w:rsidP="007C45D9">
      <w:pPr>
        <w:tabs>
          <w:tab w:val="left" w:pos="426"/>
          <w:tab w:val="left" w:pos="567"/>
          <w:tab w:val="left" w:pos="851"/>
          <w:tab w:val="left" w:pos="993"/>
        </w:tabs>
        <w:ind w:firstLine="709"/>
        <w:jc w:val="both"/>
        <w:rPr>
          <w:rFonts w:eastAsia="Times New Roman" w:cs="Times New Roman"/>
          <w:color w:val="000000"/>
          <w:kern w:val="0"/>
          <w:sz w:val="28"/>
          <w:szCs w:val="28"/>
          <w:lang w:eastAsia="ru-RU" w:bidi="ar-SA"/>
        </w:rPr>
      </w:pPr>
    </w:p>
    <w:p w:rsidR="00A219A9" w:rsidRPr="00835E4D" w:rsidRDefault="00A219A9" w:rsidP="007C45D9">
      <w:pPr>
        <w:tabs>
          <w:tab w:val="left" w:pos="426"/>
          <w:tab w:val="left" w:pos="567"/>
          <w:tab w:val="left" w:pos="851"/>
          <w:tab w:val="left" w:pos="993"/>
        </w:tabs>
        <w:ind w:firstLine="709"/>
        <w:jc w:val="both"/>
        <w:rPr>
          <w:rFonts w:eastAsia="Times New Roman" w:cs="Times New Roman"/>
          <w:color w:val="000000"/>
          <w:kern w:val="0"/>
          <w:sz w:val="28"/>
          <w:szCs w:val="28"/>
          <w:lang w:eastAsia="ru-RU" w:bidi="ar-SA"/>
        </w:rPr>
      </w:pPr>
    </w:p>
    <w:p w:rsidR="00A219A9" w:rsidRPr="00835E4D" w:rsidRDefault="00A219A9" w:rsidP="007C45D9">
      <w:pPr>
        <w:tabs>
          <w:tab w:val="left" w:pos="426"/>
          <w:tab w:val="left" w:pos="567"/>
          <w:tab w:val="left" w:pos="851"/>
          <w:tab w:val="left" w:pos="993"/>
        </w:tabs>
        <w:jc w:val="center"/>
        <w:rPr>
          <w:rFonts w:eastAsia="Times New Roman" w:cs="Times New Roman"/>
          <w:color w:val="000000"/>
          <w:kern w:val="0"/>
          <w:sz w:val="28"/>
          <w:szCs w:val="28"/>
          <w:lang w:eastAsia="ru-RU" w:bidi="ar-SA"/>
        </w:rPr>
      </w:pPr>
      <w:r w:rsidRPr="00835E4D">
        <w:rPr>
          <w:rFonts w:cs="Times New Roman"/>
          <w:color w:val="000000"/>
          <w:sz w:val="28"/>
          <w:szCs w:val="28"/>
        </w:rPr>
        <w:t>Глава 2. Педагогические подходы к организации учебного процесса</w:t>
      </w:r>
    </w:p>
    <w:p w:rsidR="00A219A9" w:rsidRPr="00835E4D" w:rsidRDefault="00A219A9" w:rsidP="006F06B5">
      <w:pPr>
        <w:pStyle w:val="a1"/>
        <w:spacing w:after="0"/>
        <w:ind w:firstLine="709"/>
        <w:rPr>
          <w:rFonts w:cs="Times New Roman"/>
          <w:sz w:val="28"/>
          <w:szCs w:val="28"/>
        </w:rPr>
      </w:pPr>
    </w:p>
    <w:p w:rsidR="00A219A9" w:rsidRPr="00835E4D" w:rsidRDefault="006B60B4" w:rsidP="006F06B5">
      <w:pPr>
        <w:widowControl/>
        <w:suppressAutoHyphens w:val="0"/>
        <w:autoSpaceDE w:val="0"/>
        <w:autoSpaceDN w:val="0"/>
        <w:adjustRightInd w:val="0"/>
        <w:ind w:firstLine="709"/>
        <w:jc w:val="both"/>
        <w:rPr>
          <w:rFonts w:eastAsia="Times New Roman" w:cs="Times New Roman"/>
          <w:color w:val="0D0D0D"/>
          <w:kern w:val="0"/>
          <w:sz w:val="28"/>
          <w:szCs w:val="28"/>
          <w:lang w:eastAsia="en-US" w:bidi="ar-SA"/>
        </w:rPr>
      </w:pPr>
      <w:r w:rsidRPr="00835E4D">
        <w:rPr>
          <w:rFonts w:cs="Times New Roman"/>
          <w:color w:val="000000"/>
          <w:kern w:val="0"/>
          <w:sz w:val="28"/>
          <w:szCs w:val="28"/>
          <w:lang w:eastAsia="ru-RU" w:bidi="ar-SA"/>
        </w:rPr>
        <w:t>4</w:t>
      </w:r>
      <w:r w:rsidR="00A219A9" w:rsidRPr="00835E4D">
        <w:rPr>
          <w:rFonts w:cs="Times New Roman"/>
          <w:color w:val="000000"/>
          <w:kern w:val="0"/>
          <w:sz w:val="28"/>
          <w:szCs w:val="28"/>
          <w:lang w:eastAsia="ru-RU" w:bidi="ar-SA"/>
        </w:rPr>
        <w:t xml:space="preserve">. При обучении </w:t>
      </w:r>
      <w:proofErr w:type="spellStart"/>
      <w:r w:rsidR="00A219A9" w:rsidRPr="00835E4D">
        <w:rPr>
          <w:rFonts w:cs="Times New Roman"/>
          <w:color w:val="000000"/>
          <w:kern w:val="0"/>
          <w:sz w:val="28"/>
          <w:szCs w:val="28"/>
          <w:lang w:eastAsia="ru-RU" w:bidi="ar-SA"/>
        </w:rPr>
        <w:t>неслышащих</w:t>
      </w:r>
      <w:proofErr w:type="spellEnd"/>
      <w:r w:rsidR="00A219A9" w:rsidRPr="00835E4D">
        <w:rPr>
          <w:rFonts w:cs="Times New Roman"/>
          <w:color w:val="000000"/>
          <w:kern w:val="0"/>
          <w:sz w:val="28"/>
          <w:szCs w:val="28"/>
          <w:lang w:eastAsia="ru-RU" w:bidi="ar-SA"/>
        </w:rPr>
        <w:t xml:space="preserve"> обучающихся следует учитывать особенности </w:t>
      </w:r>
      <w:r w:rsidR="00A219A9" w:rsidRPr="00835E4D">
        <w:rPr>
          <w:rFonts w:cs="Times New Roman"/>
          <w:color w:val="000000"/>
          <w:sz w:val="28"/>
          <w:szCs w:val="28"/>
        </w:rPr>
        <w:t xml:space="preserve">их </w:t>
      </w:r>
      <w:r w:rsidR="00A219A9" w:rsidRPr="00835E4D">
        <w:rPr>
          <w:rFonts w:cs="Times New Roman"/>
          <w:color w:val="000000"/>
          <w:kern w:val="0"/>
          <w:sz w:val="28"/>
          <w:szCs w:val="28"/>
          <w:lang w:eastAsia="ru-RU" w:bidi="ar-SA"/>
        </w:rPr>
        <w:t>психофизических, слухоречевых и познавательных возможностей</w:t>
      </w:r>
      <w:r w:rsidR="00A219A9" w:rsidRPr="00835E4D">
        <w:rPr>
          <w:rFonts w:cs="Times New Roman"/>
          <w:color w:val="000000"/>
          <w:sz w:val="28"/>
          <w:szCs w:val="28"/>
        </w:rPr>
        <w:t xml:space="preserve"> и индивидуальных особенностей</w:t>
      </w:r>
      <w:r w:rsidR="00A219A9" w:rsidRPr="00835E4D">
        <w:rPr>
          <w:rFonts w:cs="Times New Roman"/>
          <w:color w:val="0D0D0D"/>
          <w:sz w:val="28"/>
          <w:szCs w:val="28"/>
          <w:shd w:val="clear" w:color="auto" w:fill="FFFFFF"/>
        </w:rPr>
        <w:t>. </w:t>
      </w:r>
    </w:p>
    <w:p w:rsidR="00A219A9" w:rsidRPr="00835E4D" w:rsidRDefault="006B60B4" w:rsidP="006F06B5">
      <w:pPr>
        <w:widowControl/>
        <w:suppressAutoHyphens w:val="0"/>
        <w:autoSpaceDE w:val="0"/>
        <w:autoSpaceDN w:val="0"/>
        <w:adjustRightInd w:val="0"/>
        <w:ind w:firstLine="709"/>
        <w:jc w:val="both"/>
        <w:rPr>
          <w:rFonts w:cs="Times New Roman"/>
          <w:color w:val="000000"/>
          <w:kern w:val="0"/>
          <w:sz w:val="28"/>
          <w:szCs w:val="28"/>
          <w:lang w:eastAsia="ru-RU" w:bidi="ar-SA"/>
        </w:rPr>
      </w:pPr>
      <w:r w:rsidRPr="00835E4D">
        <w:rPr>
          <w:rFonts w:cs="Times New Roman"/>
          <w:color w:val="000000"/>
          <w:kern w:val="0"/>
          <w:sz w:val="28"/>
          <w:szCs w:val="28"/>
          <w:lang w:eastAsia="ru-RU" w:bidi="ar-SA"/>
        </w:rPr>
        <w:t>5</w:t>
      </w:r>
      <w:r w:rsidR="00A219A9" w:rsidRPr="00835E4D">
        <w:rPr>
          <w:rFonts w:cs="Times New Roman"/>
          <w:color w:val="000000"/>
          <w:kern w:val="0"/>
          <w:sz w:val="28"/>
          <w:szCs w:val="28"/>
          <w:lang w:eastAsia="ru-RU" w:bidi="ar-SA"/>
        </w:rPr>
        <w:t xml:space="preserve">. Основные принципы обучения </w:t>
      </w:r>
      <w:proofErr w:type="spellStart"/>
      <w:r w:rsidR="00A219A9" w:rsidRPr="00835E4D">
        <w:rPr>
          <w:rFonts w:cs="Times New Roman"/>
          <w:color w:val="000000"/>
          <w:kern w:val="0"/>
          <w:sz w:val="28"/>
          <w:szCs w:val="28"/>
          <w:lang w:eastAsia="ru-RU" w:bidi="ar-SA"/>
        </w:rPr>
        <w:t>неслышащих</w:t>
      </w:r>
      <w:proofErr w:type="spellEnd"/>
      <w:r w:rsidR="00A219A9" w:rsidRPr="00835E4D">
        <w:rPr>
          <w:rFonts w:cs="Times New Roman"/>
          <w:color w:val="000000"/>
          <w:kern w:val="0"/>
          <w:sz w:val="28"/>
          <w:szCs w:val="28"/>
          <w:lang w:eastAsia="ru-RU" w:bidi="ar-SA"/>
        </w:rPr>
        <w:t xml:space="preserve"> </w:t>
      </w:r>
      <w:proofErr w:type="gramStart"/>
      <w:r w:rsidR="00A219A9" w:rsidRPr="00835E4D">
        <w:rPr>
          <w:rFonts w:cs="Times New Roman"/>
          <w:color w:val="000000"/>
          <w:kern w:val="0"/>
          <w:sz w:val="28"/>
          <w:szCs w:val="28"/>
          <w:lang w:eastAsia="ru-RU" w:bidi="ar-SA"/>
        </w:rPr>
        <w:t>обучающихся</w:t>
      </w:r>
      <w:proofErr w:type="gramEnd"/>
      <w:r w:rsidR="00A219A9" w:rsidRPr="00835E4D">
        <w:rPr>
          <w:rFonts w:cs="Times New Roman"/>
          <w:color w:val="000000"/>
          <w:kern w:val="0"/>
          <w:sz w:val="28"/>
          <w:szCs w:val="28"/>
          <w:lang w:eastAsia="ru-RU" w:bidi="ar-SA"/>
        </w:rPr>
        <w:t xml:space="preserve">: индивидуализации, наглядности, </w:t>
      </w:r>
      <w:proofErr w:type="spellStart"/>
      <w:r w:rsidR="00A219A9" w:rsidRPr="00835E4D">
        <w:rPr>
          <w:rFonts w:cs="Times New Roman"/>
          <w:color w:val="000000"/>
          <w:kern w:val="0"/>
          <w:sz w:val="28"/>
          <w:szCs w:val="28"/>
          <w:lang w:eastAsia="ru-RU" w:bidi="ar-SA"/>
        </w:rPr>
        <w:t>коммуникативности</w:t>
      </w:r>
      <w:proofErr w:type="spellEnd"/>
      <w:r w:rsidR="00A219A9" w:rsidRPr="00835E4D">
        <w:rPr>
          <w:rFonts w:cs="Times New Roman"/>
          <w:color w:val="000000"/>
          <w:kern w:val="0"/>
          <w:sz w:val="28"/>
          <w:szCs w:val="28"/>
          <w:lang w:eastAsia="ru-RU" w:bidi="ar-SA"/>
        </w:rPr>
        <w:t xml:space="preserve"> обучения. </w:t>
      </w:r>
    </w:p>
    <w:p w:rsidR="00A219A9" w:rsidRPr="00835E4D" w:rsidRDefault="006B60B4" w:rsidP="006F06B5">
      <w:pPr>
        <w:widowControl/>
        <w:suppressAutoHyphens w:val="0"/>
        <w:autoSpaceDE w:val="0"/>
        <w:autoSpaceDN w:val="0"/>
        <w:adjustRightInd w:val="0"/>
        <w:ind w:firstLine="709"/>
        <w:jc w:val="both"/>
        <w:rPr>
          <w:rFonts w:cs="Times New Roman"/>
          <w:color w:val="000000"/>
          <w:kern w:val="0"/>
          <w:sz w:val="28"/>
          <w:szCs w:val="28"/>
          <w:lang w:eastAsia="ru-RU" w:bidi="ar-SA"/>
        </w:rPr>
      </w:pPr>
      <w:r w:rsidRPr="00835E4D">
        <w:rPr>
          <w:rFonts w:cs="Times New Roman"/>
          <w:color w:val="000000"/>
          <w:sz w:val="28"/>
          <w:szCs w:val="28"/>
        </w:rPr>
        <w:t>6</w:t>
      </w:r>
      <w:r w:rsidR="00A219A9" w:rsidRPr="00835E4D">
        <w:rPr>
          <w:rFonts w:cs="Times New Roman"/>
          <w:color w:val="000000"/>
          <w:sz w:val="28"/>
          <w:szCs w:val="28"/>
        </w:rPr>
        <w:t>. Внедрение в учебный процесс форм, методов, сре</w:t>
      </w:r>
      <w:proofErr w:type="gramStart"/>
      <w:r w:rsidR="00A219A9" w:rsidRPr="00835E4D">
        <w:rPr>
          <w:rFonts w:cs="Times New Roman"/>
          <w:color w:val="000000"/>
          <w:sz w:val="28"/>
          <w:szCs w:val="28"/>
        </w:rPr>
        <w:t>дств сп</w:t>
      </w:r>
      <w:proofErr w:type="gramEnd"/>
      <w:r w:rsidR="00A219A9" w:rsidRPr="00835E4D">
        <w:rPr>
          <w:rFonts w:cs="Times New Roman"/>
          <w:color w:val="000000"/>
          <w:sz w:val="28"/>
          <w:szCs w:val="28"/>
        </w:rPr>
        <w:t>особствует дальнейшему повышению уровня математической подготовки, развитию логического мышления и активной речи, организационных умений и навыков самостоятельной работы</w:t>
      </w:r>
      <w:r w:rsidR="00A219A9" w:rsidRPr="00835E4D">
        <w:rPr>
          <w:rFonts w:cs="Times New Roman"/>
          <w:color w:val="000000"/>
          <w:kern w:val="0"/>
          <w:sz w:val="28"/>
          <w:szCs w:val="28"/>
          <w:lang w:eastAsia="ru-RU" w:bidi="ar-SA"/>
        </w:rPr>
        <w:t>:</w:t>
      </w:r>
    </w:p>
    <w:p w:rsidR="00A219A9" w:rsidRPr="00835E4D" w:rsidRDefault="00A219A9" w:rsidP="006F06B5">
      <w:pPr>
        <w:widowControl/>
        <w:suppressAutoHyphens w:val="0"/>
        <w:autoSpaceDE w:val="0"/>
        <w:autoSpaceDN w:val="0"/>
        <w:adjustRightInd w:val="0"/>
        <w:ind w:firstLine="709"/>
        <w:jc w:val="both"/>
        <w:rPr>
          <w:rFonts w:cs="Times New Roman"/>
          <w:color w:val="000000"/>
          <w:kern w:val="0"/>
          <w:sz w:val="28"/>
          <w:szCs w:val="28"/>
          <w:lang w:eastAsia="ru-RU" w:bidi="ar-SA"/>
        </w:rPr>
      </w:pPr>
      <w:r w:rsidRPr="00835E4D">
        <w:rPr>
          <w:rFonts w:cs="Times New Roman"/>
          <w:color w:val="000000"/>
          <w:kern w:val="0"/>
          <w:sz w:val="28"/>
          <w:szCs w:val="28"/>
          <w:lang w:eastAsia="ru-RU" w:bidi="ar-SA"/>
        </w:rPr>
        <w:t xml:space="preserve">1) коррекционную направленность обучения (развитие слухового восприятия, использование в отдельных случаях жестовой и </w:t>
      </w:r>
      <w:proofErr w:type="spellStart"/>
      <w:r w:rsidRPr="00835E4D">
        <w:rPr>
          <w:rFonts w:cs="Times New Roman"/>
          <w:color w:val="000000"/>
          <w:kern w:val="0"/>
          <w:sz w:val="28"/>
          <w:szCs w:val="28"/>
          <w:lang w:eastAsia="ru-RU" w:bidi="ar-SA"/>
        </w:rPr>
        <w:t>дактильной</w:t>
      </w:r>
      <w:proofErr w:type="spellEnd"/>
      <w:r w:rsidRPr="00835E4D">
        <w:rPr>
          <w:rFonts w:cs="Times New Roman"/>
          <w:color w:val="000000"/>
          <w:kern w:val="0"/>
          <w:sz w:val="28"/>
          <w:szCs w:val="28"/>
          <w:lang w:eastAsia="ru-RU" w:bidi="ar-SA"/>
        </w:rPr>
        <w:t xml:space="preserve"> речи, словарная работа);</w:t>
      </w:r>
    </w:p>
    <w:p w:rsidR="00A219A9" w:rsidRPr="00835E4D" w:rsidRDefault="00A219A9" w:rsidP="006F06B5">
      <w:pPr>
        <w:widowControl/>
        <w:suppressAutoHyphens w:val="0"/>
        <w:autoSpaceDE w:val="0"/>
        <w:autoSpaceDN w:val="0"/>
        <w:adjustRightInd w:val="0"/>
        <w:ind w:firstLine="709"/>
        <w:jc w:val="both"/>
        <w:rPr>
          <w:rFonts w:cs="Times New Roman"/>
          <w:color w:val="000000"/>
          <w:kern w:val="0"/>
          <w:sz w:val="28"/>
          <w:szCs w:val="28"/>
          <w:lang w:eastAsia="ru-RU" w:bidi="ar-SA"/>
        </w:rPr>
      </w:pPr>
      <w:r w:rsidRPr="00835E4D">
        <w:rPr>
          <w:rFonts w:cs="Times New Roman"/>
          <w:color w:val="000000"/>
          <w:kern w:val="0"/>
          <w:sz w:val="28"/>
          <w:szCs w:val="28"/>
          <w:lang w:eastAsia="ru-RU" w:bidi="ar-SA"/>
        </w:rPr>
        <w:t>2) специфический выбор методических приемов;</w:t>
      </w:r>
    </w:p>
    <w:p w:rsidR="00A219A9" w:rsidRPr="00835E4D" w:rsidRDefault="00A219A9" w:rsidP="006F06B5">
      <w:pPr>
        <w:widowControl/>
        <w:suppressAutoHyphens w:val="0"/>
        <w:autoSpaceDE w:val="0"/>
        <w:autoSpaceDN w:val="0"/>
        <w:adjustRightInd w:val="0"/>
        <w:ind w:firstLine="709"/>
        <w:jc w:val="both"/>
        <w:rPr>
          <w:rFonts w:cs="Times New Roman"/>
          <w:color w:val="000000"/>
          <w:kern w:val="0"/>
          <w:sz w:val="28"/>
          <w:szCs w:val="28"/>
          <w:lang w:eastAsia="ru-RU" w:bidi="ar-SA"/>
        </w:rPr>
      </w:pPr>
      <w:r w:rsidRPr="00835E4D">
        <w:rPr>
          <w:rFonts w:cs="Times New Roman"/>
          <w:color w:val="000000"/>
          <w:kern w:val="0"/>
          <w:sz w:val="28"/>
          <w:szCs w:val="28"/>
          <w:lang w:eastAsia="ru-RU" w:bidi="ar-SA"/>
        </w:rPr>
        <w:t>3) развитие математической речи;</w:t>
      </w:r>
    </w:p>
    <w:p w:rsidR="00A219A9" w:rsidRPr="00835E4D" w:rsidRDefault="00A219A9" w:rsidP="006F06B5">
      <w:pPr>
        <w:widowControl/>
        <w:suppressAutoHyphens w:val="0"/>
        <w:autoSpaceDE w:val="0"/>
        <w:autoSpaceDN w:val="0"/>
        <w:adjustRightInd w:val="0"/>
        <w:ind w:firstLine="709"/>
        <w:jc w:val="both"/>
        <w:rPr>
          <w:rFonts w:cs="Times New Roman"/>
          <w:color w:val="000000"/>
          <w:kern w:val="0"/>
          <w:sz w:val="28"/>
          <w:szCs w:val="28"/>
          <w:lang w:eastAsia="ru-RU" w:bidi="ar-SA"/>
        </w:rPr>
      </w:pPr>
      <w:r w:rsidRPr="00835E4D">
        <w:rPr>
          <w:rFonts w:cs="Times New Roman"/>
          <w:color w:val="000000"/>
          <w:kern w:val="0"/>
          <w:sz w:val="28"/>
          <w:szCs w:val="28"/>
          <w:lang w:eastAsia="ru-RU" w:bidi="ar-SA"/>
        </w:rPr>
        <w:t xml:space="preserve">4) </w:t>
      </w:r>
      <w:r w:rsidRPr="00835E4D">
        <w:rPr>
          <w:rFonts w:cs="Times New Roman"/>
          <w:color w:val="000000"/>
          <w:sz w:val="28"/>
          <w:szCs w:val="28"/>
        </w:rPr>
        <w:t>использование специальных программ информационной поддержки и звукоусиливающей аппаратуры</w:t>
      </w:r>
      <w:r w:rsidRPr="00835E4D">
        <w:rPr>
          <w:rFonts w:cs="Times New Roman"/>
          <w:color w:val="000000"/>
          <w:kern w:val="0"/>
          <w:sz w:val="28"/>
          <w:szCs w:val="28"/>
          <w:lang w:eastAsia="ru-RU" w:bidi="ar-SA"/>
        </w:rPr>
        <w:t>.</w:t>
      </w:r>
    </w:p>
    <w:p w:rsidR="00A219A9" w:rsidRPr="00835E4D" w:rsidRDefault="006B60B4" w:rsidP="006F06B5">
      <w:pPr>
        <w:widowControl/>
        <w:suppressAutoHyphens w:val="0"/>
        <w:autoSpaceDE w:val="0"/>
        <w:autoSpaceDN w:val="0"/>
        <w:adjustRightInd w:val="0"/>
        <w:ind w:firstLine="709"/>
        <w:jc w:val="both"/>
        <w:rPr>
          <w:rFonts w:cs="Times New Roman"/>
          <w:color w:val="000000"/>
          <w:kern w:val="0"/>
          <w:sz w:val="28"/>
          <w:szCs w:val="28"/>
          <w:lang w:eastAsia="ru-RU" w:bidi="ar-SA"/>
        </w:rPr>
      </w:pPr>
      <w:r w:rsidRPr="00835E4D">
        <w:rPr>
          <w:rFonts w:cs="Times New Roman"/>
          <w:color w:val="000000"/>
          <w:kern w:val="0"/>
          <w:sz w:val="28"/>
          <w:szCs w:val="28"/>
          <w:lang w:eastAsia="ru-RU" w:bidi="ar-SA"/>
        </w:rPr>
        <w:t>7</w:t>
      </w:r>
      <w:r w:rsidR="00A219A9" w:rsidRPr="00835E4D">
        <w:rPr>
          <w:rFonts w:cs="Times New Roman"/>
          <w:color w:val="000000"/>
          <w:kern w:val="0"/>
          <w:sz w:val="28"/>
          <w:szCs w:val="28"/>
          <w:lang w:eastAsia="ru-RU" w:bidi="ar-SA"/>
        </w:rPr>
        <w:t xml:space="preserve">. </w:t>
      </w:r>
      <w:proofErr w:type="gramStart"/>
      <w:r w:rsidR="00A219A9" w:rsidRPr="00835E4D">
        <w:rPr>
          <w:rFonts w:cs="Times New Roman"/>
          <w:color w:val="000000"/>
          <w:kern w:val="0"/>
          <w:sz w:val="28"/>
          <w:szCs w:val="28"/>
          <w:lang w:eastAsia="ru-RU" w:bidi="ar-SA"/>
        </w:rPr>
        <w:t xml:space="preserve">При планировании уроков необходимо учитывать характер формируемого понятия или умения, принимать во внимание конкретный уровень знаний, имеющийся у </w:t>
      </w:r>
      <w:proofErr w:type="spellStart"/>
      <w:r w:rsidR="00A219A9" w:rsidRPr="00835E4D">
        <w:rPr>
          <w:rFonts w:cs="Times New Roman"/>
          <w:color w:val="000000"/>
          <w:kern w:val="0"/>
          <w:sz w:val="28"/>
          <w:szCs w:val="28"/>
          <w:lang w:eastAsia="ru-RU" w:bidi="ar-SA"/>
        </w:rPr>
        <w:t>обуча</w:t>
      </w:r>
      <w:proofErr w:type="spellEnd"/>
      <w:r w:rsidR="0009127E">
        <w:rPr>
          <w:rFonts w:cs="Times New Roman"/>
          <w:color w:val="000000"/>
          <w:kern w:val="0"/>
          <w:sz w:val="28"/>
          <w:szCs w:val="28"/>
          <w:lang w:val="kk-KZ" w:eastAsia="ru-RU" w:bidi="ar-SA"/>
        </w:rPr>
        <w:t>ю</w:t>
      </w:r>
      <w:proofErr w:type="spellStart"/>
      <w:r w:rsidR="00A219A9" w:rsidRPr="00835E4D">
        <w:rPr>
          <w:rFonts w:cs="Times New Roman"/>
          <w:color w:val="000000"/>
          <w:kern w:val="0"/>
          <w:sz w:val="28"/>
          <w:szCs w:val="28"/>
          <w:lang w:eastAsia="ru-RU" w:bidi="ar-SA"/>
        </w:rPr>
        <w:t>щихся</w:t>
      </w:r>
      <w:proofErr w:type="spellEnd"/>
      <w:r w:rsidR="00A219A9" w:rsidRPr="00835E4D">
        <w:rPr>
          <w:rFonts w:cs="Times New Roman"/>
          <w:color w:val="000000"/>
          <w:kern w:val="0"/>
          <w:sz w:val="28"/>
          <w:szCs w:val="28"/>
          <w:lang w:eastAsia="ru-RU" w:bidi="ar-SA"/>
        </w:rPr>
        <w:t xml:space="preserve"> на каждом этапе, предусматривать контроль усвоения программы. </w:t>
      </w:r>
      <w:proofErr w:type="gramEnd"/>
    </w:p>
    <w:p w:rsidR="00A219A9" w:rsidRPr="00835E4D" w:rsidRDefault="006B60B4" w:rsidP="006F06B5">
      <w:pPr>
        <w:widowControl/>
        <w:suppressAutoHyphens w:val="0"/>
        <w:autoSpaceDE w:val="0"/>
        <w:autoSpaceDN w:val="0"/>
        <w:adjustRightInd w:val="0"/>
        <w:ind w:firstLine="709"/>
        <w:jc w:val="both"/>
        <w:rPr>
          <w:rFonts w:eastAsia="Times New Roman" w:cs="Times New Roman"/>
          <w:color w:val="000000"/>
          <w:kern w:val="0"/>
          <w:sz w:val="28"/>
          <w:szCs w:val="28"/>
          <w:lang w:eastAsia="en-US" w:bidi="ar-SA"/>
        </w:rPr>
      </w:pPr>
      <w:r w:rsidRPr="00835E4D">
        <w:rPr>
          <w:rFonts w:eastAsia="Times New Roman" w:cs="Times New Roman"/>
          <w:color w:val="000000"/>
          <w:kern w:val="0"/>
          <w:sz w:val="28"/>
          <w:szCs w:val="28"/>
          <w:lang w:eastAsia="en-US" w:bidi="ar-SA"/>
        </w:rPr>
        <w:t>8</w:t>
      </w:r>
      <w:r w:rsidR="00A219A9" w:rsidRPr="00835E4D">
        <w:rPr>
          <w:rFonts w:eastAsia="Times New Roman" w:cs="Times New Roman"/>
          <w:color w:val="000000"/>
          <w:kern w:val="0"/>
          <w:sz w:val="28"/>
          <w:szCs w:val="28"/>
          <w:lang w:eastAsia="en-US" w:bidi="ar-SA"/>
        </w:rPr>
        <w:t xml:space="preserve">. Обязательными элементами каждого урока являются название темы, постановка цели, сообщение и запись плана занятия, выделение основных понятий и методов их изучения, указание видов деятельности и способов проверки усвоения материала, словарная работа. </w:t>
      </w:r>
    </w:p>
    <w:p w:rsidR="00A219A9" w:rsidRPr="00835E4D" w:rsidRDefault="006B60B4" w:rsidP="006F06B5">
      <w:pPr>
        <w:widowControl/>
        <w:suppressAutoHyphens w:val="0"/>
        <w:autoSpaceDE w:val="0"/>
        <w:autoSpaceDN w:val="0"/>
        <w:adjustRightInd w:val="0"/>
        <w:ind w:firstLine="709"/>
        <w:jc w:val="both"/>
        <w:rPr>
          <w:rFonts w:eastAsia="Times New Roman" w:cs="Times New Roman"/>
          <w:color w:val="000000"/>
          <w:kern w:val="0"/>
          <w:sz w:val="28"/>
          <w:szCs w:val="28"/>
          <w:lang w:eastAsia="en-US" w:bidi="ar-SA"/>
        </w:rPr>
      </w:pPr>
      <w:r w:rsidRPr="00835E4D">
        <w:rPr>
          <w:rFonts w:eastAsia="Times New Roman" w:cs="Times New Roman"/>
          <w:color w:val="000000"/>
          <w:kern w:val="0"/>
          <w:sz w:val="28"/>
          <w:szCs w:val="28"/>
          <w:lang w:eastAsia="en-US" w:bidi="ar-SA"/>
        </w:rPr>
        <w:t>9</w:t>
      </w:r>
      <w:r w:rsidR="00A219A9" w:rsidRPr="00835E4D">
        <w:rPr>
          <w:rFonts w:eastAsia="Times New Roman" w:cs="Times New Roman"/>
          <w:color w:val="000000"/>
          <w:kern w:val="0"/>
          <w:sz w:val="28"/>
          <w:szCs w:val="28"/>
          <w:lang w:eastAsia="en-US" w:bidi="ar-SA"/>
        </w:rPr>
        <w:t xml:space="preserve">. Уроки математического цикла всегда начинаются с актуализации знаний предыдущей темы: обучающиеся восстанавливают в памяти все основные определения, понятия, утверждения изученной темы или выполняют </w:t>
      </w:r>
      <w:r w:rsidR="00A219A9" w:rsidRPr="00835E4D">
        <w:rPr>
          <w:rFonts w:eastAsia="Times New Roman" w:cs="Times New Roman"/>
          <w:color w:val="000000"/>
          <w:kern w:val="0"/>
          <w:sz w:val="28"/>
          <w:szCs w:val="28"/>
          <w:lang w:eastAsia="en-US" w:bidi="ar-SA"/>
        </w:rPr>
        <w:lastRenderedPageBreak/>
        <w:t>задания и упражнения. Знакомство с новой темой необходимо начинать с введения терминов. В конце урока предлагаются вопросы, теоретические или практические упражнения, дающие возможность сразу закрепить изученный материал.</w:t>
      </w:r>
    </w:p>
    <w:p w:rsidR="00A219A9" w:rsidRPr="00835E4D" w:rsidRDefault="00AC122B" w:rsidP="006F06B5">
      <w:pPr>
        <w:widowControl/>
        <w:suppressAutoHyphens w:val="0"/>
        <w:autoSpaceDE w:val="0"/>
        <w:autoSpaceDN w:val="0"/>
        <w:adjustRightInd w:val="0"/>
        <w:ind w:firstLine="709"/>
        <w:jc w:val="both"/>
        <w:rPr>
          <w:rFonts w:cs="Times New Roman"/>
          <w:color w:val="000000"/>
          <w:kern w:val="0"/>
          <w:sz w:val="28"/>
          <w:szCs w:val="28"/>
          <w:lang w:eastAsia="ru-RU" w:bidi="ar-SA"/>
        </w:rPr>
      </w:pPr>
      <w:r w:rsidRPr="00835E4D">
        <w:rPr>
          <w:rFonts w:cs="Times New Roman"/>
          <w:color w:val="000000"/>
          <w:kern w:val="0"/>
          <w:sz w:val="28"/>
          <w:szCs w:val="28"/>
          <w:lang w:eastAsia="ru-RU" w:bidi="ar-SA"/>
        </w:rPr>
        <w:t>10</w:t>
      </w:r>
      <w:r w:rsidR="00A219A9" w:rsidRPr="00835E4D">
        <w:rPr>
          <w:rFonts w:cs="Times New Roman"/>
          <w:color w:val="000000"/>
          <w:kern w:val="0"/>
          <w:sz w:val="28"/>
          <w:szCs w:val="28"/>
          <w:lang w:eastAsia="ru-RU" w:bidi="ar-SA"/>
        </w:rPr>
        <w:t xml:space="preserve">. Пути повышения эффективности обучения дисциплинам математического цикла </w:t>
      </w:r>
      <w:proofErr w:type="spellStart"/>
      <w:r w:rsidR="00A219A9" w:rsidRPr="00835E4D">
        <w:rPr>
          <w:rFonts w:cs="Times New Roman"/>
          <w:color w:val="000000"/>
          <w:kern w:val="0"/>
          <w:sz w:val="28"/>
          <w:szCs w:val="28"/>
          <w:lang w:eastAsia="ru-RU" w:bidi="ar-SA"/>
        </w:rPr>
        <w:t>неслышащих</w:t>
      </w:r>
      <w:proofErr w:type="spellEnd"/>
      <w:r w:rsidR="00A219A9" w:rsidRPr="00835E4D">
        <w:rPr>
          <w:rFonts w:cs="Times New Roman"/>
          <w:color w:val="000000"/>
          <w:kern w:val="0"/>
          <w:sz w:val="28"/>
          <w:szCs w:val="28"/>
          <w:lang w:eastAsia="ru-RU" w:bidi="ar-SA"/>
        </w:rPr>
        <w:t xml:space="preserve"> </w:t>
      </w:r>
      <w:proofErr w:type="gramStart"/>
      <w:r w:rsidR="00A219A9" w:rsidRPr="00835E4D">
        <w:rPr>
          <w:rFonts w:cs="Times New Roman"/>
          <w:color w:val="000000"/>
          <w:kern w:val="0"/>
          <w:sz w:val="28"/>
          <w:szCs w:val="28"/>
          <w:lang w:eastAsia="ru-RU" w:bidi="ar-SA"/>
        </w:rPr>
        <w:t>обучающихся</w:t>
      </w:r>
      <w:proofErr w:type="gramEnd"/>
      <w:r w:rsidR="00A219A9" w:rsidRPr="00835E4D">
        <w:rPr>
          <w:rFonts w:cs="Times New Roman"/>
          <w:color w:val="000000"/>
          <w:kern w:val="0"/>
          <w:sz w:val="28"/>
          <w:szCs w:val="28"/>
          <w:lang w:eastAsia="ru-RU" w:bidi="ar-SA"/>
        </w:rPr>
        <w:t>:</w:t>
      </w:r>
    </w:p>
    <w:p w:rsidR="00A219A9" w:rsidRPr="00835E4D" w:rsidRDefault="00A219A9" w:rsidP="006F06B5">
      <w:pPr>
        <w:widowControl/>
        <w:suppressAutoHyphens w:val="0"/>
        <w:autoSpaceDE w:val="0"/>
        <w:autoSpaceDN w:val="0"/>
        <w:adjustRightInd w:val="0"/>
        <w:ind w:firstLine="709"/>
        <w:jc w:val="both"/>
        <w:rPr>
          <w:rFonts w:cs="Times New Roman"/>
          <w:color w:val="000000"/>
          <w:kern w:val="0"/>
          <w:sz w:val="28"/>
          <w:szCs w:val="28"/>
          <w:lang w:eastAsia="ru-RU" w:bidi="ar-SA"/>
        </w:rPr>
      </w:pPr>
      <w:r w:rsidRPr="00835E4D">
        <w:rPr>
          <w:rFonts w:cs="Times New Roman"/>
          <w:color w:val="000000"/>
          <w:kern w:val="0"/>
          <w:sz w:val="28"/>
          <w:szCs w:val="28"/>
          <w:lang w:eastAsia="ru-RU" w:bidi="ar-SA"/>
        </w:rPr>
        <w:t>1) формирование навыков учебной деятельности, потребности в самоконтроле и умения его осуществлять;</w:t>
      </w:r>
    </w:p>
    <w:p w:rsidR="00A219A9" w:rsidRPr="00835E4D" w:rsidRDefault="00A219A9" w:rsidP="006F06B5">
      <w:pPr>
        <w:widowControl/>
        <w:suppressAutoHyphens w:val="0"/>
        <w:autoSpaceDE w:val="0"/>
        <w:autoSpaceDN w:val="0"/>
        <w:adjustRightInd w:val="0"/>
        <w:ind w:firstLine="709"/>
        <w:jc w:val="both"/>
        <w:rPr>
          <w:rFonts w:cs="Times New Roman"/>
          <w:color w:val="000000"/>
          <w:kern w:val="0"/>
          <w:sz w:val="28"/>
          <w:szCs w:val="28"/>
          <w:lang w:eastAsia="ru-RU" w:bidi="ar-SA"/>
        </w:rPr>
      </w:pPr>
      <w:r w:rsidRPr="00835E4D">
        <w:rPr>
          <w:rFonts w:cs="Times New Roman"/>
          <w:color w:val="000000"/>
          <w:kern w:val="0"/>
          <w:sz w:val="28"/>
          <w:szCs w:val="28"/>
          <w:lang w:eastAsia="ru-RU" w:bidi="ar-SA"/>
        </w:rPr>
        <w:t>2) индивидуализация учебной деятельности, постоянный учет уровня математических знаний, умений, развития математического мышления и речи каждого обучающегося;</w:t>
      </w:r>
    </w:p>
    <w:p w:rsidR="00A219A9" w:rsidRPr="00835E4D" w:rsidRDefault="00A219A9" w:rsidP="006F06B5">
      <w:pPr>
        <w:widowControl/>
        <w:suppressAutoHyphens w:val="0"/>
        <w:autoSpaceDE w:val="0"/>
        <w:autoSpaceDN w:val="0"/>
        <w:adjustRightInd w:val="0"/>
        <w:ind w:firstLine="709"/>
        <w:jc w:val="both"/>
        <w:rPr>
          <w:rFonts w:cs="Times New Roman"/>
          <w:color w:val="000000"/>
          <w:kern w:val="0"/>
          <w:sz w:val="28"/>
          <w:szCs w:val="28"/>
          <w:lang w:eastAsia="ru-RU" w:bidi="ar-SA"/>
        </w:rPr>
      </w:pPr>
      <w:r w:rsidRPr="00835E4D">
        <w:rPr>
          <w:rFonts w:cs="Times New Roman"/>
          <w:color w:val="000000"/>
          <w:kern w:val="0"/>
          <w:sz w:val="28"/>
          <w:szCs w:val="28"/>
          <w:lang w:eastAsia="ru-RU" w:bidi="ar-SA"/>
        </w:rPr>
        <w:t>3) использование элементов проблемного обучения;</w:t>
      </w:r>
    </w:p>
    <w:p w:rsidR="00A219A9" w:rsidRPr="00835E4D" w:rsidRDefault="00A219A9" w:rsidP="006F06B5">
      <w:pPr>
        <w:widowControl/>
        <w:suppressAutoHyphens w:val="0"/>
        <w:autoSpaceDE w:val="0"/>
        <w:autoSpaceDN w:val="0"/>
        <w:adjustRightInd w:val="0"/>
        <w:ind w:firstLine="709"/>
        <w:jc w:val="both"/>
        <w:rPr>
          <w:rFonts w:cs="Times New Roman"/>
          <w:color w:val="000000"/>
          <w:kern w:val="0"/>
          <w:sz w:val="28"/>
          <w:szCs w:val="28"/>
          <w:lang w:eastAsia="ru-RU" w:bidi="ar-SA"/>
        </w:rPr>
      </w:pPr>
      <w:r w:rsidRPr="00835E4D">
        <w:rPr>
          <w:rFonts w:cs="Times New Roman"/>
          <w:color w:val="000000"/>
          <w:kern w:val="0"/>
          <w:sz w:val="28"/>
          <w:szCs w:val="28"/>
          <w:lang w:eastAsia="ru-RU" w:bidi="ar-SA"/>
        </w:rPr>
        <w:t>4) обеспечение достаточного уровня наглядности, в частности путем привлечения информационных технологий;</w:t>
      </w:r>
    </w:p>
    <w:p w:rsidR="00A219A9" w:rsidRPr="00835E4D" w:rsidRDefault="00A219A9" w:rsidP="006F06B5">
      <w:pPr>
        <w:widowControl/>
        <w:suppressAutoHyphens w:val="0"/>
        <w:autoSpaceDE w:val="0"/>
        <w:autoSpaceDN w:val="0"/>
        <w:adjustRightInd w:val="0"/>
        <w:ind w:firstLine="709"/>
        <w:jc w:val="both"/>
        <w:rPr>
          <w:rFonts w:cs="Times New Roman"/>
          <w:color w:val="000000"/>
          <w:kern w:val="0"/>
          <w:sz w:val="28"/>
          <w:szCs w:val="28"/>
          <w:lang w:eastAsia="ru-RU" w:bidi="ar-SA"/>
        </w:rPr>
      </w:pPr>
      <w:r w:rsidRPr="00835E4D">
        <w:rPr>
          <w:rFonts w:cs="Times New Roman"/>
          <w:color w:val="000000"/>
          <w:kern w:val="0"/>
          <w:sz w:val="28"/>
          <w:szCs w:val="28"/>
          <w:lang w:eastAsia="ru-RU" w:bidi="ar-SA"/>
        </w:rPr>
        <w:t xml:space="preserve">5) обеспечение </w:t>
      </w:r>
      <w:proofErr w:type="spellStart"/>
      <w:r w:rsidRPr="00835E4D">
        <w:rPr>
          <w:rFonts w:cs="Times New Roman"/>
          <w:color w:val="000000"/>
          <w:kern w:val="0"/>
          <w:sz w:val="28"/>
          <w:szCs w:val="28"/>
          <w:lang w:eastAsia="ru-RU" w:bidi="ar-SA"/>
        </w:rPr>
        <w:t>коммуникативности</w:t>
      </w:r>
      <w:proofErr w:type="spellEnd"/>
      <w:r w:rsidRPr="00835E4D">
        <w:rPr>
          <w:rFonts w:cs="Times New Roman"/>
          <w:color w:val="000000"/>
          <w:kern w:val="0"/>
          <w:sz w:val="28"/>
          <w:szCs w:val="28"/>
          <w:lang w:eastAsia="ru-RU" w:bidi="ar-SA"/>
        </w:rPr>
        <w:t xml:space="preserve"> учебного материала, развитие активной речи </w:t>
      </w:r>
      <w:proofErr w:type="gramStart"/>
      <w:r w:rsidR="00835E4D">
        <w:rPr>
          <w:rFonts w:cs="Times New Roman"/>
          <w:color w:val="000000"/>
          <w:kern w:val="0"/>
          <w:sz w:val="28"/>
          <w:szCs w:val="28"/>
          <w:lang w:eastAsia="ru-RU" w:bidi="ar-SA"/>
        </w:rPr>
        <w:t>обучающихся</w:t>
      </w:r>
      <w:proofErr w:type="gramEnd"/>
      <w:r w:rsidRPr="00835E4D">
        <w:rPr>
          <w:rFonts w:cs="Times New Roman"/>
          <w:color w:val="000000"/>
          <w:kern w:val="0"/>
          <w:sz w:val="28"/>
          <w:szCs w:val="28"/>
          <w:lang w:eastAsia="ru-RU" w:bidi="ar-SA"/>
        </w:rPr>
        <w:t>;</w:t>
      </w:r>
    </w:p>
    <w:p w:rsidR="00A219A9" w:rsidRPr="00835E4D" w:rsidRDefault="00A219A9" w:rsidP="006F06B5">
      <w:pPr>
        <w:widowControl/>
        <w:suppressAutoHyphens w:val="0"/>
        <w:autoSpaceDE w:val="0"/>
        <w:autoSpaceDN w:val="0"/>
        <w:adjustRightInd w:val="0"/>
        <w:ind w:firstLine="709"/>
        <w:jc w:val="both"/>
        <w:rPr>
          <w:rFonts w:eastAsia="Times New Roman" w:cs="Times New Roman"/>
          <w:color w:val="0D0D0D"/>
          <w:kern w:val="0"/>
          <w:sz w:val="28"/>
          <w:szCs w:val="28"/>
          <w:lang w:eastAsia="en-US" w:bidi="ar-SA"/>
        </w:rPr>
      </w:pPr>
      <w:r w:rsidRPr="00835E4D">
        <w:rPr>
          <w:rFonts w:eastAsia="Times New Roman" w:cs="Times New Roman"/>
          <w:color w:val="0D0D0D"/>
          <w:kern w:val="0"/>
          <w:sz w:val="28"/>
          <w:szCs w:val="28"/>
          <w:lang w:eastAsia="en-US" w:bidi="ar-SA"/>
        </w:rPr>
        <w:t xml:space="preserve">6) развитие словесной речи в процессе обучения математике (математическая речь); </w:t>
      </w:r>
    </w:p>
    <w:p w:rsidR="00A219A9" w:rsidRPr="00835E4D" w:rsidRDefault="00A219A9" w:rsidP="006F06B5">
      <w:pPr>
        <w:widowControl/>
        <w:suppressAutoHyphens w:val="0"/>
        <w:autoSpaceDE w:val="0"/>
        <w:autoSpaceDN w:val="0"/>
        <w:adjustRightInd w:val="0"/>
        <w:ind w:firstLine="709"/>
        <w:jc w:val="both"/>
        <w:rPr>
          <w:rFonts w:cs="Times New Roman"/>
          <w:color w:val="0D0D0D"/>
          <w:sz w:val="28"/>
          <w:szCs w:val="28"/>
          <w:shd w:val="clear" w:color="auto" w:fill="FFFFFF"/>
        </w:rPr>
      </w:pPr>
      <w:r w:rsidRPr="00835E4D">
        <w:rPr>
          <w:rFonts w:cs="Times New Roman"/>
          <w:color w:val="0D0D0D"/>
          <w:sz w:val="28"/>
          <w:szCs w:val="28"/>
          <w:shd w:val="clear" w:color="auto" w:fill="FFFFFF"/>
        </w:rPr>
        <w:t>7) развитие способности распознать и выразить одну и ту же мысль в различных формулировках;</w:t>
      </w:r>
    </w:p>
    <w:p w:rsidR="00A219A9" w:rsidRPr="00835E4D" w:rsidRDefault="00A219A9" w:rsidP="006F06B5">
      <w:pPr>
        <w:widowControl/>
        <w:suppressAutoHyphens w:val="0"/>
        <w:autoSpaceDE w:val="0"/>
        <w:autoSpaceDN w:val="0"/>
        <w:adjustRightInd w:val="0"/>
        <w:ind w:firstLine="709"/>
        <w:jc w:val="both"/>
        <w:rPr>
          <w:rFonts w:cs="Times New Roman"/>
          <w:color w:val="0D0D0D"/>
          <w:sz w:val="28"/>
          <w:szCs w:val="28"/>
          <w:shd w:val="clear" w:color="auto" w:fill="FFFFFF"/>
        </w:rPr>
      </w:pPr>
      <w:r w:rsidRPr="00835E4D">
        <w:rPr>
          <w:rFonts w:cs="Times New Roman"/>
          <w:color w:val="0D0D0D"/>
          <w:sz w:val="28"/>
          <w:szCs w:val="28"/>
          <w:shd w:val="clear" w:color="auto" w:fill="FFFFFF"/>
        </w:rPr>
        <w:t>8) развитие умения использовать вариативные формы выражения мысли в математической речи с помощью словесного, символического и графического языка;</w:t>
      </w:r>
    </w:p>
    <w:p w:rsidR="00A219A9" w:rsidRPr="00835E4D" w:rsidRDefault="00A219A9" w:rsidP="006F06B5">
      <w:pPr>
        <w:widowControl/>
        <w:suppressAutoHyphens w:val="0"/>
        <w:autoSpaceDE w:val="0"/>
        <w:autoSpaceDN w:val="0"/>
        <w:adjustRightInd w:val="0"/>
        <w:ind w:firstLine="709"/>
        <w:jc w:val="both"/>
        <w:rPr>
          <w:rFonts w:cs="Times New Roman"/>
          <w:color w:val="0D0D0D"/>
          <w:sz w:val="28"/>
          <w:szCs w:val="28"/>
          <w:shd w:val="clear" w:color="auto" w:fill="FFFFFF"/>
        </w:rPr>
      </w:pPr>
      <w:r w:rsidRPr="00835E4D">
        <w:rPr>
          <w:rFonts w:cs="Times New Roman"/>
          <w:color w:val="0D0D0D"/>
          <w:sz w:val="28"/>
          <w:szCs w:val="28"/>
          <w:shd w:val="clear" w:color="auto" w:fill="FFFFFF"/>
        </w:rPr>
        <w:t>9) использование алгоритмов в качестве ориентировочной основы при изучении нового материала, обеспечение содержательной основы при исполнении алгоритмов и пр.;</w:t>
      </w:r>
    </w:p>
    <w:p w:rsidR="00A219A9" w:rsidRPr="00835E4D" w:rsidRDefault="00A219A9" w:rsidP="006F06B5">
      <w:pPr>
        <w:widowControl/>
        <w:suppressAutoHyphens w:val="0"/>
        <w:autoSpaceDE w:val="0"/>
        <w:autoSpaceDN w:val="0"/>
        <w:adjustRightInd w:val="0"/>
        <w:ind w:firstLine="709"/>
        <w:jc w:val="both"/>
        <w:rPr>
          <w:rFonts w:eastAsia="Times New Roman" w:cs="Times New Roman"/>
          <w:color w:val="0D0D0D"/>
          <w:kern w:val="0"/>
          <w:sz w:val="28"/>
          <w:szCs w:val="28"/>
          <w:lang w:eastAsia="en-US" w:bidi="ar-SA"/>
        </w:rPr>
      </w:pPr>
      <w:r w:rsidRPr="00835E4D">
        <w:rPr>
          <w:rFonts w:eastAsia="Times New Roman" w:cs="Times New Roman"/>
          <w:color w:val="0D0D0D"/>
          <w:kern w:val="0"/>
          <w:sz w:val="28"/>
          <w:szCs w:val="28"/>
          <w:lang w:eastAsia="en-US" w:bidi="ar-SA"/>
        </w:rPr>
        <w:t xml:space="preserve">10) применение жестовой речи и дактилологии с учетом их необходимости в области предметных компетенций; </w:t>
      </w:r>
    </w:p>
    <w:p w:rsidR="00A219A9" w:rsidRPr="00835E4D" w:rsidRDefault="00A219A9" w:rsidP="006F06B5">
      <w:pPr>
        <w:widowControl/>
        <w:suppressAutoHyphens w:val="0"/>
        <w:autoSpaceDE w:val="0"/>
        <w:autoSpaceDN w:val="0"/>
        <w:adjustRightInd w:val="0"/>
        <w:ind w:firstLine="709"/>
        <w:jc w:val="both"/>
        <w:rPr>
          <w:rFonts w:eastAsia="Times New Roman" w:cs="Times New Roman"/>
          <w:color w:val="0D0D0D"/>
          <w:kern w:val="0"/>
          <w:sz w:val="28"/>
          <w:szCs w:val="28"/>
          <w:lang w:eastAsia="en-US" w:bidi="ar-SA"/>
        </w:rPr>
      </w:pPr>
      <w:r w:rsidRPr="00835E4D">
        <w:rPr>
          <w:rFonts w:eastAsia="Times New Roman" w:cs="Times New Roman"/>
          <w:color w:val="0D0D0D"/>
          <w:kern w:val="0"/>
          <w:sz w:val="28"/>
          <w:szCs w:val="28"/>
          <w:lang w:eastAsia="en-US" w:bidi="ar-SA"/>
        </w:rPr>
        <w:t>11) преодоление коммуникативных барьеров при применении математических знаний в различных ситуациях;</w:t>
      </w:r>
    </w:p>
    <w:p w:rsidR="00A219A9" w:rsidRPr="00835E4D" w:rsidRDefault="00A219A9" w:rsidP="0043414F">
      <w:pPr>
        <w:widowControl/>
        <w:suppressAutoHyphens w:val="0"/>
        <w:autoSpaceDE w:val="0"/>
        <w:autoSpaceDN w:val="0"/>
        <w:adjustRightInd w:val="0"/>
        <w:ind w:firstLine="709"/>
        <w:jc w:val="both"/>
        <w:rPr>
          <w:rFonts w:eastAsia="Times New Roman" w:cs="Times New Roman"/>
          <w:color w:val="0D0D0D"/>
          <w:kern w:val="0"/>
          <w:sz w:val="28"/>
          <w:szCs w:val="28"/>
          <w:lang w:val="kk-KZ" w:eastAsia="en-US" w:bidi="ar-SA"/>
        </w:rPr>
      </w:pPr>
      <w:r w:rsidRPr="00835E4D">
        <w:rPr>
          <w:rFonts w:eastAsia="Times New Roman" w:cs="Times New Roman"/>
          <w:color w:val="0D0D0D"/>
          <w:kern w:val="0"/>
          <w:sz w:val="28"/>
          <w:szCs w:val="28"/>
          <w:lang w:eastAsia="en-US" w:bidi="ar-SA"/>
        </w:rPr>
        <w:t>12) развитие способности самостоятельно использовать математические знания в жизни.</w:t>
      </w:r>
    </w:p>
    <w:p w:rsidR="00A219A9" w:rsidRPr="00835E4D" w:rsidRDefault="00A219A9" w:rsidP="00AC122B">
      <w:pPr>
        <w:pStyle w:val="ab"/>
        <w:spacing w:line="240" w:lineRule="auto"/>
        <w:ind w:left="0" w:firstLine="709"/>
        <w:jc w:val="both"/>
        <w:rPr>
          <w:b w:val="0"/>
          <w:color w:val="000000"/>
          <w:sz w:val="28"/>
          <w:szCs w:val="28"/>
          <w:lang w:val="ru-RU"/>
        </w:rPr>
      </w:pPr>
      <w:r w:rsidRPr="00835E4D">
        <w:rPr>
          <w:b w:val="0"/>
          <w:color w:val="000000"/>
          <w:sz w:val="28"/>
          <w:szCs w:val="28"/>
          <w:lang w:val="ru-RU"/>
        </w:rPr>
        <w:t>1</w:t>
      </w:r>
      <w:r w:rsidR="0043414F" w:rsidRPr="00835E4D">
        <w:rPr>
          <w:b w:val="0"/>
          <w:color w:val="000000"/>
          <w:sz w:val="28"/>
          <w:szCs w:val="28"/>
          <w:lang w:val="ru-RU"/>
        </w:rPr>
        <w:t>1</w:t>
      </w:r>
      <w:r w:rsidRPr="00835E4D">
        <w:rPr>
          <w:b w:val="0"/>
          <w:color w:val="000000"/>
          <w:sz w:val="28"/>
          <w:szCs w:val="28"/>
          <w:lang w:val="ru-RU"/>
        </w:rPr>
        <w:t xml:space="preserve">. В процессе реализации </w:t>
      </w:r>
      <w:r w:rsidR="0009127E">
        <w:rPr>
          <w:b w:val="0"/>
          <w:color w:val="000000"/>
          <w:sz w:val="28"/>
          <w:szCs w:val="28"/>
          <w:lang w:val="ru-RU"/>
        </w:rPr>
        <w:t>Программы</w:t>
      </w:r>
      <w:r w:rsidRPr="00835E4D">
        <w:rPr>
          <w:b w:val="0"/>
          <w:color w:val="000000"/>
          <w:sz w:val="28"/>
          <w:szCs w:val="28"/>
          <w:lang w:val="ru-RU"/>
        </w:rPr>
        <w:t xml:space="preserve"> осуществляются </w:t>
      </w:r>
      <w:proofErr w:type="spellStart"/>
      <w:r w:rsidRPr="00835E4D">
        <w:rPr>
          <w:b w:val="0"/>
          <w:color w:val="000000"/>
          <w:sz w:val="28"/>
          <w:szCs w:val="28"/>
          <w:lang w:val="ru-RU"/>
        </w:rPr>
        <w:t>межпредметные</w:t>
      </w:r>
      <w:proofErr w:type="spellEnd"/>
      <w:r w:rsidRPr="00835E4D">
        <w:rPr>
          <w:b w:val="0"/>
          <w:color w:val="000000"/>
          <w:sz w:val="28"/>
          <w:szCs w:val="28"/>
          <w:lang w:val="ru-RU"/>
        </w:rPr>
        <w:t xml:space="preserve"> связи с учебными предметами образовательных областей инвариантного компонента и предметами коррекционного компонента, а также факультативными занятиями: «Язык и литература», «Математика и информатика», «Естествознание», «Человек и общество», «Технология и искусство», «Формирование произношения и развитие слухового восприятия», «Разговорно-обиходная речь», «Жестовая речь».</w:t>
      </w:r>
    </w:p>
    <w:p w:rsidR="00A219A9" w:rsidRPr="00835E4D" w:rsidRDefault="00A219A9" w:rsidP="006F06B5">
      <w:pPr>
        <w:pStyle w:val="3"/>
        <w:ind w:firstLine="709"/>
        <w:jc w:val="both"/>
        <w:rPr>
          <w:rFonts w:ascii="Times New Roman" w:hAnsi="Times New Roman"/>
          <w:color w:val="000000"/>
          <w:sz w:val="28"/>
          <w:szCs w:val="28"/>
        </w:rPr>
      </w:pPr>
      <w:r w:rsidRPr="00835E4D">
        <w:rPr>
          <w:rFonts w:ascii="Times New Roman" w:hAnsi="Times New Roman"/>
          <w:color w:val="000000"/>
          <w:sz w:val="28"/>
          <w:szCs w:val="28"/>
        </w:rPr>
        <w:t>1</w:t>
      </w:r>
      <w:r w:rsidR="0043414F" w:rsidRPr="00835E4D">
        <w:rPr>
          <w:rFonts w:ascii="Times New Roman" w:hAnsi="Times New Roman"/>
          <w:color w:val="000000"/>
          <w:sz w:val="28"/>
          <w:szCs w:val="28"/>
          <w:lang w:val="kk-KZ"/>
        </w:rPr>
        <w:t>2</w:t>
      </w:r>
      <w:r w:rsidRPr="00835E4D">
        <w:rPr>
          <w:rFonts w:ascii="Times New Roman" w:hAnsi="Times New Roman"/>
          <w:color w:val="000000"/>
          <w:sz w:val="28"/>
          <w:szCs w:val="28"/>
        </w:rPr>
        <w:t xml:space="preserve">. Для реализации </w:t>
      </w:r>
      <w:r w:rsidR="0009127E">
        <w:rPr>
          <w:rFonts w:ascii="Times New Roman" w:hAnsi="Times New Roman"/>
          <w:color w:val="000000"/>
          <w:sz w:val="28"/>
          <w:szCs w:val="28"/>
          <w:lang w:val="kk-KZ"/>
        </w:rPr>
        <w:t>Программы</w:t>
      </w:r>
      <w:r w:rsidRPr="00835E4D">
        <w:rPr>
          <w:rFonts w:ascii="Times New Roman" w:hAnsi="Times New Roman"/>
          <w:color w:val="000000"/>
          <w:sz w:val="28"/>
          <w:szCs w:val="28"/>
        </w:rPr>
        <w:t xml:space="preserve"> классы оснащаются следующим оборудованием:</w:t>
      </w:r>
    </w:p>
    <w:p w:rsidR="00A219A9" w:rsidRPr="00835E4D" w:rsidRDefault="00A219A9" w:rsidP="006F06B5">
      <w:pPr>
        <w:pStyle w:val="3"/>
        <w:ind w:firstLine="709"/>
        <w:jc w:val="both"/>
        <w:rPr>
          <w:rFonts w:ascii="Times New Roman" w:hAnsi="Times New Roman"/>
          <w:color w:val="000000"/>
          <w:sz w:val="28"/>
          <w:szCs w:val="28"/>
        </w:rPr>
      </w:pPr>
      <w:r w:rsidRPr="00835E4D">
        <w:rPr>
          <w:rFonts w:ascii="Times New Roman" w:hAnsi="Times New Roman"/>
          <w:color w:val="000000"/>
          <w:sz w:val="28"/>
          <w:szCs w:val="28"/>
        </w:rPr>
        <w:t>1) стационарное звукоусиливающее оборудование для обеспечения фронтальной учебной деятельности (на каждый класс);</w:t>
      </w:r>
    </w:p>
    <w:p w:rsidR="00A219A9" w:rsidRPr="00835E4D" w:rsidRDefault="00A219A9" w:rsidP="006F06B5">
      <w:pPr>
        <w:pStyle w:val="3"/>
        <w:ind w:firstLine="709"/>
        <w:jc w:val="both"/>
        <w:rPr>
          <w:rFonts w:ascii="Times New Roman" w:hAnsi="Times New Roman"/>
          <w:color w:val="000000"/>
          <w:sz w:val="28"/>
          <w:szCs w:val="28"/>
        </w:rPr>
      </w:pPr>
      <w:r w:rsidRPr="00835E4D">
        <w:rPr>
          <w:rFonts w:ascii="Times New Roman" w:hAnsi="Times New Roman"/>
          <w:color w:val="000000"/>
          <w:sz w:val="28"/>
          <w:szCs w:val="28"/>
        </w:rPr>
        <w:lastRenderedPageBreak/>
        <w:t xml:space="preserve">2) мультимедийный компьютерный класс; </w:t>
      </w:r>
    </w:p>
    <w:p w:rsidR="00A219A9" w:rsidRPr="00835E4D" w:rsidRDefault="00A219A9" w:rsidP="006F06B5">
      <w:pPr>
        <w:pStyle w:val="3"/>
        <w:ind w:firstLine="709"/>
        <w:jc w:val="both"/>
        <w:rPr>
          <w:rFonts w:ascii="Times New Roman" w:hAnsi="Times New Roman"/>
          <w:color w:val="000000"/>
          <w:sz w:val="28"/>
          <w:szCs w:val="28"/>
        </w:rPr>
      </w:pPr>
      <w:r w:rsidRPr="00835E4D">
        <w:rPr>
          <w:rFonts w:ascii="Times New Roman" w:hAnsi="Times New Roman"/>
          <w:color w:val="000000"/>
          <w:sz w:val="28"/>
          <w:szCs w:val="28"/>
        </w:rPr>
        <w:t>3) индивидуальные слуховые аппараты, экраны произношения;</w:t>
      </w:r>
    </w:p>
    <w:p w:rsidR="00A219A9" w:rsidRPr="00835E4D" w:rsidRDefault="00A219A9" w:rsidP="006F06B5">
      <w:pPr>
        <w:pStyle w:val="3"/>
        <w:ind w:firstLine="709"/>
        <w:jc w:val="both"/>
        <w:rPr>
          <w:rFonts w:ascii="Times New Roman" w:hAnsi="Times New Roman"/>
          <w:color w:val="000000"/>
          <w:sz w:val="28"/>
          <w:szCs w:val="28"/>
        </w:rPr>
      </w:pPr>
      <w:r w:rsidRPr="00835E4D">
        <w:rPr>
          <w:rFonts w:ascii="Times New Roman" w:hAnsi="Times New Roman"/>
          <w:color w:val="000000"/>
          <w:sz w:val="28"/>
          <w:szCs w:val="28"/>
        </w:rPr>
        <w:t xml:space="preserve">4) учебные пособия для всех обучающихся на учебный год в соответствии с </w:t>
      </w:r>
      <w:r w:rsidR="0009127E">
        <w:rPr>
          <w:rFonts w:ascii="Times New Roman" w:hAnsi="Times New Roman"/>
          <w:color w:val="000000"/>
          <w:sz w:val="28"/>
          <w:szCs w:val="28"/>
          <w:lang w:val="kk-KZ"/>
        </w:rPr>
        <w:t>Программой</w:t>
      </w:r>
      <w:r w:rsidRPr="00835E4D">
        <w:rPr>
          <w:rFonts w:ascii="Times New Roman" w:hAnsi="Times New Roman"/>
          <w:color w:val="000000"/>
          <w:sz w:val="28"/>
          <w:szCs w:val="28"/>
        </w:rPr>
        <w:t>.</w:t>
      </w:r>
    </w:p>
    <w:p w:rsidR="00A219A9" w:rsidRPr="00835E4D" w:rsidRDefault="0043414F" w:rsidP="006F06B5">
      <w:pPr>
        <w:widowControl/>
        <w:tabs>
          <w:tab w:val="left" w:pos="993"/>
          <w:tab w:val="left" w:pos="1276"/>
        </w:tabs>
        <w:ind w:firstLine="709"/>
        <w:jc w:val="both"/>
        <w:rPr>
          <w:rFonts w:cs="Times New Roman"/>
          <w:sz w:val="28"/>
          <w:szCs w:val="28"/>
        </w:rPr>
      </w:pPr>
      <w:r w:rsidRPr="00835E4D">
        <w:rPr>
          <w:rFonts w:cs="Times New Roman"/>
          <w:sz w:val="28"/>
          <w:szCs w:val="28"/>
          <w:lang w:eastAsia="ru-RU"/>
        </w:rPr>
        <w:t>1</w:t>
      </w:r>
      <w:r w:rsidRPr="00835E4D">
        <w:rPr>
          <w:rFonts w:cs="Times New Roman"/>
          <w:sz w:val="28"/>
          <w:szCs w:val="28"/>
          <w:lang w:val="kk-KZ" w:eastAsia="ru-RU"/>
        </w:rPr>
        <w:t>3</w:t>
      </w:r>
      <w:r w:rsidR="00A219A9" w:rsidRPr="00835E4D">
        <w:rPr>
          <w:rFonts w:cs="Times New Roman"/>
          <w:sz w:val="28"/>
          <w:szCs w:val="28"/>
          <w:lang w:eastAsia="ru-RU"/>
        </w:rPr>
        <w:t xml:space="preserve">. Кроме того, школа </w:t>
      </w:r>
      <w:r w:rsidR="006E0F06" w:rsidRPr="00835E4D">
        <w:rPr>
          <w:rFonts w:cs="Times New Roman"/>
          <w:sz w:val="28"/>
          <w:szCs w:val="28"/>
          <w:lang w:eastAsia="ru-RU"/>
        </w:rPr>
        <w:t>располагает</w:t>
      </w:r>
      <w:r w:rsidR="00A219A9" w:rsidRPr="00835E4D">
        <w:rPr>
          <w:rFonts w:cs="Times New Roman"/>
          <w:sz w:val="28"/>
          <w:szCs w:val="28"/>
          <w:lang w:eastAsia="ru-RU"/>
        </w:rPr>
        <w:t xml:space="preserve"> </w:t>
      </w:r>
      <w:r w:rsidR="00A219A9" w:rsidRPr="00835E4D">
        <w:rPr>
          <w:rFonts w:cs="Times New Roman"/>
          <w:sz w:val="28"/>
          <w:szCs w:val="28"/>
        </w:rPr>
        <w:t xml:space="preserve">информационно-библиотечным фондом с рабочими зонами, оборудованными читальными залами и книгохранилищами, обеспечивающими сохранность книжного фонда, </w:t>
      </w:r>
      <w:proofErr w:type="spellStart"/>
      <w:r w:rsidR="00A219A9" w:rsidRPr="00835E4D">
        <w:rPr>
          <w:rFonts w:cs="Times New Roman"/>
          <w:sz w:val="28"/>
          <w:szCs w:val="28"/>
        </w:rPr>
        <w:t>медиатекой</w:t>
      </w:r>
      <w:proofErr w:type="spellEnd"/>
      <w:r w:rsidR="00A219A9" w:rsidRPr="00835E4D">
        <w:rPr>
          <w:rFonts w:cs="Times New Roman"/>
          <w:sz w:val="28"/>
          <w:szCs w:val="28"/>
        </w:rPr>
        <w:t>.</w:t>
      </w:r>
    </w:p>
    <w:p w:rsidR="00A219A9" w:rsidRPr="00835E4D" w:rsidRDefault="00A219A9" w:rsidP="006F06B5">
      <w:pPr>
        <w:widowControl/>
        <w:tabs>
          <w:tab w:val="left" w:pos="993"/>
          <w:tab w:val="left" w:pos="1276"/>
        </w:tabs>
        <w:ind w:firstLine="709"/>
        <w:jc w:val="both"/>
        <w:rPr>
          <w:rFonts w:cs="Times New Roman"/>
          <w:sz w:val="28"/>
          <w:szCs w:val="28"/>
        </w:rPr>
      </w:pPr>
      <w:r w:rsidRPr="00835E4D">
        <w:rPr>
          <w:rFonts w:cs="Times New Roman"/>
          <w:sz w:val="28"/>
          <w:szCs w:val="28"/>
        </w:rPr>
        <w:t>1</w:t>
      </w:r>
      <w:r w:rsidR="0043414F" w:rsidRPr="00835E4D">
        <w:rPr>
          <w:rFonts w:cs="Times New Roman"/>
          <w:sz w:val="28"/>
          <w:szCs w:val="28"/>
          <w:lang w:val="kk-KZ"/>
        </w:rPr>
        <w:t>4</w:t>
      </w:r>
      <w:r w:rsidR="0043414F" w:rsidRPr="00835E4D">
        <w:rPr>
          <w:rFonts w:cs="Times New Roman"/>
          <w:sz w:val="28"/>
          <w:szCs w:val="28"/>
        </w:rPr>
        <w:t xml:space="preserve">. </w:t>
      </w:r>
      <w:proofErr w:type="spellStart"/>
      <w:r w:rsidR="0043414F" w:rsidRPr="00835E4D">
        <w:rPr>
          <w:rFonts w:cs="Times New Roman"/>
          <w:sz w:val="28"/>
          <w:szCs w:val="28"/>
        </w:rPr>
        <w:t>Обучающи</w:t>
      </w:r>
      <w:proofErr w:type="spellEnd"/>
      <w:r w:rsidR="0043414F" w:rsidRPr="00835E4D">
        <w:rPr>
          <w:rFonts w:cs="Times New Roman"/>
          <w:sz w:val="28"/>
          <w:szCs w:val="28"/>
          <w:lang w:val="kk-KZ"/>
        </w:rPr>
        <w:t>м</w:t>
      </w:r>
      <w:proofErr w:type="spellStart"/>
      <w:r w:rsidR="0043414F" w:rsidRPr="00835E4D">
        <w:rPr>
          <w:rFonts w:cs="Times New Roman"/>
          <w:sz w:val="28"/>
          <w:szCs w:val="28"/>
        </w:rPr>
        <w:t>ся</w:t>
      </w:r>
      <w:proofErr w:type="spellEnd"/>
      <w:r w:rsidR="0043414F" w:rsidRPr="00835E4D">
        <w:rPr>
          <w:rFonts w:cs="Times New Roman"/>
          <w:sz w:val="28"/>
          <w:szCs w:val="28"/>
        </w:rPr>
        <w:t xml:space="preserve"> и учителя</w:t>
      </w:r>
      <w:r w:rsidR="0043414F" w:rsidRPr="00835E4D">
        <w:rPr>
          <w:rFonts w:cs="Times New Roman"/>
          <w:sz w:val="28"/>
          <w:szCs w:val="28"/>
          <w:lang w:val="kk-KZ"/>
        </w:rPr>
        <w:t xml:space="preserve">м обеспечивается </w:t>
      </w:r>
      <w:r w:rsidRPr="00835E4D">
        <w:rPr>
          <w:rFonts w:cs="Times New Roman"/>
          <w:sz w:val="28"/>
          <w:szCs w:val="28"/>
        </w:rPr>
        <w:t>неограниченный доступ в информационно-образовательные ресурсы сети Интернет.</w:t>
      </w:r>
    </w:p>
    <w:p w:rsidR="00A219A9" w:rsidRPr="00835E4D" w:rsidRDefault="00A219A9" w:rsidP="006F06B5">
      <w:pPr>
        <w:tabs>
          <w:tab w:val="left" w:pos="426"/>
          <w:tab w:val="left" w:pos="567"/>
          <w:tab w:val="left" w:pos="851"/>
          <w:tab w:val="left" w:pos="993"/>
        </w:tabs>
        <w:ind w:firstLine="709"/>
        <w:jc w:val="both"/>
        <w:rPr>
          <w:rFonts w:cs="Times New Roman"/>
          <w:sz w:val="28"/>
          <w:szCs w:val="28"/>
        </w:rPr>
      </w:pPr>
    </w:p>
    <w:p w:rsidR="00A219A9" w:rsidRPr="00835E4D" w:rsidRDefault="00A219A9" w:rsidP="006F06B5">
      <w:pPr>
        <w:tabs>
          <w:tab w:val="left" w:pos="426"/>
          <w:tab w:val="left" w:pos="567"/>
          <w:tab w:val="left" w:pos="851"/>
          <w:tab w:val="left" w:pos="993"/>
        </w:tabs>
        <w:ind w:firstLine="709"/>
        <w:jc w:val="both"/>
        <w:rPr>
          <w:rFonts w:cs="Times New Roman"/>
          <w:sz w:val="28"/>
          <w:szCs w:val="28"/>
        </w:rPr>
      </w:pPr>
    </w:p>
    <w:p w:rsidR="00A219A9" w:rsidRPr="00835E4D" w:rsidRDefault="00A219A9" w:rsidP="007C45D9">
      <w:pPr>
        <w:pStyle w:val="a1"/>
        <w:spacing w:after="0"/>
        <w:jc w:val="center"/>
        <w:rPr>
          <w:rFonts w:cs="Times New Roman"/>
          <w:bCs/>
          <w:sz w:val="28"/>
          <w:szCs w:val="28"/>
        </w:rPr>
      </w:pPr>
      <w:r w:rsidRPr="00835E4D">
        <w:rPr>
          <w:rFonts w:cs="Times New Roman"/>
          <w:bCs/>
          <w:sz w:val="28"/>
          <w:szCs w:val="28"/>
        </w:rPr>
        <w:t xml:space="preserve">Глава 3. Организация содержания учебного предмета </w:t>
      </w:r>
      <w:r w:rsidRPr="00835E4D">
        <w:rPr>
          <w:rFonts w:cs="Times New Roman"/>
          <w:bCs/>
          <w:iCs/>
          <w:sz w:val="28"/>
          <w:szCs w:val="28"/>
        </w:rPr>
        <w:t>«Алгебра»</w:t>
      </w:r>
    </w:p>
    <w:p w:rsidR="00A219A9" w:rsidRPr="00835E4D" w:rsidRDefault="00A219A9" w:rsidP="007C45D9">
      <w:pPr>
        <w:pStyle w:val="a1"/>
        <w:spacing w:after="0"/>
        <w:ind w:firstLine="709"/>
        <w:jc w:val="center"/>
        <w:rPr>
          <w:rFonts w:cs="Times New Roman"/>
          <w:sz w:val="28"/>
          <w:szCs w:val="28"/>
        </w:rPr>
      </w:pPr>
    </w:p>
    <w:p w:rsidR="00A219A9" w:rsidRPr="00835E4D" w:rsidRDefault="00A219A9" w:rsidP="00140BD3">
      <w:pPr>
        <w:pStyle w:val="14"/>
        <w:tabs>
          <w:tab w:val="left" w:pos="993"/>
        </w:tabs>
        <w:ind w:left="0" w:firstLine="709"/>
        <w:jc w:val="both"/>
        <w:rPr>
          <w:rFonts w:cs="Times New Roman"/>
          <w:sz w:val="28"/>
          <w:szCs w:val="28"/>
          <w:shd w:val="clear" w:color="auto" w:fill="FFFF00"/>
        </w:rPr>
      </w:pPr>
      <w:r w:rsidRPr="00835E4D">
        <w:rPr>
          <w:rFonts w:cs="Times New Roman"/>
          <w:bCs/>
          <w:iCs/>
          <w:sz w:val="28"/>
          <w:szCs w:val="28"/>
        </w:rPr>
        <w:t>1</w:t>
      </w:r>
      <w:r w:rsidR="0043414F" w:rsidRPr="00835E4D">
        <w:rPr>
          <w:rFonts w:cs="Times New Roman"/>
          <w:bCs/>
          <w:iCs/>
          <w:sz w:val="28"/>
          <w:szCs w:val="28"/>
          <w:lang w:val="kk-KZ"/>
        </w:rPr>
        <w:t>5</w:t>
      </w:r>
      <w:r w:rsidRPr="00835E4D">
        <w:rPr>
          <w:rFonts w:cs="Times New Roman"/>
          <w:bCs/>
          <w:iCs/>
          <w:sz w:val="28"/>
          <w:szCs w:val="28"/>
        </w:rPr>
        <w:t>. Объем учебной нагрузки по учебному предмету «Алгебра» составляют:</w:t>
      </w:r>
    </w:p>
    <w:p w:rsidR="00A219A9" w:rsidRPr="00835E4D" w:rsidRDefault="00A219A9" w:rsidP="006F06B5">
      <w:pPr>
        <w:pStyle w:val="14"/>
        <w:tabs>
          <w:tab w:val="left" w:pos="993"/>
        </w:tabs>
        <w:ind w:left="0" w:firstLine="709"/>
        <w:jc w:val="both"/>
        <w:rPr>
          <w:rFonts w:cs="Times New Roman"/>
          <w:sz w:val="28"/>
          <w:szCs w:val="28"/>
        </w:rPr>
      </w:pPr>
      <w:r w:rsidRPr="00835E4D">
        <w:rPr>
          <w:rFonts w:cs="Times New Roman"/>
          <w:sz w:val="28"/>
          <w:szCs w:val="28"/>
        </w:rPr>
        <w:t xml:space="preserve">1) в 8 классе – 3 часа в неделю, 102 часа в учебном году; </w:t>
      </w:r>
    </w:p>
    <w:p w:rsidR="00A219A9" w:rsidRPr="00835E4D" w:rsidRDefault="00A219A9" w:rsidP="006F06B5">
      <w:pPr>
        <w:pStyle w:val="14"/>
        <w:tabs>
          <w:tab w:val="left" w:pos="993"/>
        </w:tabs>
        <w:ind w:left="0" w:firstLine="709"/>
        <w:jc w:val="both"/>
        <w:rPr>
          <w:rFonts w:cs="Times New Roman"/>
          <w:sz w:val="28"/>
          <w:szCs w:val="28"/>
        </w:rPr>
      </w:pPr>
      <w:r w:rsidRPr="00835E4D">
        <w:rPr>
          <w:rFonts w:cs="Times New Roman"/>
          <w:sz w:val="28"/>
          <w:szCs w:val="28"/>
        </w:rPr>
        <w:t xml:space="preserve">2) в 9 классе – 3 часа в неделю, 102 часа в учебном году; </w:t>
      </w:r>
    </w:p>
    <w:p w:rsidR="00A219A9" w:rsidRPr="00835E4D" w:rsidRDefault="00A219A9" w:rsidP="006F06B5">
      <w:pPr>
        <w:pStyle w:val="14"/>
        <w:tabs>
          <w:tab w:val="left" w:pos="993"/>
        </w:tabs>
        <w:ind w:left="0" w:firstLine="709"/>
        <w:jc w:val="both"/>
        <w:rPr>
          <w:rFonts w:cs="Times New Roman"/>
          <w:sz w:val="28"/>
          <w:szCs w:val="28"/>
        </w:rPr>
      </w:pPr>
      <w:r w:rsidRPr="00835E4D">
        <w:rPr>
          <w:rFonts w:cs="Times New Roman"/>
          <w:sz w:val="28"/>
          <w:szCs w:val="28"/>
        </w:rPr>
        <w:t>3) в 10 классе – 3 часа в неделю, 102 часа в учебном году.</w:t>
      </w:r>
    </w:p>
    <w:p w:rsidR="00A032B2" w:rsidRPr="00835E4D" w:rsidRDefault="00A032B2" w:rsidP="00A032B2">
      <w:pPr>
        <w:pStyle w:val="22"/>
        <w:spacing w:after="0" w:line="240" w:lineRule="auto"/>
        <w:ind w:firstLine="709"/>
        <w:rPr>
          <w:lang w:val="kk-KZ"/>
        </w:rPr>
      </w:pPr>
      <w:r w:rsidRPr="00835E4D">
        <w:rPr>
          <w:lang w:val="kk-KZ"/>
        </w:rPr>
        <w:t>16</w:t>
      </w:r>
      <w:r w:rsidRPr="00835E4D">
        <w:t xml:space="preserve">. Содержание учебного предмета включает </w:t>
      </w:r>
      <w:r w:rsidRPr="00835E4D">
        <w:rPr>
          <w:lang w:val="kk-KZ"/>
        </w:rPr>
        <w:t>следующие</w:t>
      </w:r>
      <w:r w:rsidRPr="00835E4D">
        <w:t xml:space="preserve"> разделы</w:t>
      </w:r>
      <w:r w:rsidRPr="00835E4D">
        <w:rPr>
          <w:lang w:val="kk-KZ"/>
        </w:rPr>
        <w:t xml:space="preserve">: </w:t>
      </w:r>
    </w:p>
    <w:p w:rsidR="00A032B2" w:rsidRPr="00835E4D" w:rsidRDefault="00A032B2" w:rsidP="00A032B2">
      <w:pPr>
        <w:pStyle w:val="22"/>
        <w:spacing w:after="0" w:line="240" w:lineRule="auto"/>
        <w:ind w:firstLine="709"/>
        <w:rPr>
          <w:lang w:val="kk-KZ"/>
        </w:rPr>
      </w:pPr>
      <w:r w:rsidRPr="00835E4D">
        <w:rPr>
          <w:lang w:val="kk-KZ"/>
        </w:rPr>
        <w:t>1) раздел «Числа»;</w:t>
      </w:r>
    </w:p>
    <w:p w:rsidR="00A032B2" w:rsidRPr="00835E4D" w:rsidRDefault="00A032B2" w:rsidP="00A032B2">
      <w:pPr>
        <w:pStyle w:val="22"/>
        <w:spacing w:after="0" w:line="240" w:lineRule="auto"/>
        <w:ind w:firstLine="709"/>
        <w:rPr>
          <w:lang w:val="kk-KZ"/>
        </w:rPr>
      </w:pPr>
      <w:r w:rsidRPr="00835E4D">
        <w:rPr>
          <w:lang w:val="kk-KZ"/>
        </w:rPr>
        <w:t>2) раздел «Алгебра»;</w:t>
      </w:r>
    </w:p>
    <w:p w:rsidR="00A032B2" w:rsidRPr="00835E4D" w:rsidRDefault="00A032B2" w:rsidP="00A032B2">
      <w:pPr>
        <w:pStyle w:val="22"/>
        <w:spacing w:after="0" w:line="240" w:lineRule="auto"/>
        <w:ind w:firstLine="709"/>
        <w:rPr>
          <w:bCs/>
          <w:lang w:val="kk-KZ"/>
        </w:rPr>
      </w:pPr>
      <w:r w:rsidRPr="00835E4D">
        <w:rPr>
          <w:lang w:val="kk-KZ"/>
        </w:rPr>
        <w:t>3) раздел «</w:t>
      </w:r>
      <w:r w:rsidRPr="00835E4D">
        <w:rPr>
          <w:bCs/>
        </w:rPr>
        <w:t>Статистика и теория вероятностей</w:t>
      </w:r>
      <w:r w:rsidRPr="00835E4D">
        <w:rPr>
          <w:bCs/>
          <w:lang w:val="kk-KZ"/>
        </w:rPr>
        <w:t>»;</w:t>
      </w:r>
    </w:p>
    <w:p w:rsidR="00A032B2" w:rsidRPr="00835E4D" w:rsidRDefault="00A032B2" w:rsidP="00A032B2">
      <w:pPr>
        <w:pStyle w:val="22"/>
        <w:spacing w:after="0" w:line="240" w:lineRule="auto"/>
        <w:ind w:firstLine="709"/>
        <w:rPr>
          <w:lang w:val="kk-KZ"/>
        </w:rPr>
      </w:pPr>
      <w:r w:rsidRPr="00835E4D">
        <w:rPr>
          <w:bCs/>
          <w:lang w:val="kk-KZ"/>
        </w:rPr>
        <w:t xml:space="preserve">4) </w:t>
      </w:r>
      <w:r w:rsidRPr="00835E4D">
        <w:rPr>
          <w:lang w:val="kk-KZ"/>
        </w:rPr>
        <w:t xml:space="preserve">раздел </w:t>
      </w:r>
      <w:r w:rsidRPr="00835E4D">
        <w:rPr>
          <w:bCs/>
          <w:lang w:val="kk-KZ"/>
        </w:rPr>
        <w:t>«</w:t>
      </w:r>
      <w:r w:rsidRPr="00835E4D">
        <w:rPr>
          <w:bCs/>
        </w:rPr>
        <w:t>Математическое моделирование и анализ</w:t>
      </w:r>
      <w:r w:rsidRPr="00835E4D">
        <w:rPr>
          <w:bCs/>
          <w:lang w:val="kk-KZ"/>
        </w:rPr>
        <w:t>».</w:t>
      </w:r>
    </w:p>
    <w:p w:rsidR="00A032B2" w:rsidRPr="00835E4D" w:rsidRDefault="00A032B2" w:rsidP="00A032B2">
      <w:pPr>
        <w:pStyle w:val="22"/>
        <w:spacing w:after="0" w:line="240" w:lineRule="auto"/>
        <w:ind w:firstLine="709"/>
        <w:rPr>
          <w:bCs/>
        </w:rPr>
      </w:pPr>
      <w:r w:rsidRPr="00835E4D">
        <w:rPr>
          <w:lang w:val="kk-KZ"/>
        </w:rPr>
        <w:t>17. Раздел «Числа» включает следующие подразделы:</w:t>
      </w:r>
    </w:p>
    <w:p w:rsidR="00A032B2" w:rsidRPr="00835E4D" w:rsidRDefault="00A032B2" w:rsidP="00A032B2">
      <w:pPr>
        <w:shd w:val="clear" w:color="auto" w:fill="FFFFFF"/>
        <w:tabs>
          <w:tab w:val="left" w:pos="0"/>
        </w:tabs>
        <w:ind w:firstLine="709"/>
        <w:jc w:val="both"/>
        <w:rPr>
          <w:rFonts w:cs="Times New Roman"/>
          <w:bCs/>
          <w:sz w:val="28"/>
          <w:szCs w:val="28"/>
        </w:rPr>
      </w:pPr>
      <w:r w:rsidRPr="00835E4D">
        <w:rPr>
          <w:rFonts w:cs="Times New Roman"/>
          <w:bCs/>
          <w:sz w:val="28"/>
          <w:szCs w:val="28"/>
        </w:rPr>
        <w:t xml:space="preserve">1) понятие о числах и величинах; </w:t>
      </w:r>
    </w:p>
    <w:p w:rsidR="00A032B2" w:rsidRPr="00835E4D" w:rsidRDefault="00A032B2" w:rsidP="00A032B2">
      <w:pPr>
        <w:shd w:val="clear" w:color="auto" w:fill="FFFFFF"/>
        <w:tabs>
          <w:tab w:val="left" w:pos="0"/>
        </w:tabs>
        <w:ind w:firstLine="709"/>
        <w:jc w:val="both"/>
        <w:rPr>
          <w:rFonts w:cs="Times New Roman"/>
          <w:bCs/>
          <w:sz w:val="28"/>
          <w:szCs w:val="28"/>
        </w:rPr>
      </w:pPr>
      <w:r w:rsidRPr="00835E4D">
        <w:rPr>
          <w:rFonts w:cs="Times New Roman"/>
          <w:bCs/>
          <w:sz w:val="28"/>
          <w:szCs w:val="28"/>
        </w:rPr>
        <w:t>2) операции над числами.</w:t>
      </w:r>
    </w:p>
    <w:p w:rsidR="00A032B2" w:rsidRPr="00835E4D" w:rsidRDefault="00A032B2" w:rsidP="00A032B2">
      <w:pPr>
        <w:pStyle w:val="22"/>
        <w:spacing w:after="0" w:line="240" w:lineRule="auto"/>
        <w:ind w:firstLine="709"/>
      </w:pPr>
      <w:r w:rsidRPr="00835E4D">
        <w:rPr>
          <w:lang w:val="kk-KZ"/>
        </w:rPr>
        <w:t>18. Раздел «</w:t>
      </w:r>
      <w:r w:rsidRPr="00835E4D">
        <w:rPr>
          <w:bCs/>
        </w:rPr>
        <w:t>Алгебра</w:t>
      </w:r>
      <w:r w:rsidRPr="00835E4D">
        <w:rPr>
          <w:lang w:val="kk-KZ"/>
        </w:rPr>
        <w:t>» включает следующие подразделы:</w:t>
      </w:r>
    </w:p>
    <w:p w:rsidR="00A032B2" w:rsidRPr="00835E4D" w:rsidRDefault="00A032B2" w:rsidP="00A032B2">
      <w:pPr>
        <w:pStyle w:val="22"/>
        <w:spacing w:after="0" w:line="240" w:lineRule="auto"/>
        <w:ind w:firstLine="709"/>
      </w:pPr>
      <w:r w:rsidRPr="00835E4D">
        <w:t xml:space="preserve">1) </w:t>
      </w:r>
      <w:r w:rsidRPr="00835E4D">
        <w:rPr>
          <w:bCs/>
        </w:rPr>
        <w:t xml:space="preserve">алгебраические выражения и </w:t>
      </w:r>
      <w:r w:rsidRPr="00835E4D">
        <w:rPr>
          <w:bCs/>
          <w:lang w:val="kk-KZ"/>
        </w:rPr>
        <w:t xml:space="preserve">их </w:t>
      </w:r>
      <w:r w:rsidRPr="00835E4D">
        <w:rPr>
          <w:bCs/>
        </w:rPr>
        <w:t>преобразования</w:t>
      </w:r>
      <w:r w:rsidRPr="00835E4D">
        <w:rPr>
          <w:bCs/>
          <w:lang w:val="kk-KZ"/>
        </w:rPr>
        <w:t>;</w:t>
      </w:r>
    </w:p>
    <w:p w:rsidR="00A032B2" w:rsidRPr="00835E4D" w:rsidRDefault="00A032B2" w:rsidP="00A032B2">
      <w:pPr>
        <w:pStyle w:val="Default"/>
        <w:widowControl w:val="0"/>
        <w:tabs>
          <w:tab w:val="left" w:pos="993"/>
          <w:tab w:val="left" w:pos="1134"/>
        </w:tabs>
        <w:ind w:left="709"/>
        <w:jc w:val="both"/>
        <w:rPr>
          <w:rFonts w:ascii="Times New Roman" w:hAnsi="Times New Roman" w:cs="Times New Roman"/>
          <w:bCs/>
          <w:sz w:val="28"/>
          <w:szCs w:val="28"/>
        </w:rPr>
      </w:pPr>
      <w:r w:rsidRPr="00835E4D">
        <w:rPr>
          <w:rFonts w:ascii="Times New Roman" w:hAnsi="Times New Roman" w:cs="Times New Roman"/>
          <w:bCs/>
          <w:sz w:val="28"/>
          <w:szCs w:val="28"/>
        </w:rPr>
        <w:t>2) уравнения и неравенства, их системы и совокупности</w:t>
      </w:r>
      <w:r w:rsidRPr="00835E4D">
        <w:rPr>
          <w:rFonts w:ascii="Times New Roman" w:hAnsi="Times New Roman" w:cs="Times New Roman"/>
          <w:bCs/>
          <w:sz w:val="28"/>
          <w:szCs w:val="28"/>
          <w:lang w:val="kk-KZ"/>
        </w:rPr>
        <w:t>;</w:t>
      </w:r>
    </w:p>
    <w:p w:rsidR="00A032B2" w:rsidRPr="00835E4D" w:rsidRDefault="00A032B2" w:rsidP="00A032B2">
      <w:pPr>
        <w:pStyle w:val="Default"/>
        <w:widowControl w:val="0"/>
        <w:tabs>
          <w:tab w:val="left" w:pos="993"/>
          <w:tab w:val="left" w:pos="1134"/>
        </w:tabs>
        <w:ind w:left="709"/>
        <w:jc w:val="both"/>
        <w:rPr>
          <w:rFonts w:ascii="Times New Roman" w:hAnsi="Times New Roman" w:cs="Times New Roman"/>
          <w:bCs/>
          <w:sz w:val="28"/>
          <w:szCs w:val="28"/>
        </w:rPr>
      </w:pPr>
      <w:r w:rsidRPr="00835E4D">
        <w:rPr>
          <w:rFonts w:ascii="Times New Roman" w:hAnsi="Times New Roman" w:cs="Times New Roman"/>
          <w:bCs/>
          <w:sz w:val="28"/>
          <w:szCs w:val="28"/>
        </w:rPr>
        <w:t xml:space="preserve">3) последовательности и </w:t>
      </w:r>
      <w:r w:rsidRPr="00835E4D">
        <w:rPr>
          <w:rFonts w:ascii="Times New Roman" w:hAnsi="Times New Roman" w:cs="Times New Roman"/>
          <w:bCs/>
          <w:sz w:val="28"/>
          <w:szCs w:val="28"/>
          <w:lang w:val="kk-KZ"/>
        </w:rPr>
        <w:t xml:space="preserve">их </w:t>
      </w:r>
      <w:r w:rsidRPr="00835E4D">
        <w:rPr>
          <w:rFonts w:ascii="Times New Roman" w:hAnsi="Times New Roman" w:cs="Times New Roman"/>
          <w:bCs/>
          <w:sz w:val="28"/>
          <w:szCs w:val="28"/>
        </w:rPr>
        <w:t>суммирование</w:t>
      </w:r>
      <w:r w:rsidRPr="00835E4D">
        <w:rPr>
          <w:rFonts w:ascii="Times New Roman" w:hAnsi="Times New Roman" w:cs="Times New Roman"/>
          <w:bCs/>
          <w:sz w:val="28"/>
          <w:szCs w:val="28"/>
          <w:lang w:val="kk-KZ"/>
        </w:rPr>
        <w:t>;</w:t>
      </w:r>
    </w:p>
    <w:p w:rsidR="00A032B2" w:rsidRPr="00835E4D" w:rsidRDefault="00A032B2" w:rsidP="00A032B2">
      <w:pPr>
        <w:pStyle w:val="Default"/>
        <w:widowControl w:val="0"/>
        <w:tabs>
          <w:tab w:val="left" w:pos="993"/>
          <w:tab w:val="left" w:pos="1134"/>
        </w:tabs>
        <w:ind w:left="709"/>
        <w:jc w:val="both"/>
        <w:rPr>
          <w:rFonts w:ascii="Times New Roman" w:hAnsi="Times New Roman" w:cs="Times New Roman"/>
          <w:sz w:val="28"/>
          <w:szCs w:val="28"/>
          <w:lang w:val="kk-KZ"/>
        </w:rPr>
      </w:pPr>
      <w:r w:rsidRPr="00835E4D">
        <w:rPr>
          <w:rFonts w:ascii="Times New Roman" w:hAnsi="Times New Roman" w:cs="Times New Roman"/>
          <w:bCs/>
          <w:sz w:val="28"/>
          <w:szCs w:val="28"/>
        </w:rPr>
        <w:t>4) тригонометрия</w:t>
      </w:r>
      <w:r w:rsidRPr="00835E4D">
        <w:rPr>
          <w:rFonts w:ascii="Times New Roman" w:hAnsi="Times New Roman" w:cs="Times New Roman"/>
          <w:bCs/>
          <w:sz w:val="28"/>
          <w:szCs w:val="28"/>
          <w:lang w:val="kk-KZ"/>
        </w:rPr>
        <w:t>.</w:t>
      </w:r>
    </w:p>
    <w:p w:rsidR="00A032B2" w:rsidRPr="00835E4D" w:rsidRDefault="00A032B2" w:rsidP="00A032B2">
      <w:pPr>
        <w:pStyle w:val="22"/>
        <w:spacing w:after="0" w:line="240" w:lineRule="auto"/>
        <w:ind w:firstLine="709"/>
      </w:pPr>
      <w:r w:rsidRPr="00835E4D">
        <w:rPr>
          <w:lang w:val="kk-KZ"/>
        </w:rPr>
        <w:t>19 Раздел «</w:t>
      </w:r>
      <w:r w:rsidRPr="00835E4D">
        <w:rPr>
          <w:bCs/>
        </w:rPr>
        <w:t>Статистика и теория вероятностей</w:t>
      </w:r>
      <w:r w:rsidRPr="00835E4D">
        <w:rPr>
          <w:lang w:val="kk-KZ"/>
        </w:rPr>
        <w:t>» включает следующие подразделы:</w:t>
      </w:r>
      <w:r w:rsidRPr="00835E4D">
        <w:t xml:space="preserve"> </w:t>
      </w:r>
    </w:p>
    <w:p w:rsidR="00A032B2" w:rsidRPr="00835E4D" w:rsidRDefault="00A032B2" w:rsidP="00A032B2">
      <w:pPr>
        <w:pStyle w:val="22"/>
        <w:spacing w:after="0" w:line="240" w:lineRule="auto"/>
        <w:ind w:firstLine="709"/>
        <w:rPr>
          <w:bCs/>
          <w:lang w:val="kk-KZ"/>
        </w:rPr>
      </w:pPr>
      <w:r w:rsidRPr="00835E4D">
        <w:t>1</w:t>
      </w:r>
      <w:r w:rsidRPr="00835E4D">
        <w:rPr>
          <w:lang w:val="kk-KZ"/>
        </w:rPr>
        <w:t xml:space="preserve">) </w:t>
      </w:r>
      <w:r w:rsidRPr="00835E4D">
        <w:rPr>
          <w:bCs/>
        </w:rPr>
        <w:t>теория множеств и элементы логики</w:t>
      </w:r>
      <w:r w:rsidRPr="00835E4D">
        <w:rPr>
          <w:bCs/>
          <w:lang w:val="kk-KZ"/>
        </w:rPr>
        <w:t xml:space="preserve">; </w:t>
      </w:r>
    </w:p>
    <w:p w:rsidR="00A032B2" w:rsidRPr="00835E4D" w:rsidRDefault="00A032B2" w:rsidP="00A032B2">
      <w:pPr>
        <w:pStyle w:val="22"/>
        <w:spacing w:after="0" w:line="240" w:lineRule="auto"/>
        <w:ind w:firstLine="709"/>
        <w:rPr>
          <w:lang w:val="kk-KZ"/>
        </w:rPr>
      </w:pPr>
      <w:r w:rsidRPr="00835E4D">
        <w:rPr>
          <w:bCs/>
          <w:lang w:val="kk-KZ"/>
        </w:rPr>
        <w:t xml:space="preserve">2) </w:t>
      </w:r>
      <w:r w:rsidRPr="00835E4D">
        <w:t>основы комбинаторики</w:t>
      </w:r>
      <w:r w:rsidRPr="00835E4D">
        <w:rPr>
          <w:lang w:val="kk-KZ"/>
        </w:rPr>
        <w:t xml:space="preserve">; </w:t>
      </w:r>
    </w:p>
    <w:p w:rsidR="00A032B2" w:rsidRPr="00835E4D" w:rsidRDefault="00A032B2" w:rsidP="00A032B2">
      <w:pPr>
        <w:pStyle w:val="22"/>
        <w:spacing w:after="0" w:line="240" w:lineRule="auto"/>
        <w:ind w:firstLine="709"/>
        <w:rPr>
          <w:bCs/>
          <w:lang w:val="kk-KZ"/>
        </w:rPr>
      </w:pPr>
      <w:r w:rsidRPr="00835E4D">
        <w:rPr>
          <w:lang w:val="kk-KZ"/>
        </w:rPr>
        <w:t xml:space="preserve">3) </w:t>
      </w:r>
      <w:r w:rsidRPr="00835E4D">
        <w:rPr>
          <w:bCs/>
        </w:rPr>
        <w:t>основы теории вероятностей</w:t>
      </w:r>
      <w:r w:rsidRPr="00835E4D">
        <w:rPr>
          <w:bCs/>
          <w:lang w:val="kk-KZ"/>
        </w:rPr>
        <w:t xml:space="preserve">; </w:t>
      </w:r>
    </w:p>
    <w:p w:rsidR="00A032B2" w:rsidRPr="00835E4D" w:rsidRDefault="00A032B2" w:rsidP="00A032B2">
      <w:pPr>
        <w:pStyle w:val="22"/>
        <w:spacing w:after="0" w:line="240" w:lineRule="auto"/>
        <w:ind w:firstLine="709"/>
        <w:rPr>
          <w:bCs/>
        </w:rPr>
      </w:pPr>
      <w:r w:rsidRPr="00835E4D">
        <w:rPr>
          <w:bCs/>
          <w:lang w:val="kk-KZ"/>
        </w:rPr>
        <w:t xml:space="preserve">4) </w:t>
      </w:r>
      <w:r w:rsidRPr="00835E4D">
        <w:rPr>
          <w:bCs/>
        </w:rPr>
        <w:t>статистика и анализ данных</w:t>
      </w:r>
      <w:r w:rsidRPr="00835E4D">
        <w:rPr>
          <w:bCs/>
          <w:lang w:val="kk-KZ"/>
        </w:rPr>
        <w:t>.</w:t>
      </w:r>
    </w:p>
    <w:p w:rsidR="00A032B2" w:rsidRPr="00835E4D" w:rsidRDefault="00A032B2" w:rsidP="00A032B2">
      <w:pPr>
        <w:pStyle w:val="22"/>
        <w:spacing w:after="0" w:line="240" w:lineRule="auto"/>
        <w:ind w:firstLine="709"/>
        <w:rPr>
          <w:lang w:val="kk-KZ"/>
        </w:rPr>
      </w:pPr>
      <w:r w:rsidRPr="00835E4D">
        <w:rPr>
          <w:lang w:val="kk-KZ"/>
        </w:rPr>
        <w:t>20. Раздел «</w:t>
      </w:r>
      <w:r w:rsidRPr="00835E4D">
        <w:rPr>
          <w:bCs/>
        </w:rPr>
        <w:t>Математическое моделирование и анализ</w:t>
      </w:r>
      <w:r w:rsidRPr="00835E4D">
        <w:rPr>
          <w:lang w:val="kk-KZ"/>
        </w:rPr>
        <w:t>» включает следующие подразделы:</w:t>
      </w:r>
    </w:p>
    <w:p w:rsidR="00A032B2" w:rsidRPr="00835E4D" w:rsidRDefault="00A032B2" w:rsidP="00A032B2">
      <w:pPr>
        <w:pStyle w:val="22"/>
        <w:spacing w:after="0" w:line="240" w:lineRule="auto"/>
        <w:ind w:firstLine="709"/>
        <w:rPr>
          <w:bCs/>
          <w:lang w:val="kk-KZ"/>
        </w:rPr>
      </w:pPr>
      <w:r w:rsidRPr="00835E4D">
        <w:rPr>
          <w:lang w:val="kk-KZ"/>
        </w:rPr>
        <w:t xml:space="preserve">1) </w:t>
      </w:r>
      <w:r w:rsidRPr="00835E4D">
        <w:rPr>
          <w:bCs/>
        </w:rPr>
        <w:t>начала математического анализа</w:t>
      </w:r>
      <w:r w:rsidRPr="00835E4D">
        <w:rPr>
          <w:bCs/>
          <w:lang w:val="kk-KZ"/>
        </w:rPr>
        <w:t xml:space="preserve">; </w:t>
      </w:r>
    </w:p>
    <w:p w:rsidR="00A032B2" w:rsidRPr="00835E4D" w:rsidRDefault="00A032B2" w:rsidP="00A032B2">
      <w:pPr>
        <w:pStyle w:val="22"/>
        <w:spacing w:after="0" w:line="240" w:lineRule="auto"/>
        <w:ind w:firstLine="709"/>
        <w:rPr>
          <w:bCs/>
          <w:lang w:val="kk-KZ"/>
        </w:rPr>
      </w:pPr>
      <w:r w:rsidRPr="00835E4D">
        <w:rPr>
          <w:bCs/>
          <w:lang w:val="kk-KZ"/>
        </w:rPr>
        <w:t xml:space="preserve">2) </w:t>
      </w:r>
      <w:r w:rsidRPr="00835E4D">
        <w:rPr>
          <w:bCs/>
        </w:rPr>
        <w:t>решение задач с помощью математического моделирования</w:t>
      </w:r>
      <w:r w:rsidRPr="00835E4D">
        <w:rPr>
          <w:bCs/>
          <w:lang w:val="kk-KZ"/>
        </w:rPr>
        <w:t xml:space="preserve">; </w:t>
      </w:r>
    </w:p>
    <w:p w:rsidR="00A032B2" w:rsidRPr="00835E4D" w:rsidRDefault="00A032B2" w:rsidP="00A032B2">
      <w:pPr>
        <w:ind w:firstLine="709"/>
        <w:jc w:val="both"/>
        <w:rPr>
          <w:rFonts w:cs="Times New Roman"/>
          <w:bCs/>
          <w:sz w:val="28"/>
          <w:szCs w:val="28"/>
          <w:lang w:val="kk-KZ"/>
        </w:rPr>
      </w:pPr>
      <w:r w:rsidRPr="00835E4D">
        <w:rPr>
          <w:rFonts w:cs="Times New Roman"/>
          <w:bCs/>
          <w:sz w:val="28"/>
          <w:szCs w:val="28"/>
          <w:lang w:val="kk-KZ"/>
        </w:rPr>
        <w:t xml:space="preserve">3) </w:t>
      </w:r>
      <w:r w:rsidRPr="00835E4D">
        <w:rPr>
          <w:rFonts w:cs="Times New Roman"/>
          <w:bCs/>
          <w:sz w:val="28"/>
          <w:szCs w:val="28"/>
        </w:rPr>
        <w:t xml:space="preserve">математический язык и </w:t>
      </w:r>
      <w:r w:rsidRPr="00835E4D">
        <w:rPr>
          <w:rFonts w:cs="Times New Roman"/>
          <w:bCs/>
          <w:sz w:val="28"/>
          <w:szCs w:val="28"/>
          <w:lang w:val="kk-KZ"/>
        </w:rPr>
        <w:t>м</w:t>
      </w:r>
      <w:r w:rsidRPr="00835E4D">
        <w:rPr>
          <w:rFonts w:cs="Times New Roman"/>
          <w:bCs/>
          <w:sz w:val="28"/>
          <w:szCs w:val="28"/>
        </w:rPr>
        <w:t>атематическая модель</w:t>
      </w:r>
      <w:r w:rsidRPr="00835E4D">
        <w:rPr>
          <w:rFonts w:cs="Times New Roman"/>
          <w:bCs/>
          <w:sz w:val="28"/>
          <w:szCs w:val="28"/>
          <w:lang w:val="kk-KZ"/>
        </w:rPr>
        <w:t>.</w:t>
      </w:r>
    </w:p>
    <w:p w:rsidR="00A219A9" w:rsidRPr="00835E4D" w:rsidRDefault="00A032B2" w:rsidP="00A032B2">
      <w:pPr>
        <w:ind w:firstLine="709"/>
        <w:jc w:val="both"/>
        <w:rPr>
          <w:rFonts w:cs="Times New Roman"/>
          <w:sz w:val="28"/>
          <w:szCs w:val="28"/>
        </w:rPr>
      </w:pPr>
      <w:r w:rsidRPr="00835E4D">
        <w:rPr>
          <w:rFonts w:cs="Times New Roman"/>
          <w:sz w:val="28"/>
          <w:szCs w:val="28"/>
        </w:rPr>
        <w:lastRenderedPageBreak/>
        <w:t>21</w:t>
      </w:r>
      <w:r w:rsidR="00A219A9" w:rsidRPr="00835E4D">
        <w:rPr>
          <w:rFonts w:cs="Times New Roman"/>
          <w:sz w:val="28"/>
          <w:szCs w:val="28"/>
        </w:rPr>
        <w:t>. Базовое содержание учебного предмета «Алгебра» 8 класса:</w:t>
      </w:r>
    </w:p>
    <w:p w:rsidR="00A219A9" w:rsidRPr="00835E4D" w:rsidRDefault="00A219A9" w:rsidP="006F06B5">
      <w:pPr>
        <w:ind w:firstLine="709"/>
        <w:jc w:val="both"/>
        <w:rPr>
          <w:rFonts w:cs="Times New Roman"/>
          <w:sz w:val="28"/>
          <w:szCs w:val="28"/>
        </w:rPr>
      </w:pPr>
      <w:r w:rsidRPr="00835E4D">
        <w:rPr>
          <w:rFonts w:cs="Times New Roman"/>
          <w:sz w:val="28"/>
          <w:szCs w:val="28"/>
        </w:rPr>
        <w:t>1) повторение курса математики 5-7 классов;</w:t>
      </w:r>
    </w:p>
    <w:p w:rsidR="00A219A9" w:rsidRPr="00835E4D" w:rsidRDefault="00A219A9" w:rsidP="00C13774">
      <w:pPr>
        <w:tabs>
          <w:tab w:val="left" w:pos="1134"/>
        </w:tabs>
        <w:ind w:firstLine="709"/>
        <w:jc w:val="both"/>
        <w:rPr>
          <w:rFonts w:cs="Times New Roman"/>
          <w:sz w:val="28"/>
          <w:szCs w:val="28"/>
        </w:rPr>
      </w:pPr>
      <w:r w:rsidRPr="00835E4D">
        <w:rPr>
          <w:rFonts w:cs="Times New Roman"/>
          <w:sz w:val="28"/>
          <w:szCs w:val="28"/>
        </w:rPr>
        <w:t xml:space="preserve">2) </w:t>
      </w:r>
      <w:proofErr w:type="gramStart"/>
      <w:r w:rsidR="00823264" w:rsidRPr="00835E4D">
        <w:rPr>
          <w:rFonts w:cs="Times New Roman"/>
          <w:sz w:val="28"/>
          <w:szCs w:val="28"/>
          <w:lang w:val="en-US"/>
        </w:rPr>
        <w:t>c</w:t>
      </w:r>
      <w:proofErr w:type="spellStart"/>
      <w:proofErr w:type="gramEnd"/>
      <w:r w:rsidR="00823264" w:rsidRPr="00835E4D">
        <w:rPr>
          <w:rFonts w:cs="Times New Roman"/>
          <w:sz w:val="28"/>
          <w:szCs w:val="28"/>
        </w:rPr>
        <w:t>тепень</w:t>
      </w:r>
      <w:proofErr w:type="spellEnd"/>
      <w:r w:rsidR="00823264" w:rsidRPr="00835E4D">
        <w:rPr>
          <w:rFonts w:cs="Times New Roman"/>
          <w:sz w:val="28"/>
          <w:szCs w:val="28"/>
        </w:rPr>
        <w:t xml:space="preserve"> с целым показателем</w:t>
      </w:r>
      <w:r w:rsidRPr="00835E4D">
        <w:rPr>
          <w:rFonts w:cs="Times New Roman"/>
          <w:sz w:val="28"/>
          <w:szCs w:val="28"/>
        </w:rPr>
        <w:t xml:space="preserve">. Степень с натуральным показателем и </w:t>
      </w:r>
      <w:r w:rsidRPr="00835E4D">
        <w:rPr>
          <w:rFonts w:cs="Times New Roman"/>
          <w:sz w:val="28"/>
          <w:szCs w:val="28"/>
          <w:lang w:val="kk-KZ"/>
        </w:rPr>
        <w:t>е</w:t>
      </w:r>
      <w:r w:rsidRPr="00835E4D">
        <w:rPr>
          <w:rFonts w:cs="Times New Roman"/>
          <w:sz w:val="28"/>
          <w:szCs w:val="28"/>
        </w:rPr>
        <w:t xml:space="preserve">ё свойства. Степень с целым показателем и </w:t>
      </w:r>
      <w:r w:rsidRPr="00835E4D">
        <w:rPr>
          <w:rFonts w:cs="Times New Roman"/>
          <w:sz w:val="28"/>
          <w:szCs w:val="28"/>
          <w:lang w:val="kk-KZ"/>
        </w:rPr>
        <w:t>е</w:t>
      </w:r>
      <w:r w:rsidRPr="00835E4D">
        <w:rPr>
          <w:rFonts w:cs="Times New Roman"/>
          <w:sz w:val="28"/>
          <w:szCs w:val="28"/>
        </w:rPr>
        <w:t>ё свойства. Преобразование выражений, содержащих степени. Стандартный вид числа. Решение практических задач, содержащих большие и малые величины. Числовые последовательности, содержащие степени;</w:t>
      </w:r>
    </w:p>
    <w:p w:rsidR="00A219A9" w:rsidRPr="00835E4D" w:rsidRDefault="00A219A9" w:rsidP="00C13774">
      <w:pPr>
        <w:tabs>
          <w:tab w:val="left" w:pos="1134"/>
          <w:tab w:val="left" w:pos="1276"/>
        </w:tabs>
        <w:ind w:firstLine="709"/>
        <w:jc w:val="both"/>
        <w:rPr>
          <w:rFonts w:cs="Times New Roman"/>
          <w:sz w:val="28"/>
          <w:szCs w:val="28"/>
        </w:rPr>
      </w:pPr>
      <w:r w:rsidRPr="00835E4D">
        <w:rPr>
          <w:rFonts w:cs="Times New Roman"/>
          <w:sz w:val="28"/>
          <w:szCs w:val="28"/>
        </w:rPr>
        <w:t xml:space="preserve">3) </w:t>
      </w:r>
      <w:r w:rsidR="00823264" w:rsidRPr="00835E4D">
        <w:rPr>
          <w:rFonts w:cs="Times New Roman"/>
          <w:sz w:val="28"/>
          <w:szCs w:val="28"/>
        </w:rPr>
        <w:t>многочлены</w:t>
      </w:r>
      <w:r w:rsidRPr="00835E4D">
        <w:rPr>
          <w:rFonts w:cs="Times New Roman"/>
          <w:sz w:val="28"/>
          <w:szCs w:val="28"/>
        </w:rPr>
        <w:t xml:space="preserve">. Одночлены и действия над ними. Многочлены и действия над ними. Степень одночлена и многочлена. Стандартный вид одночлена и многочлена. </w:t>
      </w:r>
      <w:r w:rsidRPr="00835E4D">
        <w:rPr>
          <w:rFonts w:cs="Times New Roman"/>
          <w:sz w:val="28"/>
          <w:szCs w:val="28"/>
          <w:lang w:val="kk-KZ"/>
        </w:rPr>
        <w:t>Разложение многочлена на множители. Тождественные преобразования выражений;</w:t>
      </w:r>
    </w:p>
    <w:p w:rsidR="00A219A9" w:rsidRPr="00835E4D" w:rsidRDefault="00A219A9" w:rsidP="00C13774">
      <w:pPr>
        <w:tabs>
          <w:tab w:val="left" w:pos="1134"/>
          <w:tab w:val="left" w:pos="1276"/>
        </w:tabs>
        <w:ind w:firstLine="709"/>
        <w:jc w:val="both"/>
        <w:rPr>
          <w:rFonts w:cs="Times New Roman"/>
          <w:sz w:val="28"/>
          <w:szCs w:val="28"/>
        </w:rPr>
      </w:pPr>
      <w:r w:rsidRPr="00835E4D">
        <w:rPr>
          <w:rFonts w:cs="Times New Roman"/>
          <w:sz w:val="28"/>
          <w:szCs w:val="28"/>
        </w:rPr>
        <w:t xml:space="preserve">4) </w:t>
      </w:r>
      <w:proofErr w:type="spellStart"/>
      <w:r w:rsidR="00823264" w:rsidRPr="00835E4D">
        <w:rPr>
          <w:rFonts w:cs="Times New Roman"/>
          <w:sz w:val="28"/>
          <w:szCs w:val="28"/>
        </w:rPr>
        <w:t>ф</w:t>
      </w:r>
      <w:r w:rsidRPr="00835E4D">
        <w:rPr>
          <w:rFonts w:cs="Times New Roman"/>
          <w:sz w:val="28"/>
          <w:szCs w:val="28"/>
        </w:rPr>
        <w:t>ункци</w:t>
      </w:r>
      <w:proofErr w:type="spellEnd"/>
      <w:r w:rsidRPr="00835E4D">
        <w:rPr>
          <w:rFonts w:cs="Times New Roman"/>
          <w:sz w:val="28"/>
          <w:szCs w:val="28"/>
          <w:lang w:val="kk-KZ"/>
        </w:rPr>
        <w:t>я</w:t>
      </w:r>
      <w:r w:rsidRPr="00835E4D">
        <w:rPr>
          <w:rFonts w:cs="Times New Roman"/>
          <w:sz w:val="28"/>
          <w:szCs w:val="28"/>
        </w:rPr>
        <w:t>. График функци</w:t>
      </w:r>
      <w:r w:rsidR="00823264" w:rsidRPr="00835E4D">
        <w:rPr>
          <w:rFonts w:cs="Times New Roman"/>
          <w:sz w:val="28"/>
          <w:szCs w:val="28"/>
        </w:rPr>
        <w:t>и</w:t>
      </w:r>
      <w:r w:rsidRPr="00835E4D">
        <w:rPr>
          <w:rFonts w:cs="Times New Roman"/>
          <w:sz w:val="28"/>
          <w:szCs w:val="28"/>
        </w:rPr>
        <w:t>.</w:t>
      </w:r>
      <w:r w:rsidRPr="00835E4D">
        <w:rPr>
          <w:rFonts w:cs="Times New Roman"/>
          <w:sz w:val="28"/>
          <w:szCs w:val="28"/>
          <w:lang w:val="kk-KZ"/>
        </w:rPr>
        <w:t xml:space="preserve"> </w:t>
      </w:r>
      <w:r w:rsidRPr="00835E4D">
        <w:rPr>
          <w:rFonts w:cs="Times New Roman"/>
          <w:sz w:val="28"/>
          <w:szCs w:val="28"/>
        </w:rPr>
        <w:t xml:space="preserve">Понятие функции. График функции. Линейная функция и её график. Взаимное расположение графиков линейных функций. Решение систем линейных уравнений с двумя переменными графическим </w:t>
      </w:r>
      <w:r w:rsidRPr="00835E4D">
        <w:rPr>
          <w:rFonts w:cs="Times New Roman"/>
          <w:sz w:val="28"/>
          <w:szCs w:val="28"/>
          <w:lang w:val="kk-KZ"/>
        </w:rPr>
        <w:t>способом</w:t>
      </w:r>
      <w:r w:rsidRPr="00835E4D">
        <w:rPr>
          <w:rFonts w:cs="Times New Roman"/>
          <w:sz w:val="28"/>
          <w:szCs w:val="28"/>
        </w:rPr>
        <w:t>. Функции вида у=ах</w:t>
      </w:r>
      <w:proofErr w:type="gramStart"/>
      <w:r w:rsidRPr="00835E4D">
        <w:rPr>
          <w:rFonts w:cs="Times New Roman"/>
          <w:sz w:val="28"/>
          <w:szCs w:val="28"/>
          <w:vertAlign w:val="superscript"/>
        </w:rPr>
        <w:t>2</w:t>
      </w:r>
      <w:proofErr w:type="gramEnd"/>
      <w:r w:rsidRPr="00835E4D">
        <w:rPr>
          <w:rFonts w:cs="Times New Roman"/>
          <w:sz w:val="28"/>
          <w:szCs w:val="28"/>
        </w:rPr>
        <w:t>, у=ах</w:t>
      </w:r>
      <w:r w:rsidRPr="00835E4D">
        <w:rPr>
          <w:rFonts w:cs="Times New Roman"/>
          <w:sz w:val="28"/>
          <w:szCs w:val="28"/>
          <w:vertAlign w:val="superscript"/>
        </w:rPr>
        <w:t>3</w:t>
      </w:r>
      <w:r w:rsidRPr="00835E4D">
        <w:rPr>
          <w:rFonts w:cs="Times New Roman"/>
          <w:sz w:val="28"/>
          <w:szCs w:val="28"/>
          <w:lang w:val="kk-KZ"/>
        </w:rPr>
        <w:t xml:space="preserve"> </w:t>
      </w:r>
      <w:r w:rsidR="00E051A5" w:rsidRPr="00835E4D">
        <w:rPr>
          <w:rFonts w:cs="Times New Roman"/>
          <w:sz w:val="28"/>
          <w:szCs w:val="28"/>
          <w:lang w:val="kk-KZ"/>
        </w:rPr>
        <w:t>и</w:t>
      </w:r>
      <w:r w:rsidR="00E051A5" w:rsidRPr="00835E4D">
        <w:rPr>
          <w:rFonts w:cs="Times New Roman"/>
          <w:sz w:val="28"/>
          <w:szCs w:val="28"/>
        </w:rPr>
        <w:t xml:space="preserve"> (</w:t>
      </w:r>
      <w:r w:rsidRPr="00835E4D">
        <w:rPr>
          <w:rFonts w:cs="Times New Roman"/>
          <w:sz w:val="28"/>
          <w:szCs w:val="28"/>
          <w:lang w:val="kk-KZ"/>
        </w:rPr>
        <w:t xml:space="preserve">k≠0), </w:t>
      </w:r>
      <w:r w:rsidRPr="00835E4D">
        <w:rPr>
          <w:rFonts w:cs="Times New Roman"/>
          <w:sz w:val="28"/>
          <w:szCs w:val="28"/>
        </w:rPr>
        <w:t>их графики и свойства;</w:t>
      </w:r>
    </w:p>
    <w:p w:rsidR="00A219A9" w:rsidRPr="00835E4D" w:rsidRDefault="00A219A9" w:rsidP="00C13774">
      <w:pPr>
        <w:shd w:val="clear" w:color="auto" w:fill="FFFFFF"/>
        <w:tabs>
          <w:tab w:val="left" w:pos="1134"/>
          <w:tab w:val="left" w:pos="1276"/>
        </w:tabs>
        <w:ind w:firstLine="709"/>
        <w:jc w:val="both"/>
        <w:rPr>
          <w:rFonts w:cs="Times New Roman"/>
          <w:sz w:val="28"/>
          <w:szCs w:val="28"/>
        </w:rPr>
      </w:pPr>
      <w:r w:rsidRPr="00835E4D">
        <w:rPr>
          <w:rFonts w:cs="Times New Roman"/>
          <w:sz w:val="28"/>
          <w:szCs w:val="28"/>
        </w:rPr>
        <w:t xml:space="preserve">5) </w:t>
      </w:r>
      <w:r w:rsidR="00823264" w:rsidRPr="00835E4D">
        <w:rPr>
          <w:rFonts w:cs="Times New Roman"/>
          <w:sz w:val="28"/>
          <w:szCs w:val="28"/>
        </w:rPr>
        <w:t>э</w:t>
      </w:r>
      <w:r w:rsidR="00823264" w:rsidRPr="00835E4D">
        <w:rPr>
          <w:rFonts w:cs="Times New Roman"/>
          <w:sz w:val="28"/>
          <w:szCs w:val="28"/>
          <w:lang w:val="kk-KZ"/>
        </w:rPr>
        <w:t>лементы статистики</w:t>
      </w:r>
      <w:r w:rsidRPr="00835E4D">
        <w:rPr>
          <w:rFonts w:cs="Times New Roman"/>
          <w:sz w:val="28"/>
          <w:szCs w:val="28"/>
        </w:rPr>
        <w:t xml:space="preserve">. Понятия генеральной совокупности, случайной выборки, вариационного ряда, варианты. </w:t>
      </w:r>
      <w:r w:rsidRPr="00835E4D">
        <w:rPr>
          <w:rFonts w:cs="Times New Roman"/>
          <w:sz w:val="28"/>
          <w:szCs w:val="28"/>
          <w:lang w:val="kk-KZ"/>
        </w:rPr>
        <w:t xml:space="preserve">Абсолютная частота и </w:t>
      </w:r>
      <w:r w:rsidRPr="00835E4D">
        <w:rPr>
          <w:rFonts w:cs="Times New Roman"/>
          <w:sz w:val="28"/>
          <w:szCs w:val="28"/>
        </w:rPr>
        <w:t xml:space="preserve">относительная частота. Таблица частот. Полигон частот; </w:t>
      </w:r>
    </w:p>
    <w:p w:rsidR="00A219A9" w:rsidRPr="00835E4D" w:rsidRDefault="00A219A9" w:rsidP="00C13774">
      <w:pPr>
        <w:shd w:val="clear" w:color="auto" w:fill="FFFFFF"/>
        <w:tabs>
          <w:tab w:val="left" w:pos="1134"/>
        </w:tabs>
        <w:ind w:firstLine="709"/>
        <w:jc w:val="both"/>
        <w:rPr>
          <w:rFonts w:cs="Times New Roman"/>
          <w:sz w:val="28"/>
          <w:szCs w:val="28"/>
        </w:rPr>
      </w:pPr>
      <w:r w:rsidRPr="00835E4D">
        <w:rPr>
          <w:rFonts w:cs="Times New Roman"/>
          <w:sz w:val="28"/>
          <w:szCs w:val="28"/>
        </w:rPr>
        <w:t xml:space="preserve">6) </w:t>
      </w:r>
      <w:r w:rsidR="00823264" w:rsidRPr="00835E4D">
        <w:rPr>
          <w:rFonts w:cs="Times New Roman"/>
          <w:sz w:val="28"/>
          <w:szCs w:val="28"/>
        </w:rPr>
        <w:t>ф</w:t>
      </w:r>
      <w:r w:rsidR="00823264" w:rsidRPr="00835E4D">
        <w:rPr>
          <w:rFonts w:cs="Times New Roman"/>
          <w:sz w:val="28"/>
          <w:szCs w:val="28"/>
          <w:lang w:val="kk-KZ"/>
        </w:rPr>
        <w:t>ормулы сокращенного умножения</w:t>
      </w:r>
      <w:r w:rsidRPr="00835E4D">
        <w:rPr>
          <w:rFonts w:cs="Times New Roman"/>
          <w:sz w:val="28"/>
          <w:szCs w:val="28"/>
          <w:lang w:val="kk-KZ"/>
        </w:rPr>
        <w:t xml:space="preserve">. </w:t>
      </w:r>
      <w:r w:rsidRPr="00835E4D">
        <w:rPr>
          <w:rFonts w:cs="Times New Roman"/>
          <w:sz w:val="28"/>
          <w:szCs w:val="28"/>
        </w:rPr>
        <w:t xml:space="preserve">Формула разности квадратов двух выражений. Формула квадрата суммы двух выражений. Формула квадрата разности двух выражений. Формула куба суммы двух выражений. Формула куба разности двух выражений. Формула разности кубов двух выражений. Формула суммы кубов двух выражений. Тождественные преобразования выражений. Решение текстовых задач с помощью составления уравнений и неравенств; </w:t>
      </w:r>
    </w:p>
    <w:p w:rsidR="00A219A9" w:rsidRPr="00835E4D" w:rsidRDefault="00A219A9" w:rsidP="00C13774">
      <w:pPr>
        <w:shd w:val="clear" w:color="auto" w:fill="FFFFFF"/>
        <w:tabs>
          <w:tab w:val="left" w:pos="1134"/>
        </w:tabs>
        <w:ind w:firstLine="709"/>
        <w:jc w:val="both"/>
        <w:rPr>
          <w:rFonts w:cs="Times New Roman"/>
          <w:sz w:val="28"/>
          <w:szCs w:val="28"/>
        </w:rPr>
      </w:pPr>
      <w:r w:rsidRPr="00835E4D">
        <w:rPr>
          <w:rFonts w:cs="Times New Roman"/>
          <w:sz w:val="28"/>
          <w:szCs w:val="28"/>
        </w:rPr>
        <w:t xml:space="preserve">7) </w:t>
      </w:r>
      <w:r w:rsidR="00823264" w:rsidRPr="00835E4D">
        <w:rPr>
          <w:rFonts w:cs="Times New Roman"/>
          <w:sz w:val="28"/>
          <w:szCs w:val="28"/>
        </w:rPr>
        <w:t>алгебраические дроби</w:t>
      </w:r>
      <w:r w:rsidRPr="00835E4D">
        <w:rPr>
          <w:rFonts w:cs="Times New Roman"/>
          <w:sz w:val="28"/>
          <w:szCs w:val="28"/>
        </w:rPr>
        <w:t xml:space="preserve">. </w:t>
      </w:r>
      <w:r w:rsidRPr="00835E4D">
        <w:rPr>
          <w:rFonts w:cs="Times New Roman"/>
          <w:sz w:val="28"/>
          <w:szCs w:val="28"/>
          <w:lang w:val="kk-KZ"/>
        </w:rPr>
        <w:t>Алгебраическая дробь и её</w:t>
      </w:r>
      <w:r w:rsidRPr="00835E4D">
        <w:rPr>
          <w:rFonts w:cs="Times New Roman"/>
          <w:sz w:val="28"/>
          <w:szCs w:val="28"/>
        </w:rPr>
        <w:t xml:space="preserve"> основное свойство. Действия над алгебраическими дробями.</w:t>
      </w:r>
      <w:r w:rsidRPr="00835E4D">
        <w:rPr>
          <w:rFonts w:cs="Times New Roman"/>
          <w:sz w:val="28"/>
          <w:szCs w:val="28"/>
          <w:lang w:val="kk-KZ"/>
        </w:rPr>
        <w:t xml:space="preserve"> Сложение</w:t>
      </w:r>
      <w:r w:rsidRPr="00835E4D">
        <w:rPr>
          <w:rFonts w:cs="Times New Roman"/>
          <w:sz w:val="28"/>
          <w:szCs w:val="28"/>
        </w:rPr>
        <w:t>, вычитание, произведение, деление, возведение в степень алгебраических дробей. Тождественные преобразования алгебраических выражений;</w:t>
      </w:r>
    </w:p>
    <w:p w:rsidR="00A219A9" w:rsidRPr="00835E4D" w:rsidRDefault="00A219A9" w:rsidP="00C13774">
      <w:pPr>
        <w:tabs>
          <w:tab w:val="left" w:pos="1134"/>
        </w:tabs>
        <w:ind w:firstLine="709"/>
        <w:jc w:val="both"/>
        <w:rPr>
          <w:rFonts w:cs="Times New Roman"/>
          <w:sz w:val="28"/>
          <w:szCs w:val="28"/>
        </w:rPr>
      </w:pPr>
      <w:r w:rsidRPr="00835E4D">
        <w:rPr>
          <w:rFonts w:cs="Times New Roman"/>
          <w:sz w:val="28"/>
          <w:szCs w:val="28"/>
        </w:rPr>
        <w:t>8) повторение курса «Алгебра» 8 класса.</w:t>
      </w:r>
    </w:p>
    <w:p w:rsidR="00A219A9" w:rsidRPr="00835E4D" w:rsidRDefault="00A032B2" w:rsidP="00140BD3">
      <w:pPr>
        <w:ind w:firstLine="709"/>
        <w:jc w:val="both"/>
        <w:rPr>
          <w:rFonts w:cs="Times New Roman"/>
          <w:sz w:val="28"/>
          <w:szCs w:val="28"/>
        </w:rPr>
      </w:pPr>
      <w:r w:rsidRPr="00835E4D">
        <w:rPr>
          <w:rFonts w:cs="Times New Roman"/>
          <w:sz w:val="28"/>
          <w:szCs w:val="28"/>
        </w:rPr>
        <w:t>22</w:t>
      </w:r>
      <w:r w:rsidR="00A219A9" w:rsidRPr="00835E4D">
        <w:rPr>
          <w:rFonts w:cs="Times New Roman"/>
          <w:sz w:val="28"/>
          <w:szCs w:val="28"/>
        </w:rPr>
        <w:t>. Базовое содержание учебного предмета «Алгебра» 9 класса:</w:t>
      </w:r>
    </w:p>
    <w:p w:rsidR="00A219A9" w:rsidRPr="00835E4D" w:rsidRDefault="00A219A9" w:rsidP="00140BD3">
      <w:pPr>
        <w:ind w:firstLine="709"/>
        <w:jc w:val="both"/>
        <w:rPr>
          <w:rFonts w:cs="Times New Roman"/>
          <w:sz w:val="28"/>
          <w:szCs w:val="28"/>
        </w:rPr>
      </w:pPr>
      <w:r w:rsidRPr="00835E4D">
        <w:rPr>
          <w:rFonts w:cs="Times New Roman"/>
          <w:sz w:val="28"/>
          <w:szCs w:val="28"/>
        </w:rPr>
        <w:t>1) повторение курса  «Алгебра» 8 класса;</w:t>
      </w:r>
    </w:p>
    <w:p w:rsidR="00A219A9" w:rsidRPr="00835E4D" w:rsidRDefault="00A219A9" w:rsidP="006F06B5">
      <w:pPr>
        <w:ind w:firstLine="709"/>
        <w:jc w:val="both"/>
        <w:rPr>
          <w:rFonts w:cs="Times New Roman"/>
          <w:sz w:val="28"/>
          <w:szCs w:val="28"/>
        </w:rPr>
      </w:pPr>
      <w:r w:rsidRPr="00835E4D">
        <w:rPr>
          <w:rFonts w:cs="Times New Roman"/>
          <w:sz w:val="28"/>
          <w:szCs w:val="28"/>
        </w:rPr>
        <w:t xml:space="preserve">2) </w:t>
      </w:r>
      <w:proofErr w:type="spellStart"/>
      <w:r w:rsidR="00823264" w:rsidRPr="00835E4D">
        <w:rPr>
          <w:rFonts w:cs="Times New Roman"/>
          <w:sz w:val="28"/>
          <w:szCs w:val="28"/>
        </w:rPr>
        <w:t>к</w:t>
      </w:r>
      <w:r w:rsidRPr="00835E4D">
        <w:rPr>
          <w:rFonts w:cs="Times New Roman"/>
          <w:sz w:val="28"/>
          <w:szCs w:val="28"/>
        </w:rPr>
        <w:t>вадратны</w:t>
      </w:r>
      <w:proofErr w:type="spellEnd"/>
      <w:r w:rsidRPr="00835E4D">
        <w:rPr>
          <w:rFonts w:cs="Times New Roman"/>
          <w:sz w:val="28"/>
          <w:szCs w:val="28"/>
          <w:lang w:val="kk-KZ"/>
        </w:rPr>
        <w:t>й</w:t>
      </w:r>
      <w:r w:rsidRPr="00835E4D">
        <w:rPr>
          <w:rFonts w:cs="Times New Roman"/>
          <w:sz w:val="28"/>
          <w:szCs w:val="28"/>
        </w:rPr>
        <w:t xml:space="preserve"> </w:t>
      </w:r>
      <w:proofErr w:type="spellStart"/>
      <w:r w:rsidRPr="00835E4D">
        <w:rPr>
          <w:rFonts w:cs="Times New Roman"/>
          <w:sz w:val="28"/>
          <w:szCs w:val="28"/>
        </w:rPr>
        <w:t>кор</w:t>
      </w:r>
      <w:proofErr w:type="spellEnd"/>
      <w:r w:rsidRPr="00835E4D">
        <w:rPr>
          <w:rFonts w:cs="Times New Roman"/>
          <w:sz w:val="28"/>
          <w:szCs w:val="28"/>
          <w:lang w:val="kk-KZ"/>
        </w:rPr>
        <w:t>е</w:t>
      </w:r>
      <w:r w:rsidRPr="00835E4D">
        <w:rPr>
          <w:rFonts w:cs="Times New Roman"/>
          <w:sz w:val="28"/>
          <w:szCs w:val="28"/>
        </w:rPr>
        <w:t>н</w:t>
      </w:r>
      <w:r w:rsidRPr="00835E4D">
        <w:rPr>
          <w:rFonts w:cs="Times New Roman"/>
          <w:sz w:val="28"/>
          <w:szCs w:val="28"/>
          <w:lang w:val="kk-KZ"/>
        </w:rPr>
        <w:t>ь</w:t>
      </w:r>
      <w:r w:rsidR="00823264" w:rsidRPr="00835E4D">
        <w:rPr>
          <w:rFonts w:cs="Times New Roman"/>
          <w:sz w:val="28"/>
          <w:szCs w:val="28"/>
        </w:rPr>
        <w:t xml:space="preserve"> и иррациональные выражения</w:t>
      </w:r>
      <w:r w:rsidRPr="00835E4D">
        <w:rPr>
          <w:rFonts w:cs="Times New Roman"/>
          <w:sz w:val="28"/>
          <w:szCs w:val="28"/>
        </w:rPr>
        <w:t xml:space="preserve">. Иррациональные числа. Действительные числа. Квадратный корень. Приближенное значение квадратного корня. Арифметический квадратный корень. Свойства арифметического квадратного корня. Вынесение множителя из-под знака корня. Внесение множителя под знак корня. </w:t>
      </w:r>
      <w:r w:rsidRPr="00835E4D">
        <w:rPr>
          <w:rFonts w:cs="Times New Roman"/>
          <w:sz w:val="28"/>
          <w:szCs w:val="28"/>
          <w:lang w:val="kk-KZ"/>
        </w:rPr>
        <w:t xml:space="preserve">Освобождение </w:t>
      </w:r>
      <w:r w:rsidRPr="00835E4D">
        <w:rPr>
          <w:rFonts w:cs="Times New Roman"/>
          <w:sz w:val="28"/>
          <w:szCs w:val="28"/>
        </w:rPr>
        <w:t xml:space="preserve">от иррациональности </w:t>
      </w:r>
      <w:proofErr w:type="spellStart"/>
      <w:r w:rsidRPr="00835E4D">
        <w:rPr>
          <w:rFonts w:cs="Times New Roman"/>
          <w:sz w:val="28"/>
          <w:szCs w:val="28"/>
        </w:rPr>
        <w:t>знаменател</w:t>
      </w:r>
      <w:proofErr w:type="spellEnd"/>
      <w:r w:rsidRPr="00835E4D">
        <w:rPr>
          <w:rFonts w:cs="Times New Roman"/>
          <w:sz w:val="28"/>
          <w:szCs w:val="28"/>
          <w:lang w:val="kk-KZ"/>
        </w:rPr>
        <w:t>я</w:t>
      </w:r>
      <w:r w:rsidRPr="00835E4D">
        <w:rPr>
          <w:rFonts w:cs="Times New Roman"/>
          <w:sz w:val="28"/>
          <w:szCs w:val="28"/>
        </w:rPr>
        <w:t xml:space="preserve"> дроби. Преобразование выражений, содержащих квадратные корни. Сравнение действительных чисел. Функция, ее свойства и график;</w:t>
      </w:r>
    </w:p>
    <w:p w:rsidR="00A219A9" w:rsidRPr="00835E4D" w:rsidRDefault="00A219A9" w:rsidP="006F06B5">
      <w:pPr>
        <w:shd w:val="clear" w:color="auto" w:fill="FFFFFF"/>
        <w:ind w:firstLine="709"/>
        <w:jc w:val="both"/>
        <w:rPr>
          <w:rFonts w:cs="Times New Roman"/>
          <w:sz w:val="28"/>
          <w:szCs w:val="28"/>
        </w:rPr>
      </w:pPr>
      <w:r w:rsidRPr="00835E4D">
        <w:rPr>
          <w:rFonts w:cs="Times New Roman"/>
          <w:sz w:val="28"/>
          <w:szCs w:val="28"/>
        </w:rPr>
        <w:t xml:space="preserve">3) </w:t>
      </w:r>
      <w:r w:rsidR="00823264" w:rsidRPr="00835E4D">
        <w:rPr>
          <w:rFonts w:cs="Times New Roman"/>
          <w:sz w:val="28"/>
          <w:szCs w:val="28"/>
        </w:rPr>
        <w:t>квадратные уравнения</w:t>
      </w:r>
      <w:r w:rsidRPr="00835E4D">
        <w:rPr>
          <w:rFonts w:cs="Times New Roman"/>
          <w:sz w:val="28"/>
          <w:szCs w:val="28"/>
        </w:rPr>
        <w:t>.</w:t>
      </w:r>
      <w:r w:rsidRPr="00835E4D">
        <w:rPr>
          <w:rFonts w:cs="Times New Roman"/>
          <w:sz w:val="28"/>
          <w:szCs w:val="28"/>
          <w:lang w:val="kk-KZ"/>
        </w:rPr>
        <w:t xml:space="preserve"> Квадратное уравнение. Неполное квадратное уравнение. Приведенное квадратное уравнение. </w:t>
      </w:r>
      <w:proofErr w:type="spellStart"/>
      <w:r w:rsidRPr="00835E4D">
        <w:rPr>
          <w:rFonts w:cs="Times New Roman"/>
          <w:sz w:val="28"/>
          <w:szCs w:val="28"/>
        </w:rPr>
        <w:t>Выделени</w:t>
      </w:r>
      <w:proofErr w:type="spellEnd"/>
      <w:r w:rsidRPr="00835E4D">
        <w:rPr>
          <w:rFonts w:cs="Times New Roman"/>
          <w:sz w:val="28"/>
          <w:szCs w:val="28"/>
          <w:lang w:val="kk-KZ"/>
        </w:rPr>
        <w:t>е</w:t>
      </w:r>
      <w:r w:rsidRPr="00835E4D">
        <w:rPr>
          <w:rFonts w:cs="Times New Roman"/>
          <w:sz w:val="28"/>
          <w:szCs w:val="28"/>
        </w:rPr>
        <w:t xml:space="preserve"> полного квадрата двучлена. Формулы корней квадратного </w:t>
      </w:r>
      <w:r w:rsidRPr="00835E4D">
        <w:rPr>
          <w:rFonts w:cs="Times New Roman"/>
          <w:sz w:val="28"/>
          <w:szCs w:val="28"/>
          <w:lang w:val="kk-KZ"/>
        </w:rPr>
        <w:t xml:space="preserve">уравнения. Дискриминант. Теорема Виета. Теорема, обратная теореме Виета. Квадратный трехчлен. Корень </w:t>
      </w:r>
      <w:r w:rsidRPr="00835E4D">
        <w:rPr>
          <w:rFonts w:cs="Times New Roman"/>
          <w:sz w:val="28"/>
          <w:szCs w:val="28"/>
          <w:lang w:val="kk-KZ"/>
        </w:rPr>
        <w:lastRenderedPageBreak/>
        <w:t>квадратного трехчлена. Р</w:t>
      </w:r>
      <w:proofErr w:type="spellStart"/>
      <w:r w:rsidRPr="00835E4D">
        <w:rPr>
          <w:rFonts w:cs="Times New Roman"/>
          <w:sz w:val="28"/>
          <w:szCs w:val="28"/>
        </w:rPr>
        <w:t>азложение</w:t>
      </w:r>
      <w:proofErr w:type="spellEnd"/>
      <w:r w:rsidRPr="00835E4D">
        <w:rPr>
          <w:rFonts w:cs="Times New Roman"/>
          <w:sz w:val="28"/>
          <w:szCs w:val="28"/>
        </w:rPr>
        <w:t xml:space="preserve"> квадратного трехчлена на множители. Уравнения</w:t>
      </w:r>
      <w:r w:rsidRPr="00835E4D">
        <w:rPr>
          <w:rFonts w:cs="Times New Roman"/>
          <w:sz w:val="28"/>
          <w:szCs w:val="28"/>
          <w:lang w:val="kk-KZ"/>
        </w:rPr>
        <w:t xml:space="preserve">, приводимые к виду квадратного уравнения. Биквадратное уравнение. Метод введения новой переменной. Целые рациональные уравнения. Дробно-рациональные уравнения. Рациональные уравнения. Уравнения вида </w:t>
      </w:r>
      <m:oMath>
        <m:d>
          <m:dPr>
            <m:begChr m:val="|"/>
            <m:endChr m:val="|"/>
            <m:ctrlPr>
              <w:rPr>
                <w:rFonts w:ascii="Cambria Math" w:hAnsi="Cambria Math" w:cs="Times New Roman"/>
                <w:i/>
                <w:color w:val="000000"/>
                <w:sz w:val="28"/>
                <w:szCs w:val="28"/>
              </w:rPr>
            </m:ctrlPr>
          </m:dPr>
          <m:e>
            <m:r>
              <w:rPr>
                <w:rFonts w:ascii="Cambria Math" w:hAnsi="Cambria Math" w:cs="Times New Roman"/>
                <w:color w:val="000000"/>
                <w:sz w:val="28"/>
                <w:szCs w:val="28"/>
                <w:lang w:val="kk-KZ"/>
              </w:rPr>
              <m:t>a</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lang w:val="kk-KZ"/>
                  </w:rPr>
                  <m:t>x</m:t>
                </m:r>
              </m:e>
              <m:sup>
                <m:r>
                  <w:rPr>
                    <w:rFonts w:ascii="Cambria Math" w:hAnsi="Cambria Math" w:cs="Times New Roman"/>
                    <w:color w:val="000000"/>
                    <w:sz w:val="28"/>
                    <w:szCs w:val="28"/>
                    <w:lang w:val="kk-KZ"/>
                  </w:rPr>
                  <m:t>2</m:t>
                </m:r>
              </m:sup>
            </m:sSup>
            <m:r>
              <w:rPr>
                <w:rFonts w:ascii="Cambria Math" w:hAnsi="Cambria Math" w:cs="Times New Roman"/>
                <w:color w:val="000000"/>
                <w:sz w:val="28"/>
                <w:szCs w:val="28"/>
                <w:lang w:val="kk-KZ"/>
              </w:rPr>
              <m:t>+bx</m:t>
            </m:r>
          </m:e>
        </m:d>
        <m:r>
          <w:rPr>
            <w:rFonts w:ascii="Cambria Math" w:hAnsi="Cambria Math" w:cs="Times New Roman"/>
            <w:color w:val="000000"/>
            <w:sz w:val="28"/>
            <w:szCs w:val="28"/>
            <w:lang w:val="kk-KZ"/>
          </w:rPr>
          <m:t>+c=0;</m:t>
        </m:r>
      </m:oMath>
      <w:r w:rsidR="00101645" w:rsidRPr="00835E4D">
        <w:rPr>
          <w:rFonts w:cs="Times New Roman"/>
          <w:color w:val="000000"/>
          <w:sz w:val="28"/>
          <w:szCs w:val="28"/>
          <w:lang w:val="kk-KZ"/>
        </w:rPr>
        <w:t xml:space="preserve"> </w:t>
      </w:r>
      <m:oMath>
        <m:r>
          <w:rPr>
            <w:rFonts w:ascii="Cambria Math" w:hAnsi="Cambria Math" w:cs="Times New Roman"/>
            <w:color w:val="000000"/>
            <w:sz w:val="28"/>
            <w:szCs w:val="28"/>
          </w:rPr>
          <m:t>a</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2</m:t>
            </m:r>
          </m:sup>
        </m:sSup>
        <m:r>
          <w:rPr>
            <w:rFonts w:ascii="Cambria Math" w:hAnsi="Cambria Math" w:cs="Times New Roman"/>
            <w:color w:val="000000"/>
            <w:sz w:val="28"/>
            <w:szCs w:val="28"/>
          </w:rPr>
          <m:t>+b</m:t>
        </m:r>
        <m:d>
          <m:dPr>
            <m:begChr m:val="|"/>
            <m:endChr m:val="|"/>
            <m:ctrlPr>
              <w:rPr>
                <w:rFonts w:ascii="Cambria Math" w:hAnsi="Cambria Math" w:cs="Times New Roman"/>
                <w:i/>
                <w:color w:val="000000"/>
                <w:sz w:val="28"/>
                <w:szCs w:val="28"/>
              </w:rPr>
            </m:ctrlPr>
          </m:dPr>
          <m:e>
            <m:r>
              <w:rPr>
                <w:rFonts w:ascii="Cambria Math" w:hAnsi="Cambria Math" w:cs="Times New Roman"/>
                <w:color w:val="000000"/>
                <w:sz w:val="28"/>
                <w:szCs w:val="28"/>
              </w:rPr>
              <m:t>x</m:t>
            </m:r>
          </m:e>
        </m:d>
        <m:r>
          <w:rPr>
            <w:rFonts w:ascii="Cambria Math" w:hAnsi="Cambria Math" w:cs="Times New Roman"/>
            <w:color w:val="000000"/>
            <w:sz w:val="28"/>
            <w:szCs w:val="28"/>
          </w:rPr>
          <m:t>+c=0</m:t>
        </m:r>
      </m:oMath>
      <w:r w:rsidRPr="00835E4D">
        <w:rPr>
          <w:rFonts w:cs="Times New Roman"/>
          <w:sz w:val="28"/>
          <w:szCs w:val="28"/>
          <w:lang w:val="kk-KZ"/>
        </w:rPr>
        <w:t xml:space="preserve"> </w:t>
      </w:r>
      <w:r w:rsidRPr="00835E4D">
        <w:rPr>
          <w:rFonts w:cs="Times New Roman"/>
          <w:sz w:val="28"/>
          <w:szCs w:val="28"/>
        </w:rPr>
        <w:t xml:space="preserve">Решение текстовых задач с помощью квадратных уравнений. Решение текстовых задач с помощью дробно-рациональных уравнений; </w:t>
      </w:r>
    </w:p>
    <w:p w:rsidR="00A219A9" w:rsidRPr="00835E4D" w:rsidRDefault="00A219A9" w:rsidP="006F06B5">
      <w:pPr>
        <w:shd w:val="clear" w:color="auto" w:fill="FFFFFF"/>
        <w:ind w:firstLine="709"/>
        <w:jc w:val="both"/>
        <w:rPr>
          <w:rFonts w:cs="Times New Roman"/>
          <w:sz w:val="28"/>
          <w:szCs w:val="28"/>
        </w:rPr>
      </w:pPr>
      <w:r w:rsidRPr="00835E4D">
        <w:rPr>
          <w:rFonts w:cs="Times New Roman"/>
          <w:sz w:val="28"/>
          <w:szCs w:val="28"/>
        </w:rPr>
        <w:t xml:space="preserve">4) </w:t>
      </w:r>
      <w:r w:rsidR="00823264" w:rsidRPr="00835E4D">
        <w:rPr>
          <w:rFonts w:cs="Times New Roman"/>
          <w:sz w:val="28"/>
          <w:szCs w:val="28"/>
        </w:rPr>
        <w:t>квадратные уравнения</w:t>
      </w:r>
      <w:r w:rsidRPr="00835E4D">
        <w:rPr>
          <w:rFonts w:cs="Times New Roman"/>
          <w:sz w:val="28"/>
          <w:szCs w:val="28"/>
        </w:rPr>
        <w:t>. Решение текстовых задач с помощью квадратных уравнений. Решение текстовых задач с помощью дробно-рациональных уравнений;</w:t>
      </w:r>
    </w:p>
    <w:p w:rsidR="00A219A9" w:rsidRPr="00835E4D" w:rsidRDefault="00A219A9" w:rsidP="006F06B5">
      <w:pPr>
        <w:shd w:val="clear" w:color="auto" w:fill="FFFFFF"/>
        <w:ind w:firstLine="709"/>
        <w:jc w:val="both"/>
        <w:rPr>
          <w:rFonts w:cs="Times New Roman"/>
          <w:sz w:val="28"/>
          <w:szCs w:val="28"/>
          <w:lang w:val="kk-KZ"/>
        </w:rPr>
      </w:pPr>
      <w:r w:rsidRPr="00835E4D">
        <w:rPr>
          <w:rFonts w:cs="Times New Roman"/>
          <w:sz w:val="28"/>
          <w:szCs w:val="28"/>
        </w:rPr>
        <w:t xml:space="preserve">5) </w:t>
      </w:r>
      <w:r w:rsidR="00823264" w:rsidRPr="00835E4D">
        <w:rPr>
          <w:rFonts w:cs="Times New Roman"/>
          <w:sz w:val="28"/>
          <w:szCs w:val="28"/>
        </w:rPr>
        <w:t>к</w:t>
      </w:r>
      <w:r w:rsidRPr="00835E4D">
        <w:rPr>
          <w:rFonts w:cs="Times New Roman"/>
          <w:sz w:val="28"/>
          <w:szCs w:val="28"/>
        </w:rPr>
        <w:t>вадратичная функция. Квадратичная функция. Функции вида, их свойства и графики. Квадратичная функция вида,</w:t>
      </w:r>
      <w:r w:rsidRPr="00835E4D">
        <w:rPr>
          <w:rFonts w:cs="Times New Roman"/>
          <w:sz w:val="28"/>
          <w:szCs w:val="28"/>
          <w:lang w:val="kk-KZ"/>
        </w:rPr>
        <w:t xml:space="preserve"> ее свойства и график; </w:t>
      </w:r>
    </w:p>
    <w:p w:rsidR="00A219A9" w:rsidRPr="00835E4D" w:rsidRDefault="00A219A9" w:rsidP="006F06B5">
      <w:pPr>
        <w:shd w:val="clear" w:color="auto" w:fill="FFFFFF"/>
        <w:ind w:firstLine="709"/>
        <w:jc w:val="both"/>
        <w:rPr>
          <w:rFonts w:cs="Times New Roman"/>
          <w:sz w:val="28"/>
          <w:szCs w:val="28"/>
          <w:lang w:val="kk-KZ"/>
        </w:rPr>
      </w:pPr>
      <w:r w:rsidRPr="00835E4D">
        <w:rPr>
          <w:rFonts w:cs="Times New Roman"/>
          <w:sz w:val="28"/>
          <w:szCs w:val="28"/>
          <w:lang w:val="kk-KZ"/>
        </w:rPr>
        <w:t xml:space="preserve">6) </w:t>
      </w:r>
      <w:r w:rsidR="00823264" w:rsidRPr="00835E4D">
        <w:rPr>
          <w:rFonts w:cs="Times New Roman"/>
          <w:sz w:val="28"/>
          <w:szCs w:val="28"/>
          <w:lang w:val="kk-KZ"/>
        </w:rPr>
        <w:t>элементы статистики</w:t>
      </w:r>
      <w:r w:rsidRPr="00835E4D">
        <w:rPr>
          <w:rFonts w:cs="Times New Roman"/>
          <w:sz w:val="28"/>
          <w:szCs w:val="28"/>
          <w:lang w:val="kk-KZ"/>
        </w:rPr>
        <w:t xml:space="preserve">. Частота. Таблица частот. Интервальная таблица. Гистограмма. Накопленная частота. Среднее значение. Дисперсия. Стандартное отклонение. Полигон; </w:t>
      </w:r>
    </w:p>
    <w:p w:rsidR="00A219A9" w:rsidRPr="00835E4D" w:rsidRDefault="00A219A9" w:rsidP="006F06B5">
      <w:pPr>
        <w:shd w:val="clear" w:color="auto" w:fill="FFFFFF"/>
        <w:ind w:firstLine="709"/>
        <w:jc w:val="both"/>
        <w:rPr>
          <w:rFonts w:cs="Times New Roman"/>
          <w:sz w:val="28"/>
          <w:szCs w:val="28"/>
        </w:rPr>
      </w:pPr>
      <w:r w:rsidRPr="00835E4D">
        <w:rPr>
          <w:rFonts w:cs="Times New Roman"/>
          <w:sz w:val="28"/>
          <w:szCs w:val="28"/>
          <w:lang w:val="kk-KZ"/>
        </w:rPr>
        <w:t xml:space="preserve">7) </w:t>
      </w:r>
      <w:r w:rsidR="00823264" w:rsidRPr="00835E4D">
        <w:rPr>
          <w:rFonts w:cs="Times New Roman"/>
          <w:sz w:val="28"/>
          <w:szCs w:val="28"/>
          <w:lang w:val="kk-KZ"/>
        </w:rPr>
        <w:t>неравенства</w:t>
      </w:r>
      <w:r w:rsidRPr="00835E4D">
        <w:rPr>
          <w:rFonts w:cs="Times New Roman"/>
          <w:sz w:val="28"/>
          <w:szCs w:val="28"/>
          <w:lang w:val="kk-KZ"/>
        </w:rPr>
        <w:t>.</w:t>
      </w:r>
      <w:r w:rsidRPr="00835E4D">
        <w:rPr>
          <w:rFonts w:cs="Times New Roman"/>
          <w:sz w:val="28"/>
          <w:szCs w:val="28"/>
        </w:rPr>
        <w:t xml:space="preserve"> Квадратное неравенство. Решение квадратных неравенств с помощью графика квадратичной функции. Рациональное неравенство. Метод интервалов. Система нелинейных неравенств с одной переменной. Система квадратных неравенств;</w:t>
      </w:r>
    </w:p>
    <w:p w:rsidR="00A219A9" w:rsidRPr="00835E4D" w:rsidRDefault="00A219A9" w:rsidP="00140BD3">
      <w:pPr>
        <w:shd w:val="clear" w:color="auto" w:fill="FFFFFF"/>
        <w:tabs>
          <w:tab w:val="left" w:pos="1134"/>
        </w:tabs>
        <w:ind w:firstLine="709"/>
        <w:jc w:val="both"/>
        <w:rPr>
          <w:rFonts w:cs="Times New Roman"/>
          <w:sz w:val="28"/>
          <w:szCs w:val="28"/>
          <w:shd w:val="clear" w:color="auto" w:fill="FFFF00"/>
        </w:rPr>
      </w:pPr>
      <w:r w:rsidRPr="00835E4D">
        <w:rPr>
          <w:rFonts w:cs="Times New Roman"/>
          <w:sz w:val="28"/>
          <w:szCs w:val="28"/>
        </w:rPr>
        <w:t>8) повторение курса «Алгебра» 9 класса.</w:t>
      </w:r>
    </w:p>
    <w:p w:rsidR="00A219A9" w:rsidRPr="00835E4D" w:rsidRDefault="00A032B2" w:rsidP="00140BD3">
      <w:pPr>
        <w:shd w:val="clear" w:color="auto" w:fill="FFFFFF"/>
        <w:ind w:firstLine="709"/>
        <w:jc w:val="both"/>
        <w:rPr>
          <w:rFonts w:cs="Times New Roman"/>
          <w:sz w:val="28"/>
          <w:szCs w:val="28"/>
          <w:lang w:val="kk-KZ"/>
        </w:rPr>
      </w:pPr>
      <w:r w:rsidRPr="00835E4D">
        <w:rPr>
          <w:rFonts w:cs="Times New Roman"/>
          <w:sz w:val="28"/>
          <w:szCs w:val="28"/>
        </w:rPr>
        <w:t>23</w:t>
      </w:r>
      <w:r w:rsidR="00A219A9" w:rsidRPr="00835E4D">
        <w:rPr>
          <w:rFonts w:cs="Times New Roman"/>
          <w:sz w:val="28"/>
          <w:szCs w:val="28"/>
        </w:rPr>
        <w:t>. Базовое содержание курса «Алгебра» 10 класса</w:t>
      </w:r>
      <w:r w:rsidR="00A219A9" w:rsidRPr="00835E4D">
        <w:rPr>
          <w:rFonts w:cs="Times New Roman"/>
          <w:sz w:val="28"/>
          <w:szCs w:val="28"/>
          <w:lang w:val="kk-KZ"/>
        </w:rPr>
        <w:t>:</w:t>
      </w:r>
    </w:p>
    <w:p w:rsidR="00A219A9" w:rsidRPr="00835E4D" w:rsidRDefault="00A219A9" w:rsidP="00140BD3">
      <w:pPr>
        <w:shd w:val="clear" w:color="auto" w:fill="FFFFFF"/>
        <w:ind w:firstLine="709"/>
        <w:jc w:val="both"/>
        <w:rPr>
          <w:rFonts w:cs="Times New Roman"/>
          <w:sz w:val="28"/>
          <w:szCs w:val="28"/>
        </w:rPr>
      </w:pPr>
      <w:r w:rsidRPr="00835E4D">
        <w:rPr>
          <w:rFonts w:cs="Times New Roman"/>
          <w:sz w:val="28"/>
          <w:szCs w:val="28"/>
        </w:rPr>
        <w:t xml:space="preserve">1) повторение курса «Алгебра» 9 класса; </w:t>
      </w:r>
    </w:p>
    <w:p w:rsidR="00A219A9" w:rsidRPr="00835E4D" w:rsidRDefault="00A219A9" w:rsidP="006F06B5">
      <w:pPr>
        <w:shd w:val="clear" w:color="auto" w:fill="FFFFFF"/>
        <w:tabs>
          <w:tab w:val="left" w:pos="0"/>
        </w:tabs>
        <w:ind w:firstLine="709"/>
        <w:jc w:val="both"/>
        <w:rPr>
          <w:rFonts w:cs="Times New Roman"/>
          <w:bCs/>
          <w:sz w:val="28"/>
          <w:szCs w:val="28"/>
        </w:rPr>
      </w:pPr>
      <w:r w:rsidRPr="00835E4D">
        <w:rPr>
          <w:rFonts w:cs="Times New Roman"/>
          <w:sz w:val="28"/>
          <w:szCs w:val="28"/>
        </w:rPr>
        <w:t xml:space="preserve">2) </w:t>
      </w:r>
      <w:r w:rsidR="00823264" w:rsidRPr="00835E4D">
        <w:rPr>
          <w:rFonts w:cs="Times New Roman"/>
          <w:sz w:val="28"/>
          <w:szCs w:val="28"/>
        </w:rPr>
        <w:t>у</w:t>
      </w:r>
      <w:r w:rsidRPr="00835E4D">
        <w:rPr>
          <w:rFonts w:cs="Times New Roman"/>
          <w:bCs/>
          <w:sz w:val="28"/>
          <w:szCs w:val="28"/>
          <w:lang w:val="kk-KZ"/>
        </w:rPr>
        <w:t>равнения, неравенства с</w:t>
      </w:r>
      <w:r w:rsidR="00823264" w:rsidRPr="00835E4D">
        <w:rPr>
          <w:rFonts w:cs="Times New Roman"/>
          <w:bCs/>
          <w:sz w:val="28"/>
          <w:szCs w:val="28"/>
          <w:lang w:val="kk-KZ"/>
        </w:rPr>
        <w:t xml:space="preserve"> двумя переменными и их системы</w:t>
      </w:r>
      <w:r w:rsidRPr="00835E4D">
        <w:rPr>
          <w:rFonts w:cs="Times New Roman"/>
          <w:bCs/>
          <w:sz w:val="28"/>
          <w:szCs w:val="28"/>
          <w:lang w:val="kk-KZ"/>
        </w:rPr>
        <w:t>.</w:t>
      </w:r>
      <w:r w:rsidRPr="00835E4D">
        <w:rPr>
          <w:rFonts w:cs="Times New Roman"/>
          <w:sz w:val="28"/>
          <w:szCs w:val="28"/>
        </w:rPr>
        <w:t xml:space="preserve"> Нелинейные уравнения с двумя переменными. Система нелинейных уравнений с двумя переменными. Решение систем нелинейных уравнений с двумя переменными. Решение текстовых задач с помощью систем нелинейных уравнений с двумя переменными. Неравенства с двумя переменными. Системы нелинейных неравен</w:t>
      </w:r>
      <w:proofErr w:type="gramStart"/>
      <w:r w:rsidRPr="00835E4D">
        <w:rPr>
          <w:rFonts w:cs="Times New Roman"/>
          <w:sz w:val="28"/>
          <w:szCs w:val="28"/>
        </w:rPr>
        <w:t>ств с дв</w:t>
      </w:r>
      <w:proofErr w:type="gramEnd"/>
      <w:r w:rsidRPr="00835E4D">
        <w:rPr>
          <w:rFonts w:cs="Times New Roman"/>
          <w:sz w:val="28"/>
          <w:szCs w:val="28"/>
        </w:rPr>
        <w:t xml:space="preserve">умя переменными; </w:t>
      </w:r>
    </w:p>
    <w:p w:rsidR="00A219A9" w:rsidRPr="00835E4D" w:rsidRDefault="00A219A9" w:rsidP="006F06B5">
      <w:pPr>
        <w:shd w:val="clear" w:color="auto" w:fill="FFFFFF"/>
        <w:tabs>
          <w:tab w:val="left" w:pos="0"/>
        </w:tabs>
        <w:ind w:firstLine="709"/>
        <w:jc w:val="both"/>
        <w:rPr>
          <w:rFonts w:cs="Times New Roman"/>
          <w:sz w:val="28"/>
          <w:szCs w:val="28"/>
          <w:lang w:val="kk-KZ"/>
        </w:rPr>
      </w:pPr>
      <w:r w:rsidRPr="00835E4D">
        <w:rPr>
          <w:rFonts w:cs="Times New Roman"/>
          <w:bCs/>
          <w:sz w:val="28"/>
          <w:szCs w:val="28"/>
        </w:rPr>
        <w:t xml:space="preserve">3) </w:t>
      </w:r>
      <w:r w:rsidR="00823264" w:rsidRPr="00835E4D">
        <w:rPr>
          <w:rFonts w:cs="Times New Roman"/>
          <w:bCs/>
          <w:sz w:val="28"/>
          <w:szCs w:val="28"/>
        </w:rPr>
        <w:t>э</w:t>
      </w:r>
      <w:r w:rsidRPr="00835E4D">
        <w:rPr>
          <w:rFonts w:cs="Times New Roman"/>
          <w:bCs/>
          <w:sz w:val="28"/>
          <w:szCs w:val="28"/>
        </w:rPr>
        <w:t>лементы</w:t>
      </w:r>
      <w:r w:rsidRPr="00835E4D">
        <w:rPr>
          <w:rFonts w:cs="Times New Roman"/>
          <w:bCs/>
          <w:sz w:val="28"/>
          <w:szCs w:val="28"/>
          <w:lang w:val="kk-KZ"/>
        </w:rPr>
        <w:t xml:space="preserve"> </w:t>
      </w:r>
      <w:r w:rsidRPr="00835E4D">
        <w:rPr>
          <w:rFonts w:cs="Times New Roman"/>
          <w:bCs/>
          <w:sz w:val="28"/>
          <w:szCs w:val="28"/>
        </w:rPr>
        <w:t>к</w:t>
      </w:r>
      <w:r w:rsidR="00823264" w:rsidRPr="00835E4D">
        <w:rPr>
          <w:rFonts w:cs="Times New Roman"/>
          <w:bCs/>
          <w:sz w:val="28"/>
          <w:szCs w:val="28"/>
          <w:lang w:val="kk-KZ"/>
        </w:rPr>
        <w:t>омбинаторики</w:t>
      </w:r>
      <w:r w:rsidRPr="00835E4D">
        <w:rPr>
          <w:rFonts w:cs="Times New Roman"/>
          <w:bCs/>
          <w:sz w:val="28"/>
          <w:szCs w:val="28"/>
        </w:rPr>
        <w:t>. О</w:t>
      </w:r>
      <w:r w:rsidRPr="00835E4D">
        <w:rPr>
          <w:rFonts w:cs="Times New Roman"/>
          <w:sz w:val="28"/>
          <w:szCs w:val="28"/>
        </w:rPr>
        <w:t>сновные понятия и правила комбинаторики (правила суммы и произведения). Факториал числа. Понятия: «перестановка», «размещение» и «сочетание» без повторений. О</w:t>
      </w:r>
      <w:r w:rsidRPr="00835E4D">
        <w:rPr>
          <w:rFonts w:cs="Times New Roman"/>
          <w:sz w:val="28"/>
          <w:szCs w:val="28"/>
          <w:lang w:val="kk-KZ"/>
        </w:rPr>
        <w:t xml:space="preserve">сновные формулы комбинаторики. Решение задач с использованием </w:t>
      </w:r>
      <w:r w:rsidRPr="00835E4D">
        <w:rPr>
          <w:rFonts w:cs="Times New Roman"/>
          <w:sz w:val="28"/>
          <w:szCs w:val="28"/>
        </w:rPr>
        <w:t xml:space="preserve">формул комбинаторики. </w:t>
      </w:r>
      <w:r w:rsidRPr="00835E4D">
        <w:rPr>
          <w:rFonts w:cs="Times New Roman"/>
          <w:sz w:val="28"/>
          <w:szCs w:val="28"/>
          <w:lang w:val="kk-KZ"/>
        </w:rPr>
        <w:t>Бином Ньютона и его свойства;</w:t>
      </w:r>
    </w:p>
    <w:p w:rsidR="00A219A9" w:rsidRPr="00835E4D" w:rsidRDefault="00A219A9" w:rsidP="00906909">
      <w:pPr>
        <w:shd w:val="clear" w:color="auto" w:fill="FFFFFF"/>
        <w:tabs>
          <w:tab w:val="left" w:pos="0"/>
        </w:tabs>
        <w:ind w:firstLine="709"/>
        <w:jc w:val="both"/>
        <w:rPr>
          <w:rFonts w:cs="Times New Roman"/>
          <w:bCs/>
          <w:sz w:val="28"/>
          <w:szCs w:val="28"/>
        </w:rPr>
      </w:pPr>
      <w:r w:rsidRPr="00835E4D">
        <w:rPr>
          <w:rFonts w:cs="Times New Roman"/>
          <w:bCs/>
          <w:sz w:val="28"/>
          <w:szCs w:val="28"/>
        </w:rPr>
        <w:t xml:space="preserve">4) </w:t>
      </w:r>
      <w:r w:rsidR="00823264" w:rsidRPr="00835E4D">
        <w:rPr>
          <w:rFonts w:cs="Times New Roman"/>
          <w:bCs/>
          <w:sz w:val="28"/>
          <w:szCs w:val="28"/>
        </w:rPr>
        <w:t>последовательности</w:t>
      </w:r>
      <w:r w:rsidRPr="00835E4D">
        <w:rPr>
          <w:rFonts w:cs="Times New Roman"/>
          <w:bCs/>
          <w:sz w:val="28"/>
          <w:szCs w:val="28"/>
        </w:rPr>
        <w:t>. Числовая последовательность, способы ее задания и свойства. Арифметическая прогрессия. Формула n-</w:t>
      </w:r>
      <w:proofErr w:type="spellStart"/>
      <w:r w:rsidRPr="00835E4D">
        <w:rPr>
          <w:rFonts w:cs="Times New Roman"/>
          <w:bCs/>
          <w:sz w:val="28"/>
          <w:szCs w:val="28"/>
        </w:rPr>
        <w:t>го</w:t>
      </w:r>
      <w:proofErr w:type="spellEnd"/>
      <w:r w:rsidRPr="00835E4D">
        <w:rPr>
          <w:rFonts w:cs="Times New Roman"/>
          <w:bCs/>
          <w:sz w:val="28"/>
          <w:szCs w:val="28"/>
        </w:rPr>
        <w:t xml:space="preserve"> члена арифметической прогрессии. Формула для вычисления значения суммы первых n членов арифметической прогрессии. Геометрическая прогрессия. Формула n-</w:t>
      </w:r>
      <w:proofErr w:type="spellStart"/>
      <w:r w:rsidRPr="00835E4D">
        <w:rPr>
          <w:rFonts w:cs="Times New Roman"/>
          <w:bCs/>
          <w:sz w:val="28"/>
          <w:szCs w:val="28"/>
        </w:rPr>
        <w:t>го</w:t>
      </w:r>
      <w:proofErr w:type="spellEnd"/>
      <w:r w:rsidRPr="00835E4D">
        <w:rPr>
          <w:rFonts w:cs="Times New Roman"/>
          <w:bCs/>
          <w:sz w:val="28"/>
          <w:szCs w:val="28"/>
        </w:rPr>
        <w:t xml:space="preserve"> члена геометрической прогрессии. Формула для вычисления значения суммы первых n членов геометрической прогрессии. Бесконечно убывающая геометрическая прогрессия. Сумма членов бесконечно убывающей геометрической прогрессии. Метод математической индукции;</w:t>
      </w:r>
    </w:p>
    <w:p w:rsidR="00A219A9" w:rsidRPr="00835E4D" w:rsidRDefault="00A219A9" w:rsidP="00906909">
      <w:pPr>
        <w:shd w:val="clear" w:color="auto" w:fill="FFFFFF"/>
        <w:tabs>
          <w:tab w:val="left" w:pos="0"/>
        </w:tabs>
        <w:ind w:firstLine="709"/>
        <w:jc w:val="both"/>
        <w:rPr>
          <w:rFonts w:cs="Times New Roman"/>
          <w:bCs/>
          <w:sz w:val="28"/>
          <w:szCs w:val="28"/>
        </w:rPr>
      </w:pPr>
      <w:r w:rsidRPr="00835E4D">
        <w:rPr>
          <w:rFonts w:cs="Times New Roman"/>
          <w:bCs/>
          <w:sz w:val="28"/>
          <w:szCs w:val="28"/>
        </w:rPr>
        <w:t xml:space="preserve">5) </w:t>
      </w:r>
      <w:r w:rsidR="00823264" w:rsidRPr="00835E4D">
        <w:rPr>
          <w:rFonts w:cs="Times New Roman"/>
          <w:bCs/>
          <w:sz w:val="28"/>
          <w:szCs w:val="28"/>
        </w:rPr>
        <w:t>тригонометрия</w:t>
      </w:r>
      <w:r w:rsidRPr="00835E4D">
        <w:rPr>
          <w:rFonts w:cs="Times New Roman"/>
          <w:bCs/>
          <w:sz w:val="28"/>
          <w:szCs w:val="28"/>
        </w:rPr>
        <w:t xml:space="preserve">. Градусная и радианная меры углов и дуг. Синус, косинус, тангенс и котангенс произвольного угла. Значения синуса, косинуса, </w:t>
      </w:r>
      <w:r w:rsidRPr="00835E4D">
        <w:rPr>
          <w:rFonts w:cs="Times New Roman"/>
          <w:bCs/>
          <w:sz w:val="28"/>
          <w:szCs w:val="28"/>
        </w:rPr>
        <w:lastRenderedPageBreak/>
        <w:t>тангенса и котангенса углов. Тригонометрические функции и их свойства. Основные тригонометрические тождества. Формулы приведения. Формулы синуса, косинуса, тангенса и котангенса суммы и разности двух углов. Формулы тригонометрических функций двойного и половинного углов. Преобразования суммы и разности тригонометрических функций в произведение. Преобразования произведения тригонометрических функций в сумму или разность. Тождественные преобразования тригонометрических выражений;</w:t>
      </w:r>
    </w:p>
    <w:p w:rsidR="00A219A9" w:rsidRPr="00835E4D" w:rsidRDefault="00A219A9" w:rsidP="00906909">
      <w:pPr>
        <w:shd w:val="clear" w:color="auto" w:fill="FFFFFF"/>
        <w:tabs>
          <w:tab w:val="left" w:pos="0"/>
        </w:tabs>
        <w:ind w:firstLine="709"/>
        <w:jc w:val="both"/>
        <w:rPr>
          <w:rFonts w:cs="Times New Roman"/>
          <w:bCs/>
          <w:sz w:val="28"/>
          <w:szCs w:val="28"/>
        </w:rPr>
      </w:pPr>
      <w:r w:rsidRPr="00835E4D">
        <w:rPr>
          <w:rFonts w:cs="Times New Roman"/>
          <w:bCs/>
          <w:sz w:val="28"/>
          <w:szCs w:val="28"/>
        </w:rPr>
        <w:t xml:space="preserve">6) </w:t>
      </w:r>
      <w:r w:rsidR="00823264" w:rsidRPr="00835E4D">
        <w:rPr>
          <w:rFonts w:cs="Times New Roman"/>
          <w:bCs/>
          <w:sz w:val="28"/>
          <w:szCs w:val="28"/>
        </w:rPr>
        <w:t>элементы теории вероятностей</w:t>
      </w:r>
      <w:r w:rsidRPr="00835E4D">
        <w:rPr>
          <w:rFonts w:cs="Times New Roman"/>
          <w:bCs/>
          <w:sz w:val="28"/>
          <w:szCs w:val="28"/>
        </w:rPr>
        <w:t xml:space="preserve">. Событие, случайное событие, достоверное событие, невозможное событие. Элементарное событие. Благоприятствующие исходы. Равновозможные и противоположные события. Определение классической вероятности. Статистическая вероятность. Геометрическая вероятность; </w:t>
      </w:r>
    </w:p>
    <w:p w:rsidR="00A219A9" w:rsidRPr="00835E4D" w:rsidRDefault="00A219A9" w:rsidP="00A032B2">
      <w:pPr>
        <w:shd w:val="clear" w:color="auto" w:fill="FFFFFF"/>
        <w:tabs>
          <w:tab w:val="left" w:pos="0"/>
        </w:tabs>
        <w:ind w:firstLine="709"/>
        <w:jc w:val="both"/>
        <w:rPr>
          <w:rFonts w:cs="Times New Roman"/>
          <w:bCs/>
          <w:sz w:val="28"/>
          <w:szCs w:val="28"/>
        </w:rPr>
      </w:pPr>
      <w:r w:rsidRPr="00835E4D">
        <w:rPr>
          <w:rFonts w:cs="Times New Roman"/>
          <w:sz w:val="28"/>
          <w:szCs w:val="28"/>
        </w:rPr>
        <w:t>7) повторение курса алгебры 8-10 классов.</w:t>
      </w:r>
      <w:r w:rsidRPr="00835E4D">
        <w:rPr>
          <w:rFonts w:cs="Times New Roman"/>
          <w:bCs/>
          <w:sz w:val="28"/>
          <w:szCs w:val="28"/>
          <w:lang w:val="kk-KZ"/>
        </w:rPr>
        <w:t xml:space="preserve"> </w:t>
      </w:r>
    </w:p>
    <w:p w:rsidR="00A219A9" w:rsidRPr="00835E4D" w:rsidRDefault="00A219A9" w:rsidP="006F06B5">
      <w:pPr>
        <w:tabs>
          <w:tab w:val="left" w:pos="993"/>
        </w:tabs>
        <w:ind w:firstLine="709"/>
        <w:jc w:val="both"/>
        <w:rPr>
          <w:rFonts w:cs="Times New Roman"/>
          <w:sz w:val="28"/>
          <w:szCs w:val="28"/>
        </w:rPr>
      </w:pPr>
    </w:p>
    <w:p w:rsidR="00A219A9" w:rsidRPr="00835E4D" w:rsidRDefault="00A219A9" w:rsidP="006F06B5">
      <w:pPr>
        <w:tabs>
          <w:tab w:val="left" w:pos="993"/>
        </w:tabs>
        <w:ind w:firstLine="709"/>
        <w:jc w:val="both"/>
        <w:rPr>
          <w:rFonts w:cs="Times New Roman"/>
          <w:sz w:val="28"/>
          <w:szCs w:val="28"/>
        </w:rPr>
      </w:pPr>
    </w:p>
    <w:p w:rsidR="00A219A9" w:rsidRPr="00835E4D" w:rsidRDefault="00A219A9" w:rsidP="006F06B5">
      <w:pPr>
        <w:pStyle w:val="13"/>
        <w:spacing w:after="0" w:line="240" w:lineRule="auto"/>
        <w:jc w:val="center"/>
        <w:rPr>
          <w:lang w:val="kk-KZ"/>
        </w:rPr>
      </w:pPr>
      <w:r w:rsidRPr="00835E4D">
        <w:rPr>
          <w:lang w:val="kk-KZ"/>
        </w:rPr>
        <w:t>Глава 4. Система целей обучения</w:t>
      </w:r>
    </w:p>
    <w:p w:rsidR="00A219A9" w:rsidRPr="00835E4D" w:rsidRDefault="00A219A9" w:rsidP="006F06B5">
      <w:pPr>
        <w:pStyle w:val="13"/>
        <w:spacing w:after="0" w:line="240" w:lineRule="auto"/>
        <w:jc w:val="center"/>
        <w:rPr>
          <w:color w:val="00000A"/>
          <w:lang w:val="kk-KZ"/>
        </w:rPr>
      </w:pPr>
    </w:p>
    <w:p w:rsidR="00A219A9" w:rsidRPr="00835E4D" w:rsidRDefault="00AC6694" w:rsidP="007C45D9">
      <w:pPr>
        <w:pStyle w:val="13"/>
        <w:spacing w:after="0" w:line="240" w:lineRule="auto"/>
        <w:ind w:firstLine="709"/>
      </w:pPr>
      <w:r w:rsidRPr="00835E4D">
        <w:rPr>
          <w:lang w:val="kk-KZ"/>
        </w:rPr>
        <w:t>24</w:t>
      </w:r>
      <w:r w:rsidR="0009127E">
        <w:rPr>
          <w:lang w:val="kk-KZ"/>
        </w:rPr>
        <w:t>. Цели обучения в П</w:t>
      </w:r>
      <w:r w:rsidR="00A219A9" w:rsidRPr="00835E4D">
        <w:rPr>
          <w:lang w:val="kk-KZ"/>
        </w:rPr>
        <w:t xml:space="preserve">рограмме представлены кодировкой. В коде первое число обозначает класс, второе и третье числа </w:t>
      </w:r>
      <w:r w:rsidR="00A219A9" w:rsidRPr="00835E4D">
        <w:t>–</w:t>
      </w:r>
      <w:r w:rsidR="00A219A9" w:rsidRPr="00835E4D">
        <w:rPr>
          <w:lang w:val="kk-KZ"/>
        </w:rPr>
        <w:t xml:space="preserve"> раздел и подраздел, четвёртое число показывает нумерацию учебной цели. Например, в кодировке 8.2.1.4 </w:t>
      </w:r>
      <w:r w:rsidR="0009127E">
        <w:rPr>
          <w:lang w:val="kk-KZ"/>
        </w:rPr>
        <w:br/>
      </w:r>
      <w:r w:rsidR="00A219A9" w:rsidRPr="00835E4D">
        <w:rPr>
          <w:lang w:val="kk-KZ"/>
        </w:rPr>
        <w:t xml:space="preserve">«8» </w:t>
      </w:r>
      <w:r w:rsidR="00A219A9" w:rsidRPr="00835E4D">
        <w:t>–</w:t>
      </w:r>
      <w:r w:rsidR="00A219A9" w:rsidRPr="00835E4D">
        <w:rPr>
          <w:lang w:val="kk-KZ"/>
        </w:rPr>
        <w:t xml:space="preserve"> класс, «2.1.» </w:t>
      </w:r>
      <w:r w:rsidR="00A219A9" w:rsidRPr="00835E4D">
        <w:t>–</w:t>
      </w:r>
      <w:r w:rsidR="00A219A9" w:rsidRPr="00835E4D">
        <w:rPr>
          <w:lang w:val="kk-KZ"/>
        </w:rPr>
        <w:t xml:space="preserve"> раздел и подраздел, «4» </w:t>
      </w:r>
      <w:r w:rsidR="00A219A9" w:rsidRPr="00835E4D">
        <w:t>–</w:t>
      </w:r>
      <w:r w:rsidR="00A219A9" w:rsidRPr="00835E4D">
        <w:rPr>
          <w:lang w:val="kk-KZ"/>
        </w:rPr>
        <w:t xml:space="preserve"> нумерация учебной цели.</w:t>
      </w:r>
    </w:p>
    <w:p w:rsidR="00A219A9" w:rsidRPr="00835E4D" w:rsidRDefault="00AC6694" w:rsidP="007C45D9">
      <w:pPr>
        <w:pStyle w:val="13"/>
        <w:spacing w:after="0" w:line="240" w:lineRule="auto"/>
        <w:ind w:firstLine="709"/>
      </w:pPr>
      <w:r w:rsidRPr="00835E4D">
        <w:rPr>
          <w:lang w:val="kk-KZ"/>
        </w:rPr>
        <w:t>25</w:t>
      </w:r>
      <w:r w:rsidR="00A219A9" w:rsidRPr="00835E4D">
        <w:rPr>
          <w:lang w:val="kk-KZ"/>
        </w:rPr>
        <w:t>. Ожидаемые результаты по целям обучения:</w:t>
      </w:r>
    </w:p>
    <w:p w:rsidR="00A219A9" w:rsidRPr="00835E4D" w:rsidRDefault="00DC5830" w:rsidP="007C45D9">
      <w:pPr>
        <w:pStyle w:val="13"/>
        <w:spacing w:after="0" w:line="240" w:lineRule="auto"/>
        <w:ind w:firstLine="709"/>
        <w:rPr>
          <w:lang w:val="kk-KZ"/>
        </w:rPr>
      </w:pPr>
      <w:r w:rsidRPr="00835E4D">
        <w:rPr>
          <w:lang w:val="kk-KZ"/>
        </w:rPr>
        <w:t>1) раздел</w:t>
      </w:r>
      <w:r w:rsidR="00A219A9" w:rsidRPr="00835E4D">
        <w:rPr>
          <w:lang w:val="kk-KZ"/>
        </w:rPr>
        <w:t xml:space="preserve"> «Числа»:</w:t>
      </w:r>
    </w:p>
    <w:p w:rsidR="00A219A9" w:rsidRPr="00835E4D" w:rsidRDefault="00A219A9" w:rsidP="001D1C07">
      <w:pPr>
        <w:pStyle w:val="a1"/>
        <w:tabs>
          <w:tab w:val="left" w:pos="1680"/>
        </w:tabs>
        <w:spacing w:after="0"/>
        <w:ind w:firstLine="709"/>
        <w:rPr>
          <w:rFonts w:cs="Times New Roman"/>
          <w:sz w:val="28"/>
          <w:szCs w:val="28"/>
          <w:lang w:val="kk-KZ"/>
        </w:rPr>
      </w:pPr>
      <w:r w:rsidRPr="00835E4D">
        <w:rPr>
          <w:rFonts w:cs="Times New Roman"/>
          <w:sz w:val="28"/>
          <w:szCs w:val="28"/>
        </w:rPr>
        <w:t>т</w:t>
      </w:r>
      <w:r w:rsidRPr="00835E4D">
        <w:rPr>
          <w:rFonts w:cs="Times New Roman"/>
          <w:sz w:val="28"/>
          <w:szCs w:val="28"/>
          <w:lang w:val="kk-KZ"/>
        </w:rPr>
        <w:t>аблица 1</w:t>
      </w:r>
    </w:p>
    <w:p w:rsidR="00A219A9" w:rsidRPr="00835E4D" w:rsidRDefault="00A219A9" w:rsidP="001D1C07">
      <w:pPr>
        <w:pStyle w:val="a1"/>
        <w:tabs>
          <w:tab w:val="left" w:pos="1680"/>
        </w:tabs>
        <w:spacing w:after="0"/>
        <w:ind w:firstLine="709"/>
        <w:rPr>
          <w:rFonts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6"/>
        <w:gridCol w:w="2416"/>
        <w:gridCol w:w="2695"/>
        <w:gridCol w:w="2942"/>
      </w:tblGrid>
      <w:tr w:rsidR="00A219A9" w:rsidRPr="00835E4D" w:rsidTr="00823264">
        <w:tc>
          <w:tcPr>
            <w:tcW w:w="1586" w:type="dxa"/>
            <w:vMerge w:val="restart"/>
            <w:tcBorders>
              <w:top w:val="single" w:sz="4" w:space="0" w:color="auto"/>
              <w:left w:val="single" w:sz="4" w:space="0" w:color="auto"/>
              <w:bottom w:val="single" w:sz="4" w:space="0" w:color="auto"/>
              <w:right w:val="single" w:sz="4" w:space="0" w:color="auto"/>
            </w:tcBorders>
          </w:tcPr>
          <w:p w:rsidR="00A219A9" w:rsidRPr="00835E4D" w:rsidRDefault="00A219A9" w:rsidP="00A41491">
            <w:pPr>
              <w:spacing w:line="100" w:lineRule="atLeast"/>
              <w:jc w:val="both"/>
              <w:rPr>
                <w:rFonts w:cs="Times New Roman"/>
                <w:sz w:val="28"/>
                <w:szCs w:val="28"/>
                <w:lang w:val="kk-KZ"/>
              </w:rPr>
            </w:pPr>
            <w:r w:rsidRPr="00835E4D">
              <w:rPr>
                <w:rFonts w:cs="Times New Roman"/>
                <w:sz w:val="28"/>
                <w:szCs w:val="28"/>
                <w:lang w:val="kk-KZ"/>
              </w:rPr>
              <w:t>Подразделы</w:t>
            </w:r>
          </w:p>
        </w:tc>
        <w:tc>
          <w:tcPr>
            <w:tcW w:w="8053" w:type="dxa"/>
            <w:gridSpan w:val="3"/>
            <w:tcBorders>
              <w:top w:val="single" w:sz="4" w:space="0" w:color="auto"/>
              <w:left w:val="single" w:sz="4" w:space="0" w:color="auto"/>
              <w:bottom w:val="single" w:sz="4" w:space="0" w:color="auto"/>
              <w:right w:val="single" w:sz="4" w:space="0" w:color="auto"/>
            </w:tcBorders>
          </w:tcPr>
          <w:p w:rsidR="00A219A9" w:rsidRPr="00835E4D" w:rsidRDefault="00A219A9" w:rsidP="0078496C">
            <w:pPr>
              <w:pStyle w:val="14"/>
              <w:ind w:left="0"/>
              <w:jc w:val="center"/>
              <w:rPr>
                <w:rFonts w:cs="Times New Roman"/>
                <w:sz w:val="28"/>
                <w:szCs w:val="28"/>
                <w:lang w:val="kk-KZ"/>
              </w:rPr>
            </w:pPr>
            <w:r w:rsidRPr="00835E4D">
              <w:rPr>
                <w:rFonts w:cs="Times New Roman"/>
                <w:sz w:val="28"/>
                <w:szCs w:val="28"/>
                <w:lang w:val="kk-KZ"/>
              </w:rPr>
              <w:t>Цели обучения</w:t>
            </w:r>
          </w:p>
        </w:tc>
      </w:tr>
      <w:tr w:rsidR="00A219A9" w:rsidRPr="00835E4D" w:rsidTr="00823264">
        <w:tc>
          <w:tcPr>
            <w:tcW w:w="1586" w:type="dxa"/>
            <w:vMerge/>
            <w:tcBorders>
              <w:top w:val="single" w:sz="4" w:space="0" w:color="auto"/>
              <w:left w:val="single" w:sz="4" w:space="0" w:color="auto"/>
              <w:bottom w:val="single" w:sz="4" w:space="0" w:color="auto"/>
              <w:right w:val="single" w:sz="4" w:space="0" w:color="auto"/>
            </w:tcBorders>
          </w:tcPr>
          <w:p w:rsidR="00A219A9" w:rsidRPr="00835E4D" w:rsidRDefault="00A219A9" w:rsidP="00A41491">
            <w:pPr>
              <w:spacing w:line="100" w:lineRule="atLeast"/>
              <w:jc w:val="both"/>
              <w:rPr>
                <w:rFonts w:cs="Times New Roman"/>
                <w:sz w:val="28"/>
                <w:szCs w:val="28"/>
                <w:lang w:val="kk-KZ"/>
              </w:rPr>
            </w:pPr>
          </w:p>
        </w:tc>
        <w:tc>
          <w:tcPr>
            <w:tcW w:w="2416" w:type="dxa"/>
            <w:tcBorders>
              <w:top w:val="single" w:sz="4" w:space="0" w:color="auto"/>
              <w:left w:val="single" w:sz="4" w:space="0" w:color="auto"/>
              <w:bottom w:val="single" w:sz="4" w:space="0" w:color="auto"/>
              <w:right w:val="single" w:sz="4" w:space="0" w:color="auto"/>
            </w:tcBorders>
          </w:tcPr>
          <w:p w:rsidR="00A219A9" w:rsidRPr="00835E4D" w:rsidRDefault="00A219A9" w:rsidP="00EF6138">
            <w:pPr>
              <w:spacing w:line="100" w:lineRule="atLeast"/>
              <w:rPr>
                <w:rFonts w:cs="Times New Roman"/>
                <w:sz w:val="28"/>
                <w:szCs w:val="28"/>
                <w:lang w:val="kk-KZ"/>
              </w:rPr>
            </w:pPr>
            <w:r w:rsidRPr="00835E4D">
              <w:rPr>
                <w:rFonts w:cs="Times New Roman"/>
                <w:sz w:val="28"/>
                <w:szCs w:val="28"/>
                <w:lang w:val="kk-KZ"/>
              </w:rPr>
              <w:t>8 класс</w:t>
            </w:r>
          </w:p>
        </w:tc>
        <w:tc>
          <w:tcPr>
            <w:tcW w:w="2695" w:type="dxa"/>
            <w:tcBorders>
              <w:top w:val="single" w:sz="4" w:space="0" w:color="auto"/>
              <w:left w:val="single" w:sz="4" w:space="0" w:color="auto"/>
              <w:bottom w:val="single" w:sz="4" w:space="0" w:color="auto"/>
              <w:right w:val="single" w:sz="4" w:space="0" w:color="auto"/>
            </w:tcBorders>
          </w:tcPr>
          <w:p w:rsidR="00A219A9" w:rsidRPr="00835E4D" w:rsidRDefault="00A219A9" w:rsidP="00A41491">
            <w:pPr>
              <w:spacing w:line="100" w:lineRule="atLeast"/>
              <w:rPr>
                <w:rFonts w:cs="Times New Roman"/>
                <w:sz w:val="28"/>
                <w:szCs w:val="28"/>
                <w:lang w:val="kk-KZ"/>
              </w:rPr>
            </w:pPr>
            <w:r w:rsidRPr="00835E4D">
              <w:rPr>
                <w:rFonts w:cs="Times New Roman"/>
                <w:sz w:val="28"/>
                <w:szCs w:val="28"/>
                <w:lang w:val="kk-KZ"/>
              </w:rPr>
              <w:t>9 класс</w:t>
            </w:r>
          </w:p>
        </w:tc>
        <w:tc>
          <w:tcPr>
            <w:tcW w:w="2942" w:type="dxa"/>
            <w:tcBorders>
              <w:top w:val="single" w:sz="4" w:space="0" w:color="auto"/>
              <w:left w:val="single" w:sz="4" w:space="0" w:color="auto"/>
              <w:bottom w:val="single" w:sz="4" w:space="0" w:color="auto"/>
              <w:right w:val="single" w:sz="4" w:space="0" w:color="auto"/>
            </w:tcBorders>
          </w:tcPr>
          <w:p w:rsidR="00A219A9" w:rsidRPr="00835E4D" w:rsidRDefault="00A219A9" w:rsidP="00A41491">
            <w:pPr>
              <w:pStyle w:val="14"/>
              <w:spacing w:line="100" w:lineRule="atLeast"/>
              <w:ind w:left="0"/>
              <w:rPr>
                <w:rFonts w:cs="Times New Roman"/>
                <w:sz w:val="28"/>
                <w:szCs w:val="28"/>
                <w:lang w:val="kk-KZ"/>
              </w:rPr>
            </w:pPr>
            <w:r w:rsidRPr="00835E4D">
              <w:rPr>
                <w:rFonts w:cs="Times New Roman"/>
                <w:sz w:val="28"/>
                <w:szCs w:val="28"/>
                <w:lang w:val="kk-KZ"/>
              </w:rPr>
              <w:t>10 класс</w:t>
            </w:r>
          </w:p>
        </w:tc>
      </w:tr>
      <w:tr w:rsidR="00A219A9" w:rsidRPr="00835E4D" w:rsidTr="00823264">
        <w:tc>
          <w:tcPr>
            <w:tcW w:w="1586" w:type="dxa"/>
            <w:tcBorders>
              <w:top w:val="single" w:sz="4" w:space="0" w:color="auto"/>
              <w:left w:val="single" w:sz="4" w:space="0" w:color="auto"/>
              <w:bottom w:val="single" w:sz="4" w:space="0" w:color="auto"/>
              <w:right w:val="single" w:sz="4" w:space="0" w:color="auto"/>
            </w:tcBorders>
          </w:tcPr>
          <w:p w:rsidR="00A219A9" w:rsidRPr="00835E4D" w:rsidRDefault="00A219A9" w:rsidP="00A41491">
            <w:pPr>
              <w:spacing w:line="100" w:lineRule="atLeast"/>
              <w:jc w:val="both"/>
              <w:rPr>
                <w:rFonts w:cs="Times New Roman"/>
                <w:sz w:val="28"/>
                <w:szCs w:val="28"/>
              </w:rPr>
            </w:pPr>
            <w:r w:rsidRPr="00835E4D">
              <w:rPr>
                <w:rFonts w:cs="Times New Roman"/>
                <w:sz w:val="28"/>
                <w:szCs w:val="28"/>
                <w:lang w:val="kk-KZ"/>
              </w:rPr>
              <w:t>1.1 Понятие о числах и величинах</w:t>
            </w:r>
          </w:p>
        </w:tc>
        <w:tc>
          <w:tcPr>
            <w:tcW w:w="2416" w:type="dxa"/>
            <w:tcBorders>
              <w:top w:val="single" w:sz="4" w:space="0" w:color="auto"/>
              <w:left w:val="single" w:sz="4" w:space="0" w:color="auto"/>
              <w:bottom w:val="single" w:sz="4" w:space="0" w:color="auto"/>
              <w:right w:val="single" w:sz="4" w:space="0" w:color="auto"/>
            </w:tcBorders>
          </w:tcPr>
          <w:p w:rsidR="00A219A9" w:rsidRPr="00835E4D" w:rsidRDefault="00A219A9" w:rsidP="00EF6138">
            <w:pPr>
              <w:spacing w:line="100" w:lineRule="atLeast"/>
              <w:rPr>
                <w:rFonts w:cs="Times New Roman"/>
                <w:sz w:val="28"/>
                <w:szCs w:val="28"/>
                <w:lang w:val="kk-KZ"/>
              </w:rPr>
            </w:pPr>
            <w:r w:rsidRPr="00835E4D">
              <w:rPr>
                <w:rFonts w:cs="Times New Roman"/>
                <w:sz w:val="28"/>
                <w:szCs w:val="28"/>
                <w:lang w:val="kk-KZ"/>
              </w:rPr>
              <w:t xml:space="preserve">8.1.1.1 </w:t>
            </w:r>
          </w:p>
          <w:p w:rsidR="00A219A9" w:rsidRPr="00835E4D" w:rsidRDefault="00A219A9" w:rsidP="00EF6138">
            <w:pPr>
              <w:spacing w:line="100" w:lineRule="atLeast"/>
              <w:rPr>
                <w:rFonts w:cs="Times New Roman"/>
                <w:sz w:val="28"/>
                <w:szCs w:val="28"/>
                <w:lang w:val="kk-KZ"/>
              </w:rPr>
            </w:pPr>
            <w:r w:rsidRPr="00835E4D">
              <w:rPr>
                <w:rFonts w:cs="Times New Roman"/>
                <w:sz w:val="28"/>
                <w:szCs w:val="28"/>
              </w:rPr>
              <w:t>записывать числа в стандартном виде;</w:t>
            </w:r>
          </w:p>
        </w:tc>
        <w:tc>
          <w:tcPr>
            <w:tcW w:w="2695" w:type="dxa"/>
            <w:tcBorders>
              <w:top w:val="single" w:sz="4" w:space="0" w:color="auto"/>
              <w:left w:val="single" w:sz="4" w:space="0" w:color="auto"/>
              <w:bottom w:val="single" w:sz="4" w:space="0" w:color="auto"/>
              <w:right w:val="single" w:sz="4" w:space="0" w:color="auto"/>
            </w:tcBorders>
          </w:tcPr>
          <w:p w:rsidR="00A219A9" w:rsidRPr="00835E4D" w:rsidRDefault="00A219A9" w:rsidP="00A41491">
            <w:pPr>
              <w:spacing w:line="100" w:lineRule="atLeast"/>
              <w:rPr>
                <w:rFonts w:cs="Times New Roman"/>
                <w:sz w:val="28"/>
                <w:szCs w:val="28"/>
                <w:lang w:val="kk-KZ"/>
              </w:rPr>
            </w:pPr>
            <w:r w:rsidRPr="00835E4D">
              <w:rPr>
                <w:rFonts w:cs="Times New Roman"/>
                <w:sz w:val="28"/>
                <w:szCs w:val="28"/>
                <w:lang w:val="kk-KZ"/>
              </w:rPr>
              <w:t>9.1.1.1</w:t>
            </w:r>
          </w:p>
          <w:p w:rsidR="00A219A9" w:rsidRPr="00835E4D" w:rsidRDefault="00A219A9" w:rsidP="00A41491">
            <w:pPr>
              <w:spacing w:line="100" w:lineRule="atLeast"/>
              <w:rPr>
                <w:rFonts w:cs="Times New Roman"/>
                <w:sz w:val="28"/>
                <w:szCs w:val="28"/>
                <w:lang w:val="kk-KZ"/>
              </w:rPr>
            </w:pPr>
            <w:r w:rsidRPr="00835E4D">
              <w:rPr>
                <w:rFonts w:cs="Times New Roman"/>
                <w:sz w:val="28"/>
                <w:szCs w:val="28"/>
              </w:rPr>
              <w:t>усвоить понятия иррационального и действительного чисел;</w:t>
            </w:r>
          </w:p>
          <w:p w:rsidR="00A219A9" w:rsidRPr="00835E4D" w:rsidRDefault="00A219A9" w:rsidP="00EF6138">
            <w:pPr>
              <w:spacing w:line="100" w:lineRule="atLeast"/>
              <w:rPr>
                <w:rFonts w:cs="Times New Roman"/>
                <w:sz w:val="28"/>
                <w:szCs w:val="28"/>
                <w:lang w:val="kk-KZ"/>
              </w:rPr>
            </w:pPr>
            <w:r w:rsidRPr="00835E4D">
              <w:rPr>
                <w:rFonts w:cs="Times New Roman"/>
                <w:sz w:val="28"/>
                <w:szCs w:val="28"/>
                <w:lang w:val="kk-KZ"/>
              </w:rPr>
              <w:t xml:space="preserve">9.1.1.2 </w:t>
            </w:r>
          </w:p>
          <w:p w:rsidR="00A219A9" w:rsidRPr="00835E4D" w:rsidRDefault="00A219A9" w:rsidP="00EF6138">
            <w:pPr>
              <w:spacing w:line="100" w:lineRule="atLeast"/>
              <w:rPr>
                <w:rFonts w:cs="Times New Roman"/>
                <w:sz w:val="28"/>
                <w:szCs w:val="28"/>
              </w:rPr>
            </w:pPr>
            <w:r w:rsidRPr="00835E4D">
              <w:rPr>
                <w:rFonts w:cs="Times New Roman"/>
                <w:sz w:val="28"/>
                <w:szCs w:val="28"/>
                <w:lang w:val="kk-KZ"/>
              </w:rPr>
              <w:t>знать определения и различать понятия квадратного корня и арифметического квадратного корня;</w:t>
            </w:r>
          </w:p>
        </w:tc>
        <w:tc>
          <w:tcPr>
            <w:tcW w:w="2942" w:type="dxa"/>
            <w:tcBorders>
              <w:top w:val="single" w:sz="4" w:space="0" w:color="auto"/>
              <w:left w:val="single" w:sz="4" w:space="0" w:color="auto"/>
              <w:bottom w:val="single" w:sz="4" w:space="0" w:color="auto"/>
              <w:right w:val="single" w:sz="4" w:space="0" w:color="auto"/>
            </w:tcBorders>
          </w:tcPr>
          <w:p w:rsidR="00A219A9" w:rsidRPr="00835E4D" w:rsidRDefault="00A219A9" w:rsidP="00A41491">
            <w:pPr>
              <w:pStyle w:val="14"/>
              <w:spacing w:line="100" w:lineRule="atLeast"/>
              <w:ind w:left="0"/>
              <w:rPr>
                <w:rFonts w:cs="Times New Roman"/>
                <w:sz w:val="28"/>
                <w:szCs w:val="28"/>
                <w:lang w:val="kk-KZ"/>
              </w:rPr>
            </w:pPr>
            <w:r w:rsidRPr="00835E4D">
              <w:rPr>
                <w:rFonts w:cs="Times New Roman"/>
                <w:sz w:val="28"/>
                <w:szCs w:val="28"/>
                <w:lang w:val="kk-KZ"/>
              </w:rPr>
              <w:t>10.1.1.1</w:t>
            </w:r>
          </w:p>
          <w:p w:rsidR="00A219A9" w:rsidRPr="00835E4D" w:rsidRDefault="00A219A9" w:rsidP="00A41491">
            <w:pPr>
              <w:pStyle w:val="14"/>
              <w:spacing w:line="100" w:lineRule="atLeast"/>
              <w:ind w:left="0"/>
              <w:rPr>
                <w:rFonts w:cs="Times New Roman"/>
                <w:sz w:val="28"/>
                <w:szCs w:val="28"/>
                <w:lang w:val="kk-KZ"/>
              </w:rPr>
            </w:pPr>
            <w:r w:rsidRPr="00835E4D">
              <w:rPr>
                <w:rFonts w:cs="Times New Roman"/>
                <w:sz w:val="28"/>
                <w:szCs w:val="28"/>
              </w:rPr>
              <w:t>усвоить понятие радианной меры угла;</w:t>
            </w:r>
          </w:p>
          <w:p w:rsidR="00A219A9" w:rsidRPr="00835E4D" w:rsidRDefault="00A219A9" w:rsidP="00A41491">
            <w:pPr>
              <w:pStyle w:val="14"/>
              <w:spacing w:line="100" w:lineRule="atLeast"/>
              <w:ind w:left="0"/>
              <w:rPr>
                <w:rFonts w:cs="Times New Roman"/>
                <w:sz w:val="28"/>
                <w:szCs w:val="28"/>
              </w:rPr>
            </w:pPr>
            <w:r w:rsidRPr="00835E4D">
              <w:rPr>
                <w:rFonts w:cs="Times New Roman"/>
                <w:sz w:val="28"/>
                <w:szCs w:val="28"/>
                <w:lang w:val="kk-KZ"/>
              </w:rPr>
              <w:t xml:space="preserve">10.1.1.2 - </w:t>
            </w:r>
            <w:r w:rsidRPr="00835E4D">
              <w:rPr>
                <w:rFonts w:cs="Times New Roman"/>
                <w:sz w:val="28"/>
                <w:szCs w:val="28"/>
              </w:rPr>
              <w:t>отмечать числа 0;</w:t>
            </w:r>
            <w:r w:rsidRPr="00835E4D">
              <w:rPr>
                <w:rFonts w:cs="Times New Roman"/>
                <w:kern w:val="2"/>
                <w:position w:val="-24"/>
                <w:sz w:val="28"/>
                <w:szCs w:val="28"/>
              </w:rPr>
              <w:object w:dxaOrig="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30.15pt" o:ole="">
                  <v:imagedata r:id="rId8" o:title=""/>
                </v:shape>
                <o:OLEObject Type="Embed" ProgID="Equation.3" ShapeID="_x0000_i1025" DrawAspect="Content" ObjectID="_1600007649" r:id="rId9"/>
              </w:object>
            </w:r>
            <w:r w:rsidRPr="00835E4D">
              <w:rPr>
                <w:rFonts w:cs="Times New Roman"/>
                <w:sz w:val="28"/>
                <w:szCs w:val="28"/>
              </w:rPr>
              <w:t>;</w:t>
            </w:r>
            <w:r w:rsidRPr="00835E4D">
              <w:rPr>
                <w:rFonts w:cs="Times New Roman"/>
                <w:kern w:val="2"/>
                <w:position w:val="-6"/>
                <w:sz w:val="28"/>
                <w:szCs w:val="28"/>
              </w:rPr>
              <w:object w:dxaOrig="220" w:dyaOrig="220">
                <v:shape id="_x0000_i1026" type="#_x0000_t75" style="width:10.9pt;height:10.9pt" o:ole="">
                  <v:imagedata r:id="rId10" o:title=""/>
                </v:shape>
                <o:OLEObject Type="Embed" ProgID="Equation.3" ShapeID="_x0000_i1026" DrawAspect="Content" ObjectID="_1600007650" r:id="rId11"/>
              </w:object>
            </w:r>
            <w:r w:rsidRPr="00835E4D">
              <w:rPr>
                <w:rFonts w:cs="Times New Roman"/>
                <w:sz w:val="28"/>
                <w:szCs w:val="28"/>
              </w:rPr>
              <w:t>;</w:t>
            </w:r>
            <w:r w:rsidRPr="00835E4D">
              <w:rPr>
                <w:rFonts w:cs="Times New Roman"/>
                <w:kern w:val="2"/>
                <w:position w:val="-24"/>
                <w:sz w:val="28"/>
                <w:szCs w:val="28"/>
              </w:rPr>
              <w:object w:dxaOrig="380" w:dyaOrig="620">
                <v:shape id="_x0000_i1027" type="#_x0000_t75" style="width:20.1pt;height:30.15pt" o:ole="">
                  <v:imagedata r:id="rId12" o:title=""/>
                </v:shape>
                <o:OLEObject Type="Embed" ProgID="Equation.3" ShapeID="_x0000_i1027" DrawAspect="Content" ObjectID="_1600007651" r:id="rId13"/>
              </w:object>
            </w:r>
            <w:r w:rsidRPr="00835E4D">
              <w:rPr>
                <w:rFonts w:cs="Times New Roman"/>
                <w:sz w:val="28"/>
                <w:szCs w:val="28"/>
              </w:rPr>
              <w:br/>
              <w:t>на единичной окружности;</w:t>
            </w:r>
          </w:p>
          <w:p w:rsidR="00A219A9" w:rsidRPr="00835E4D" w:rsidRDefault="00A219A9" w:rsidP="00A41491">
            <w:pPr>
              <w:spacing w:line="100" w:lineRule="atLeast"/>
              <w:rPr>
                <w:rFonts w:cs="Times New Roman"/>
                <w:sz w:val="28"/>
                <w:szCs w:val="28"/>
              </w:rPr>
            </w:pPr>
          </w:p>
        </w:tc>
      </w:tr>
      <w:tr w:rsidR="00A219A9" w:rsidRPr="00835E4D" w:rsidTr="00823264">
        <w:tc>
          <w:tcPr>
            <w:tcW w:w="1586" w:type="dxa"/>
            <w:tcBorders>
              <w:top w:val="single" w:sz="4" w:space="0" w:color="auto"/>
              <w:left w:val="single" w:sz="4" w:space="0" w:color="auto"/>
              <w:bottom w:val="single" w:sz="4" w:space="0" w:color="auto"/>
              <w:right w:val="single" w:sz="4" w:space="0" w:color="auto"/>
            </w:tcBorders>
          </w:tcPr>
          <w:p w:rsidR="00A219A9" w:rsidRPr="00835E4D" w:rsidRDefault="00A219A9" w:rsidP="0086111D">
            <w:pPr>
              <w:spacing w:line="100" w:lineRule="atLeast"/>
              <w:jc w:val="both"/>
              <w:rPr>
                <w:rFonts w:cs="Times New Roman"/>
                <w:sz w:val="28"/>
                <w:szCs w:val="28"/>
              </w:rPr>
            </w:pPr>
            <w:r w:rsidRPr="00835E4D">
              <w:rPr>
                <w:rFonts w:cs="Times New Roman"/>
                <w:sz w:val="28"/>
                <w:szCs w:val="28"/>
                <w:lang w:val="kk-KZ"/>
              </w:rPr>
              <w:t>1.2 Операции над числ</w:t>
            </w:r>
            <w:r w:rsidRPr="00835E4D">
              <w:rPr>
                <w:rFonts w:cs="Times New Roman"/>
                <w:sz w:val="28"/>
                <w:szCs w:val="28"/>
              </w:rPr>
              <w:t>ами</w:t>
            </w:r>
          </w:p>
        </w:tc>
        <w:tc>
          <w:tcPr>
            <w:tcW w:w="2416" w:type="dxa"/>
            <w:tcBorders>
              <w:top w:val="single" w:sz="4" w:space="0" w:color="auto"/>
              <w:left w:val="single" w:sz="4" w:space="0" w:color="auto"/>
              <w:bottom w:val="single" w:sz="4" w:space="0" w:color="auto"/>
              <w:right w:val="single" w:sz="4" w:space="0" w:color="auto"/>
            </w:tcBorders>
          </w:tcPr>
          <w:p w:rsidR="00A219A9" w:rsidRPr="00835E4D" w:rsidRDefault="00A219A9" w:rsidP="0086111D">
            <w:pPr>
              <w:pStyle w:val="15"/>
              <w:jc w:val="both"/>
              <w:rPr>
                <w:rFonts w:cs="Times New Roman"/>
                <w:sz w:val="28"/>
                <w:szCs w:val="28"/>
                <w:lang w:val="kk-KZ"/>
              </w:rPr>
            </w:pPr>
            <w:r w:rsidRPr="00835E4D">
              <w:rPr>
                <w:rFonts w:cs="Times New Roman"/>
                <w:sz w:val="28"/>
                <w:szCs w:val="28"/>
              </w:rPr>
              <w:t>8.1.2.1</w:t>
            </w:r>
          </w:p>
          <w:p w:rsidR="00A219A9" w:rsidRPr="00835E4D" w:rsidRDefault="00A219A9" w:rsidP="0086111D">
            <w:pPr>
              <w:pStyle w:val="15"/>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 xml:space="preserve">знать определение степени с </w:t>
            </w:r>
            <w:r w:rsidRPr="00835E4D">
              <w:rPr>
                <w:rFonts w:cs="Times New Roman"/>
                <w:sz w:val="28"/>
                <w:szCs w:val="28"/>
              </w:rPr>
              <w:lastRenderedPageBreak/>
              <w:t>натуральным показателем и её свойства;</w:t>
            </w:r>
          </w:p>
          <w:p w:rsidR="00A219A9" w:rsidRPr="00835E4D" w:rsidRDefault="00A219A9" w:rsidP="0086111D">
            <w:pPr>
              <w:pStyle w:val="15"/>
              <w:jc w:val="both"/>
              <w:rPr>
                <w:rFonts w:cs="Times New Roman"/>
                <w:sz w:val="28"/>
                <w:szCs w:val="28"/>
                <w:lang w:val="kk-KZ"/>
              </w:rPr>
            </w:pPr>
            <w:r w:rsidRPr="00835E4D">
              <w:rPr>
                <w:rFonts w:cs="Times New Roman"/>
                <w:sz w:val="28"/>
                <w:szCs w:val="28"/>
              </w:rPr>
              <w:t>8.1.2.2</w:t>
            </w:r>
            <w:r w:rsidRPr="00835E4D">
              <w:rPr>
                <w:rFonts w:cs="Times New Roman"/>
                <w:sz w:val="28"/>
                <w:szCs w:val="28"/>
                <w:lang w:val="kk-KZ"/>
              </w:rPr>
              <w:t xml:space="preserve"> </w:t>
            </w:r>
          </w:p>
          <w:p w:rsidR="00A219A9" w:rsidRPr="00835E4D" w:rsidRDefault="00A219A9" w:rsidP="0086111D">
            <w:pPr>
              <w:pStyle w:val="15"/>
              <w:jc w:val="both"/>
              <w:rPr>
                <w:rFonts w:cs="Times New Roman"/>
                <w:sz w:val="28"/>
                <w:szCs w:val="28"/>
              </w:rPr>
            </w:pPr>
            <w:r w:rsidRPr="00835E4D">
              <w:rPr>
                <w:rFonts w:cs="Times New Roman"/>
                <w:sz w:val="28"/>
                <w:szCs w:val="28"/>
              </w:rPr>
              <w:t xml:space="preserve">определять, какой цифрой оканчивается значение степени числа; </w:t>
            </w:r>
          </w:p>
          <w:p w:rsidR="00A219A9" w:rsidRPr="00835E4D" w:rsidRDefault="00A219A9" w:rsidP="0086111D">
            <w:pPr>
              <w:pStyle w:val="14"/>
              <w:spacing w:line="100" w:lineRule="atLeast"/>
              <w:ind w:left="0"/>
              <w:jc w:val="both"/>
              <w:rPr>
                <w:rFonts w:cs="Times New Roman"/>
                <w:sz w:val="28"/>
                <w:szCs w:val="28"/>
                <w:lang w:val="kk-KZ"/>
              </w:rPr>
            </w:pPr>
            <w:r w:rsidRPr="00835E4D">
              <w:rPr>
                <w:rFonts w:cs="Times New Roman"/>
                <w:sz w:val="28"/>
                <w:szCs w:val="28"/>
              </w:rPr>
              <w:t>8.1.2.3</w:t>
            </w:r>
            <w:r w:rsidRPr="00835E4D">
              <w:rPr>
                <w:rFonts w:cs="Times New Roman"/>
                <w:sz w:val="28"/>
                <w:szCs w:val="28"/>
                <w:lang w:val="kk-KZ"/>
              </w:rPr>
              <w:t xml:space="preserve"> </w:t>
            </w:r>
          </w:p>
          <w:p w:rsidR="00A219A9" w:rsidRPr="00835E4D" w:rsidRDefault="00A219A9" w:rsidP="0086111D">
            <w:pPr>
              <w:pStyle w:val="14"/>
              <w:spacing w:line="100" w:lineRule="atLeast"/>
              <w:ind w:left="0"/>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знать определение степени с нулевым и целым отрицательным показателем и её свойства;</w:t>
            </w:r>
          </w:p>
          <w:p w:rsidR="00A219A9" w:rsidRPr="00835E4D" w:rsidRDefault="00A219A9" w:rsidP="0086111D">
            <w:pPr>
              <w:pStyle w:val="14"/>
              <w:spacing w:line="100" w:lineRule="atLeast"/>
              <w:ind w:left="0"/>
              <w:jc w:val="both"/>
              <w:rPr>
                <w:rFonts w:cs="Times New Roman"/>
                <w:sz w:val="28"/>
                <w:szCs w:val="28"/>
                <w:lang w:val="kk-KZ"/>
              </w:rPr>
            </w:pPr>
            <w:r w:rsidRPr="00835E4D">
              <w:rPr>
                <w:rFonts w:cs="Times New Roman"/>
                <w:sz w:val="28"/>
                <w:szCs w:val="28"/>
              </w:rPr>
              <w:t>8.1.2.4</w:t>
            </w:r>
            <w:r w:rsidRPr="00835E4D">
              <w:rPr>
                <w:rFonts w:cs="Times New Roman"/>
                <w:sz w:val="28"/>
                <w:szCs w:val="28"/>
                <w:lang w:val="kk-KZ"/>
              </w:rPr>
              <w:t xml:space="preserve"> </w:t>
            </w:r>
          </w:p>
          <w:p w:rsidR="00A219A9" w:rsidRPr="00835E4D" w:rsidRDefault="00A219A9" w:rsidP="0086111D">
            <w:pPr>
              <w:pStyle w:val="14"/>
              <w:spacing w:line="100" w:lineRule="atLeast"/>
              <w:ind w:left="0"/>
              <w:jc w:val="both"/>
              <w:rPr>
                <w:rFonts w:cs="Times New Roman"/>
                <w:sz w:val="28"/>
                <w:szCs w:val="28"/>
              </w:rPr>
            </w:pPr>
            <w:r w:rsidRPr="00835E4D">
              <w:rPr>
                <w:rFonts w:cs="Times New Roman"/>
                <w:sz w:val="28"/>
                <w:szCs w:val="28"/>
              </w:rPr>
              <w:t>находить числовое значение степени с целым показателем и представлять заданные числа в виде степени;</w:t>
            </w:r>
          </w:p>
          <w:p w:rsidR="00A219A9" w:rsidRPr="00835E4D" w:rsidRDefault="00A219A9" w:rsidP="0086111D">
            <w:pPr>
              <w:pStyle w:val="14"/>
              <w:shd w:val="clear" w:color="auto" w:fill="FFFFFF"/>
              <w:spacing w:line="100" w:lineRule="atLeast"/>
              <w:ind w:left="0"/>
              <w:jc w:val="both"/>
              <w:rPr>
                <w:rFonts w:cs="Times New Roman"/>
                <w:sz w:val="28"/>
                <w:szCs w:val="28"/>
                <w:lang w:val="kk-KZ"/>
              </w:rPr>
            </w:pPr>
            <w:r w:rsidRPr="00835E4D">
              <w:rPr>
                <w:rFonts w:cs="Times New Roman"/>
                <w:sz w:val="28"/>
                <w:szCs w:val="28"/>
              </w:rPr>
              <w:t>8.1.2.5</w:t>
            </w:r>
            <w:r w:rsidRPr="00835E4D">
              <w:rPr>
                <w:rFonts w:cs="Times New Roman"/>
                <w:sz w:val="28"/>
                <w:szCs w:val="28"/>
                <w:lang w:val="kk-KZ"/>
              </w:rPr>
              <w:t xml:space="preserve"> </w:t>
            </w:r>
          </w:p>
          <w:p w:rsidR="00A219A9" w:rsidRPr="00835E4D" w:rsidRDefault="00A219A9" w:rsidP="0086111D">
            <w:pPr>
              <w:pStyle w:val="14"/>
              <w:shd w:val="clear" w:color="auto" w:fill="FFFFFF"/>
              <w:spacing w:line="100" w:lineRule="atLeast"/>
              <w:ind w:left="0"/>
              <w:jc w:val="both"/>
              <w:rPr>
                <w:rFonts w:cs="Times New Roman"/>
                <w:sz w:val="28"/>
                <w:szCs w:val="28"/>
              </w:rPr>
            </w:pPr>
            <w:r w:rsidRPr="00835E4D">
              <w:rPr>
                <w:rFonts w:cs="Times New Roman"/>
                <w:sz w:val="28"/>
                <w:szCs w:val="28"/>
                <w:lang w:val="kk-KZ"/>
              </w:rPr>
              <w:t xml:space="preserve"> применять свойства степеней для упрощения алгебраических выражений;</w:t>
            </w:r>
          </w:p>
          <w:p w:rsidR="00A219A9" w:rsidRPr="00835E4D" w:rsidRDefault="00A219A9" w:rsidP="0086111D">
            <w:pPr>
              <w:spacing w:line="100" w:lineRule="atLeast"/>
              <w:jc w:val="both"/>
              <w:rPr>
                <w:rFonts w:cs="Times New Roman"/>
                <w:sz w:val="28"/>
                <w:szCs w:val="28"/>
                <w:lang w:val="kk-KZ"/>
              </w:rPr>
            </w:pPr>
            <w:r w:rsidRPr="00835E4D">
              <w:rPr>
                <w:rFonts w:cs="Times New Roman"/>
                <w:sz w:val="28"/>
                <w:szCs w:val="28"/>
              </w:rPr>
              <w:t>8.1.2.6</w:t>
            </w:r>
            <w:r w:rsidRPr="00835E4D">
              <w:rPr>
                <w:rFonts w:cs="Times New Roman"/>
                <w:sz w:val="28"/>
                <w:szCs w:val="28"/>
                <w:lang w:val="kk-KZ"/>
              </w:rPr>
              <w:t xml:space="preserve"> </w:t>
            </w:r>
          </w:p>
          <w:p w:rsidR="00A219A9" w:rsidRPr="00835E4D" w:rsidRDefault="00A219A9" w:rsidP="0086111D">
            <w:pPr>
              <w:spacing w:line="100" w:lineRule="atLeast"/>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 xml:space="preserve">находить допустимые значения переменных в </w:t>
            </w:r>
            <w:r w:rsidRPr="00835E4D">
              <w:rPr>
                <w:rFonts w:cs="Times New Roman"/>
                <w:sz w:val="28"/>
                <w:szCs w:val="28"/>
                <w:lang w:val="kk-KZ"/>
              </w:rPr>
              <w:t xml:space="preserve">основании </w:t>
            </w:r>
            <w:r w:rsidRPr="00835E4D">
              <w:rPr>
                <w:rFonts w:cs="Times New Roman"/>
                <w:sz w:val="28"/>
                <w:szCs w:val="28"/>
              </w:rPr>
              <w:t>степени</w:t>
            </w:r>
            <w:r w:rsidRPr="00835E4D">
              <w:rPr>
                <w:rFonts w:cs="Times New Roman"/>
                <w:sz w:val="28"/>
                <w:szCs w:val="28"/>
                <w:lang w:val="kk-KZ"/>
              </w:rPr>
              <w:t xml:space="preserve"> с нулевым показателем;</w:t>
            </w:r>
          </w:p>
          <w:p w:rsidR="00A219A9" w:rsidRPr="00835E4D" w:rsidRDefault="00A219A9" w:rsidP="0086111D">
            <w:pPr>
              <w:shd w:val="clear" w:color="auto" w:fill="FFFFFF"/>
              <w:tabs>
                <w:tab w:val="left" w:pos="411"/>
              </w:tabs>
              <w:spacing w:line="100" w:lineRule="atLeast"/>
              <w:jc w:val="both"/>
              <w:rPr>
                <w:rFonts w:cs="Times New Roman"/>
                <w:sz w:val="28"/>
                <w:szCs w:val="28"/>
                <w:lang w:val="kk-KZ"/>
              </w:rPr>
            </w:pPr>
            <w:r w:rsidRPr="00835E4D">
              <w:rPr>
                <w:rFonts w:cs="Times New Roman"/>
                <w:sz w:val="28"/>
                <w:szCs w:val="28"/>
              </w:rPr>
              <w:t>8.1.2.7</w:t>
            </w:r>
            <w:r w:rsidRPr="00835E4D">
              <w:rPr>
                <w:rFonts w:cs="Times New Roman"/>
                <w:sz w:val="28"/>
                <w:szCs w:val="28"/>
                <w:lang w:val="kk-KZ"/>
              </w:rPr>
              <w:t xml:space="preserve"> </w:t>
            </w:r>
          </w:p>
          <w:p w:rsidR="00A219A9" w:rsidRPr="00835E4D" w:rsidRDefault="00A219A9" w:rsidP="0086111D">
            <w:pPr>
              <w:shd w:val="clear" w:color="auto" w:fill="FFFFFF"/>
              <w:tabs>
                <w:tab w:val="left" w:pos="411"/>
              </w:tabs>
              <w:spacing w:line="100" w:lineRule="atLeast"/>
              <w:jc w:val="both"/>
              <w:rPr>
                <w:rFonts w:cs="Times New Roman"/>
                <w:sz w:val="28"/>
                <w:szCs w:val="28"/>
              </w:rPr>
            </w:pPr>
            <w:r w:rsidRPr="00835E4D">
              <w:rPr>
                <w:rFonts w:cs="Times New Roman"/>
                <w:sz w:val="28"/>
                <w:szCs w:val="28"/>
              </w:rPr>
              <w:t xml:space="preserve">выполнять </w:t>
            </w:r>
            <w:r w:rsidRPr="00835E4D">
              <w:rPr>
                <w:rFonts w:cs="Times New Roman"/>
                <w:sz w:val="28"/>
                <w:szCs w:val="28"/>
              </w:rPr>
              <w:lastRenderedPageBreak/>
              <w:t>арифметические действия над числами, записанными в стандартном виде;</w:t>
            </w:r>
          </w:p>
          <w:p w:rsidR="00A219A9" w:rsidRPr="00835E4D" w:rsidRDefault="00A219A9" w:rsidP="0086111D">
            <w:pPr>
              <w:pStyle w:val="15"/>
              <w:jc w:val="both"/>
              <w:rPr>
                <w:rFonts w:cs="Times New Roman"/>
                <w:sz w:val="28"/>
                <w:szCs w:val="28"/>
                <w:lang w:val="kk-KZ"/>
              </w:rPr>
            </w:pPr>
            <w:r w:rsidRPr="00835E4D">
              <w:rPr>
                <w:rFonts w:cs="Times New Roman"/>
                <w:sz w:val="28"/>
                <w:szCs w:val="28"/>
              </w:rPr>
              <w:t>8.1.2.8</w:t>
            </w:r>
            <w:r w:rsidRPr="00835E4D">
              <w:rPr>
                <w:rFonts w:cs="Times New Roman"/>
                <w:sz w:val="28"/>
                <w:szCs w:val="28"/>
                <w:lang w:val="kk-KZ"/>
              </w:rPr>
              <w:t xml:space="preserve"> </w:t>
            </w:r>
          </w:p>
          <w:p w:rsidR="00A219A9" w:rsidRPr="00835E4D" w:rsidRDefault="00A219A9" w:rsidP="0086111D">
            <w:pPr>
              <w:pStyle w:val="15"/>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 xml:space="preserve">находить значащую часть и порядок числа, записанного в стандартном виде; </w:t>
            </w:r>
          </w:p>
          <w:p w:rsidR="00A219A9" w:rsidRPr="00835E4D" w:rsidRDefault="00A219A9" w:rsidP="0086111D">
            <w:pPr>
              <w:pStyle w:val="15"/>
              <w:jc w:val="both"/>
              <w:rPr>
                <w:rFonts w:cs="Times New Roman"/>
                <w:sz w:val="28"/>
                <w:szCs w:val="28"/>
                <w:lang w:val="kk-KZ"/>
              </w:rPr>
            </w:pPr>
            <w:r w:rsidRPr="00835E4D">
              <w:rPr>
                <w:rFonts w:cs="Times New Roman"/>
                <w:sz w:val="28"/>
                <w:szCs w:val="28"/>
              </w:rPr>
              <w:t>8.1.2.9</w:t>
            </w:r>
            <w:r w:rsidRPr="00835E4D">
              <w:rPr>
                <w:rFonts w:cs="Times New Roman"/>
                <w:sz w:val="28"/>
                <w:szCs w:val="28"/>
                <w:lang w:val="kk-KZ"/>
              </w:rPr>
              <w:t xml:space="preserve"> </w:t>
            </w:r>
          </w:p>
          <w:p w:rsidR="00A219A9" w:rsidRPr="00835E4D" w:rsidRDefault="00A219A9" w:rsidP="0086111D">
            <w:pPr>
              <w:pStyle w:val="15"/>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 xml:space="preserve">сравнивать числа, записанные в стандартном виде; </w:t>
            </w:r>
          </w:p>
          <w:p w:rsidR="00A219A9" w:rsidRPr="00835E4D" w:rsidRDefault="00A219A9" w:rsidP="0086111D">
            <w:pPr>
              <w:pStyle w:val="15"/>
              <w:jc w:val="both"/>
              <w:rPr>
                <w:rFonts w:cs="Times New Roman"/>
                <w:sz w:val="28"/>
                <w:szCs w:val="28"/>
                <w:lang w:val="kk-KZ"/>
              </w:rPr>
            </w:pPr>
            <w:r w:rsidRPr="00835E4D">
              <w:rPr>
                <w:rFonts w:cs="Times New Roman"/>
                <w:sz w:val="28"/>
                <w:szCs w:val="28"/>
              </w:rPr>
              <w:t>8.1.2.10</w:t>
            </w:r>
            <w:r w:rsidRPr="00835E4D">
              <w:rPr>
                <w:rFonts w:cs="Times New Roman"/>
                <w:sz w:val="28"/>
                <w:szCs w:val="28"/>
                <w:lang w:val="kk-KZ"/>
              </w:rPr>
              <w:t xml:space="preserve"> </w:t>
            </w:r>
          </w:p>
          <w:p w:rsidR="00A219A9" w:rsidRPr="00835E4D" w:rsidRDefault="00A219A9" w:rsidP="0086111D">
            <w:pPr>
              <w:pStyle w:val="15"/>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 xml:space="preserve">переводить величины из одних </w:t>
            </w:r>
          </w:p>
          <w:p w:rsidR="00A219A9" w:rsidRPr="00835E4D" w:rsidRDefault="00A219A9" w:rsidP="0086111D">
            <w:pPr>
              <w:pStyle w:val="21"/>
              <w:ind w:left="0"/>
              <w:jc w:val="both"/>
              <w:rPr>
                <w:sz w:val="28"/>
                <w:szCs w:val="28"/>
                <w:lang w:val="ru-RU"/>
              </w:rPr>
            </w:pPr>
            <w:r w:rsidRPr="00835E4D">
              <w:rPr>
                <w:sz w:val="28"/>
                <w:szCs w:val="28"/>
                <w:lang w:val="ru-RU"/>
              </w:rPr>
              <w:t>единиц измерения в другие и записывать результаты в стандартном виде;</w:t>
            </w:r>
          </w:p>
          <w:p w:rsidR="00A219A9" w:rsidRPr="00835E4D" w:rsidRDefault="00A219A9" w:rsidP="0086111D">
            <w:pPr>
              <w:pStyle w:val="15"/>
              <w:jc w:val="both"/>
              <w:rPr>
                <w:rFonts w:cs="Times New Roman"/>
                <w:sz w:val="28"/>
                <w:szCs w:val="28"/>
                <w:lang w:val="kk-KZ"/>
              </w:rPr>
            </w:pPr>
            <w:r w:rsidRPr="00835E4D">
              <w:rPr>
                <w:rFonts w:cs="Times New Roman"/>
                <w:sz w:val="28"/>
                <w:szCs w:val="28"/>
              </w:rPr>
              <w:t>8.1.2.11</w:t>
            </w:r>
          </w:p>
          <w:p w:rsidR="00A219A9" w:rsidRPr="00835E4D" w:rsidRDefault="00A219A9" w:rsidP="0086111D">
            <w:pPr>
              <w:pStyle w:val="15"/>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находить приближённые значения величин и записывать их в стандартном виде;</w:t>
            </w:r>
          </w:p>
          <w:p w:rsidR="00A219A9" w:rsidRPr="00835E4D" w:rsidRDefault="00A219A9" w:rsidP="0086111D">
            <w:pPr>
              <w:pStyle w:val="15"/>
              <w:jc w:val="both"/>
              <w:rPr>
                <w:rFonts w:cs="Times New Roman"/>
                <w:sz w:val="28"/>
                <w:szCs w:val="28"/>
                <w:lang w:val="kk-KZ"/>
              </w:rPr>
            </w:pPr>
            <w:r w:rsidRPr="00835E4D">
              <w:rPr>
                <w:rFonts w:cs="Times New Roman"/>
                <w:sz w:val="28"/>
                <w:szCs w:val="28"/>
              </w:rPr>
              <w:t>8.1.2.12</w:t>
            </w:r>
            <w:r w:rsidRPr="00835E4D">
              <w:rPr>
                <w:rFonts w:cs="Times New Roman"/>
                <w:sz w:val="28"/>
                <w:szCs w:val="28"/>
                <w:lang w:val="kk-KZ"/>
              </w:rPr>
              <w:t xml:space="preserve"> </w:t>
            </w:r>
          </w:p>
          <w:p w:rsidR="00A219A9" w:rsidRPr="00835E4D" w:rsidRDefault="00A219A9" w:rsidP="0086111D">
            <w:pPr>
              <w:pStyle w:val="15"/>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 xml:space="preserve">вычислять абсолютную и относительную погрешности приближённых значений </w:t>
            </w:r>
            <w:r w:rsidRPr="00835E4D">
              <w:rPr>
                <w:rFonts w:cs="Times New Roman"/>
                <w:sz w:val="28"/>
                <w:szCs w:val="28"/>
              </w:rPr>
              <w:lastRenderedPageBreak/>
              <w:t>величин;</w:t>
            </w:r>
          </w:p>
          <w:p w:rsidR="00A219A9" w:rsidRPr="00835E4D" w:rsidRDefault="00A219A9" w:rsidP="0086111D">
            <w:pPr>
              <w:pStyle w:val="15"/>
              <w:jc w:val="both"/>
              <w:rPr>
                <w:rFonts w:cs="Times New Roman"/>
                <w:sz w:val="28"/>
                <w:szCs w:val="28"/>
                <w:lang w:val="kk-KZ"/>
              </w:rPr>
            </w:pPr>
            <w:r w:rsidRPr="00835E4D">
              <w:rPr>
                <w:rFonts w:cs="Times New Roman"/>
                <w:sz w:val="28"/>
                <w:szCs w:val="28"/>
              </w:rPr>
              <w:t>8.1.2.13</w:t>
            </w:r>
            <w:r w:rsidRPr="00835E4D">
              <w:rPr>
                <w:rFonts w:cs="Times New Roman"/>
                <w:sz w:val="28"/>
                <w:szCs w:val="28"/>
                <w:lang w:val="kk-KZ"/>
              </w:rPr>
              <w:t xml:space="preserve"> </w:t>
            </w:r>
          </w:p>
          <w:p w:rsidR="00A219A9" w:rsidRPr="00835E4D" w:rsidRDefault="00A219A9" w:rsidP="0086111D">
            <w:pPr>
              <w:pStyle w:val="15"/>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выполнять приближенные вычисления с использованием калькулятора;</w:t>
            </w:r>
          </w:p>
          <w:p w:rsidR="00A219A9" w:rsidRPr="00835E4D" w:rsidRDefault="00A219A9" w:rsidP="0086111D">
            <w:pPr>
              <w:spacing w:line="100" w:lineRule="atLeast"/>
              <w:jc w:val="both"/>
              <w:rPr>
                <w:rFonts w:cs="Times New Roman"/>
                <w:sz w:val="28"/>
                <w:szCs w:val="28"/>
                <w:lang w:val="kk-KZ"/>
              </w:rPr>
            </w:pPr>
            <w:r w:rsidRPr="00835E4D">
              <w:rPr>
                <w:rFonts w:cs="Times New Roman"/>
                <w:sz w:val="28"/>
                <w:szCs w:val="28"/>
              </w:rPr>
              <w:t>8.1.2.14</w:t>
            </w:r>
            <w:r w:rsidRPr="00835E4D">
              <w:rPr>
                <w:rFonts w:cs="Times New Roman"/>
                <w:sz w:val="28"/>
                <w:szCs w:val="28"/>
                <w:lang w:val="kk-KZ"/>
              </w:rPr>
              <w:t xml:space="preserve"> </w:t>
            </w:r>
          </w:p>
          <w:p w:rsidR="00A219A9" w:rsidRPr="00835E4D" w:rsidRDefault="00A219A9" w:rsidP="0086111D">
            <w:pPr>
              <w:spacing w:line="100" w:lineRule="atLeast"/>
              <w:jc w:val="both"/>
              <w:rPr>
                <w:rFonts w:cs="Times New Roman"/>
                <w:sz w:val="28"/>
                <w:szCs w:val="28"/>
              </w:rPr>
            </w:pPr>
            <w:r w:rsidRPr="00835E4D">
              <w:rPr>
                <w:rFonts w:cs="Times New Roman"/>
                <w:sz w:val="28"/>
                <w:szCs w:val="28"/>
              </w:rPr>
              <w:t xml:space="preserve">использовать формулы сокращённого умножения для рационального счёта; </w:t>
            </w:r>
          </w:p>
          <w:p w:rsidR="00A219A9" w:rsidRPr="00835E4D" w:rsidRDefault="00A219A9" w:rsidP="0086111D">
            <w:pPr>
              <w:spacing w:line="100" w:lineRule="atLeast"/>
              <w:jc w:val="both"/>
              <w:rPr>
                <w:rFonts w:cs="Times New Roman"/>
                <w:sz w:val="28"/>
                <w:szCs w:val="28"/>
                <w:lang w:val="kk-KZ"/>
              </w:rPr>
            </w:pPr>
            <w:r w:rsidRPr="00835E4D">
              <w:rPr>
                <w:rFonts w:cs="Times New Roman"/>
                <w:sz w:val="28"/>
                <w:szCs w:val="28"/>
              </w:rPr>
              <w:t>8.1.2.15</w:t>
            </w:r>
            <w:r w:rsidRPr="00835E4D">
              <w:rPr>
                <w:rFonts w:cs="Times New Roman"/>
                <w:sz w:val="28"/>
                <w:szCs w:val="28"/>
                <w:lang w:val="kk-KZ"/>
              </w:rPr>
              <w:t xml:space="preserve"> </w:t>
            </w:r>
          </w:p>
          <w:p w:rsidR="00A219A9" w:rsidRPr="00835E4D" w:rsidRDefault="00A219A9" w:rsidP="0086111D">
            <w:pPr>
              <w:spacing w:line="100" w:lineRule="atLeast"/>
              <w:jc w:val="both"/>
              <w:rPr>
                <w:rFonts w:cs="Times New Roman"/>
                <w:sz w:val="28"/>
                <w:szCs w:val="28"/>
                <w:lang w:val="kk-KZ"/>
              </w:rPr>
            </w:pPr>
            <w:r w:rsidRPr="00835E4D">
              <w:rPr>
                <w:rFonts w:cs="Times New Roman"/>
                <w:sz w:val="28"/>
                <w:szCs w:val="28"/>
                <w:lang w:val="kk-KZ"/>
              </w:rPr>
              <w:t xml:space="preserve"> </w:t>
            </w:r>
            <w:r w:rsidRPr="00835E4D">
              <w:rPr>
                <w:rFonts w:cs="Times New Roman"/>
                <w:sz w:val="28"/>
                <w:szCs w:val="28"/>
              </w:rPr>
              <w:t>применять свойства степени с натуральным показателем;</w:t>
            </w:r>
          </w:p>
        </w:tc>
        <w:tc>
          <w:tcPr>
            <w:tcW w:w="2695" w:type="dxa"/>
            <w:tcBorders>
              <w:top w:val="single" w:sz="4" w:space="0" w:color="auto"/>
              <w:left w:val="single" w:sz="4" w:space="0" w:color="auto"/>
              <w:bottom w:val="single" w:sz="4" w:space="0" w:color="auto"/>
              <w:right w:val="single" w:sz="4" w:space="0" w:color="auto"/>
            </w:tcBorders>
          </w:tcPr>
          <w:p w:rsidR="00A219A9" w:rsidRPr="00835E4D" w:rsidRDefault="00A219A9" w:rsidP="0086111D">
            <w:pPr>
              <w:pStyle w:val="15"/>
              <w:jc w:val="both"/>
              <w:rPr>
                <w:rFonts w:cs="Times New Roman"/>
                <w:sz w:val="28"/>
                <w:szCs w:val="28"/>
                <w:lang w:val="kk-KZ"/>
              </w:rPr>
            </w:pPr>
            <w:r w:rsidRPr="00835E4D">
              <w:rPr>
                <w:rFonts w:cs="Times New Roman"/>
                <w:sz w:val="28"/>
                <w:szCs w:val="28"/>
              </w:rPr>
              <w:lastRenderedPageBreak/>
              <w:t>9.1.2.1</w:t>
            </w:r>
            <w:r w:rsidRPr="00835E4D">
              <w:rPr>
                <w:rFonts w:cs="Times New Roman"/>
                <w:sz w:val="28"/>
                <w:szCs w:val="28"/>
                <w:lang w:val="kk-KZ"/>
              </w:rPr>
              <w:t xml:space="preserve"> </w:t>
            </w:r>
          </w:p>
          <w:p w:rsidR="00A219A9" w:rsidRPr="00835E4D" w:rsidRDefault="00A219A9" w:rsidP="0086111D">
            <w:pPr>
              <w:pStyle w:val="15"/>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 xml:space="preserve">применять свойства </w:t>
            </w:r>
            <w:r w:rsidRPr="00835E4D">
              <w:rPr>
                <w:rFonts w:cs="Times New Roman"/>
                <w:sz w:val="28"/>
                <w:szCs w:val="28"/>
                <w:lang w:val="kk-KZ"/>
              </w:rPr>
              <w:t xml:space="preserve">арифметического </w:t>
            </w:r>
            <w:r w:rsidRPr="00835E4D">
              <w:rPr>
                <w:rFonts w:cs="Times New Roman"/>
                <w:sz w:val="28"/>
                <w:szCs w:val="28"/>
              </w:rPr>
              <w:t>квадратного корня;</w:t>
            </w:r>
          </w:p>
          <w:p w:rsidR="00A219A9" w:rsidRPr="00835E4D" w:rsidRDefault="00A219A9" w:rsidP="0086111D">
            <w:pPr>
              <w:pStyle w:val="15"/>
              <w:jc w:val="both"/>
              <w:rPr>
                <w:rFonts w:cs="Times New Roman"/>
                <w:sz w:val="28"/>
                <w:szCs w:val="28"/>
                <w:lang w:val="kk-KZ"/>
              </w:rPr>
            </w:pPr>
            <w:r w:rsidRPr="00835E4D">
              <w:rPr>
                <w:rFonts w:cs="Times New Roman"/>
                <w:sz w:val="28"/>
                <w:szCs w:val="28"/>
              </w:rPr>
              <w:lastRenderedPageBreak/>
              <w:t>9.1.2.2</w:t>
            </w:r>
            <w:r w:rsidRPr="00835E4D">
              <w:rPr>
                <w:rFonts w:cs="Times New Roman"/>
                <w:sz w:val="28"/>
                <w:szCs w:val="28"/>
                <w:lang w:val="kk-KZ"/>
              </w:rPr>
              <w:t xml:space="preserve"> </w:t>
            </w:r>
          </w:p>
          <w:p w:rsidR="00A219A9" w:rsidRPr="00835E4D" w:rsidRDefault="00A219A9" w:rsidP="0086111D">
            <w:pPr>
              <w:pStyle w:val="15"/>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оценивать значение квадратного корня;</w:t>
            </w:r>
          </w:p>
          <w:p w:rsidR="00A219A9" w:rsidRPr="00835E4D" w:rsidRDefault="00A219A9" w:rsidP="0086111D">
            <w:pPr>
              <w:pStyle w:val="15"/>
              <w:jc w:val="both"/>
              <w:rPr>
                <w:rFonts w:cs="Times New Roman"/>
                <w:sz w:val="28"/>
                <w:szCs w:val="28"/>
                <w:lang w:val="kk-KZ"/>
              </w:rPr>
            </w:pPr>
            <w:r w:rsidRPr="00835E4D">
              <w:rPr>
                <w:rFonts w:cs="Times New Roman"/>
                <w:sz w:val="28"/>
                <w:szCs w:val="28"/>
              </w:rPr>
              <w:t>9.1.2.3</w:t>
            </w:r>
            <w:r w:rsidRPr="00835E4D">
              <w:rPr>
                <w:rFonts w:cs="Times New Roman"/>
                <w:sz w:val="28"/>
                <w:szCs w:val="28"/>
                <w:lang w:val="kk-KZ"/>
              </w:rPr>
              <w:t xml:space="preserve"> </w:t>
            </w:r>
          </w:p>
          <w:p w:rsidR="00A219A9" w:rsidRPr="00835E4D" w:rsidRDefault="00A219A9" w:rsidP="0086111D">
            <w:pPr>
              <w:pStyle w:val="15"/>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выносить множитель из-под знака корня и вносить множитель под знак корня;</w:t>
            </w:r>
          </w:p>
          <w:p w:rsidR="00A219A9" w:rsidRPr="00835E4D" w:rsidRDefault="00A219A9" w:rsidP="0086111D">
            <w:pPr>
              <w:pStyle w:val="15"/>
              <w:jc w:val="both"/>
              <w:rPr>
                <w:rFonts w:cs="Times New Roman"/>
                <w:sz w:val="28"/>
                <w:szCs w:val="28"/>
                <w:lang w:val="kk-KZ"/>
              </w:rPr>
            </w:pPr>
            <w:r w:rsidRPr="00835E4D">
              <w:rPr>
                <w:rFonts w:cs="Times New Roman"/>
                <w:sz w:val="28"/>
                <w:szCs w:val="28"/>
              </w:rPr>
              <w:t>9.1.2.4</w:t>
            </w:r>
            <w:r w:rsidRPr="00835E4D">
              <w:rPr>
                <w:rFonts w:cs="Times New Roman"/>
                <w:sz w:val="28"/>
                <w:szCs w:val="28"/>
                <w:lang w:val="kk-KZ"/>
              </w:rPr>
              <w:t xml:space="preserve"> </w:t>
            </w:r>
          </w:p>
          <w:p w:rsidR="00A219A9" w:rsidRPr="00835E4D" w:rsidRDefault="00A219A9" w:rsidP="0086111D">
            <w:pPr>
              <w:pStyle w:val="15"/>
              <w:jc w:val="both"/>
              <w:rPr>
                <w:rFonts w:cs="Times New Roman"/>
                <w:sz w:val="28"/>
                <w:szCs w:val="28"/>
              </w:rPr>
            </w:pPr>
            <w:r w:rsidRPr="00835E4D">
              <w:rPr>
                <w:rFonts w:cs="Times New Roman"/>
                <w:sz w:val="28"/>
                <w:szCs w:val="28"/>
              </w:rPr>
              <w:t>освобождать от иррациональности знаменатель дроби;</w:t>
            </w:r>
          </w:p>
          <w:p w:rsidR="00A219A9" w:rsidRPr="00835E4D" w:rsidRDefault="00A219A9" w:rsidP="0086111D">
            <w:pPr>
              <w:pStyle w:val="15"/>
              <w:jc w:val="both"/>
              <w:rPr>
                <w:rFonts w:cs="Times New Roman"/>
                <w:sz w:val="28"/>
                <w:szCs w:val="28"/>
                <w:lang w:val="kk-KZ"/>
              </w:rPr>
            </w:pPr>
            <w:r w:rsidRPr="00835E4D">
              <w:rPr>
                <w:rFonts w:cs="Times New Roman"/>
                <w:sz w:val="28"/>
                <w:szCs w:val="28"/>
              </w:rPr>
              <w:t>9.1.2.5</w:t>
            </w:r>
            <w:r w:rsidRPr="00835E4D">
              <w:rPr>
                <w:rFonts w:cs="Times New Roman"/>
                <w:sz w:val="28"/>
                <w:szCs w:val="28"/>
                <w:lang w:val="kk-KZ"/>
              </w:rPr>
              <w:t xml:space="preserve"> </w:t>
            </w:r>
          </w:p>
          <w:p w:rsidR="00A219A9" w:rsidRPr="00835E4D" w:rsidRDefault="00A219A9" w:rsidP="0086111D">
            <w:pPr>
              <w:pStyle w:val="15"/>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 xml:space="preserve">выполнять </w:t>
            </w:r>
            <w:r w:rsidRPr="00835E4D">
              <w:rPr>
                <w:rFonts w:cs="Times New Roman"/>
                <w:sz w:val="28"/>
                <w:szCs w:val="28"/>
                <w:lang w:val="kk-KZ"/>
              </w:rPr>
              <w:t xml:space="preserve">преобразования </w:t>
            </w:r>
            <w:r w:rsidRPr="00835E4D">
              <w:rPr>
                <w:rFonts w:cs="Times New Roman"/>
                <w:sz w:val="28"/>
                <w:szCs w:val="28"/>
              </w:rPr>
              <w:t>выражений, содержащих квадратные корни;</w:t>
            </w:r>
          </w:p>
          <w:p w:rsidR="00A219A9" w:rsidRPr="00835E4D" w:rsidRDefault="00A219A9" w:rsidP="0086111D">
            <w:pPr>
              <w:pStyle w:val="15"/>
              <w:jc w:val="both"/>
              <w:rPr>
                <w:rFonts w:cs="Times New Roman"/>
                <w:sz w:val="28"/>
                <w:szCs w:val="28"/>
                <w:lang w:val="kk-KZ"/>
              </w:rPr>
            </w:pPr>
            <w:r w:rsidRPr="00835E4D">
              <w:rPr>
                <w:rFonts w:cs="Times New Roman"/>
                <w:sz w:val="28"/>
                <w:szCs w:val="28"/>
              </w:rPr>
              <w:t>9.1.2.6</w:t>
            </w:r>
            <w:r w:rsidRPr="00835E4D">
              <w:rPr>
                <w:rFonts w:cs="Times New Roman"/>
                <w:sz w:val="28"/>
                <w:szCs w:val="28"/>
                <w:lang w:val="kk-KZ"/>
              </w:rPr>
              <w:t xml:space="preserve"> </w:t>
            </w:r>
          </w:p>
          <w:p w:rsidR="00A219A9" w:rsidRPr="00835E4D" w:rsidRDefault="00A219A9" w:rsidP="0086111D">
            <w:pPr>
              <w:pStyle w:val="15"/>
              <w:jc w:val="both"/>
              <w:rPr>
                <w:rFonts w:cs="Times New Roman"/>
                <w:sz w:val="28"/>
                <w:szCs w:val="28"/>
              </w:rPr>
            </w:pPr>
            <w:r w:rsidRPr="00835E4D">
              <w:rPr>
                <w:rFonts w:cs="Times New Roman"/>
                <w:sz w:val="28"/>
                <w:szCs w:val="28"/>
              </w:rPr>
              <w:t>сравнивать действительные числа;</w:t>
            </w:r>
          </w:p>
        </w:tc>
        <w:tc>
          <w:tcPr>
            <w:tcW w:w="2942" w:type="dxa"/>
            <w:tcBorders>
              <w:top w:val="single" w:sz="4" w:space="0" w:color="auto"/>
              <w:left w:val="single" w:sz="4" w:space="0" w:color="auto"/>
              <w:bottom w:val="single" w:sz="4" w:space="0" w:color="auto"/>
              <w:right w:val="single" w:sz="4" w:space="0" w:color="auto"/>
            </w:tcBorders>
          </w:tcPr>
          <w:p w:rsidR="00A219A9" w:rsidRPr="00835E4D" w:rsidRDefault="00A219A9" w:rsidP="0086111D">
            <w:pPr>
              <w:pStyle w:val="15"/>
              <w:jc w:val="both"/>
              <w:rPr>
                <w:rFonts w:cs="Times New Roman"/>
                <w:sz w:val="28"/>
                <w:szCs w:val="28"/>
                <w:lang w:val="kk-KZ"/>
              </w:rPr>
            </w:pPr>
            <w:r w:rsidRPr="00835E4D">
              <w:rPr>
                <w:rFonts w:cs="Times New Roman"/>
                <w:sz w:val="28"/>
                <w:szCs w:val="28"/>
              </w:rPr>
              <w:lastRenderedPageBreak/>
              <w:t>10.1.2.1</w:t>
            </w:r>
            <w:r w:rsidRPr="00835E4D">
              <w:rPr>
                <w:rFonts w:cs="Times New Roman"/>
                <w:sz w:val="28"/>
                <w:szCs w:val="28"/>
                <w:lang w:val="kk-KZ"/>
              </w:rPr>
              <w:t xml:space="preserve"> </w:t>
            </w:r>
          </w:p>
          <w:p w:rsidR="00A219A9" w:rsidRPr="00835E4D" w:rsidRDefault="00A219A9" w:rsidP="0086111D">
            <w:pPr>
              <w:pStyle w:val="15"/>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переводить градусы в радианы и радианы в градусы</w:t>
            </w:r>
            <w:r w:rsidRPr="00835E4D">
              <w:rPr>
                <w:rFonts w:cs="Times New Roman"/>
                <w:sz w:val="28"/>
                <w:szCs w:val="28"/>
                <w:lang w:val="kk-KZ"/>
              </w:rPr>
              <w:t>;</w:t>
            </w:r>
          </w:p>
        </w:tc>
      </w:tr>
    </w:tbl>
    <w:p w:rsidR="00A219A9" w:rsidRPr="00835E4D" w:rsidRDefault="00A219A9" w:rsidP="004C4B21">
      <w:pPr>
        <w:ind w:firstLine="709"/>
        <w:rPr>
          <w:rFonts w:cs="Times New Roman"/>
          <w:sz w:val="28"/>
          <w:szCs w:val="28"/>
          <w:lang w:val="kk-KZ"/>
        </w:rPr>
      </w:pPr>
    </w:p>
    <w:p w:rsidR="00A219A9" w:rsidRPr="00835E4D" w:rsidRDefault="00DC5830" w:rsidP="004C4B21">
      <w:pPr>
        <w:ind w:firstLine="709"/>
        <w:rPr>
          <w:rFonts w:cs="Times New Roman"/>
          <w:sz w:val="28"/>
          <w:szCs w:val="28"/>
          <w:lang w:val="kk-KZ"/>
        </w:rPr>
      </w:pPr>
      <w:r w:rsidRPr="00835E4D">
        <w:rPr>
          <w:rFonts w:cs="Times New Roman"/>
          <w:sz w:val="28"/>
          <w:szCs w:val="28"/>
        </w:rPr>
        <w:t>2) раздел</w:t>
      </w:r>
      <w:r w:rsidR="00A219A9" w:rsidRPr="00835E4D">
        <w:rPr>
          <w:rFonts w:cs="Times New Roman"/>
          <w:sz w:val="28"/>
          <w:szCs w:val="28"/>
        </w:rPr>
        <w:t xml:space="preserve"> «Алгебра»</w:t>
      </w:r>
      <w:r w:rsidR="00A219A9" w:rsidRPr="00835E4D">
        <w:rPr>
          <w:rFonts w:cs="Times New Roman"/>
          <w:sz w:val="28"/>
          <w:szCs w:val="28"/>
          <w:lang w:val="kk-KZ"/>
        </w:rPr>
        <w:t>:</w:t>
      </w:r>
    </w:p>
    <w:p w:rsidR="00A219A9" w:rsidRPr="00835E4D" w:rsidRDefault="00A219A9" w:rsidP="001D1C07">
      <w:pPr>
        <w:ind w:firstLine="709"/>
        <w:rPr>
          <w:rFonts w:cs="Times New Roman"/>
          <w:sz w:val="28"/>
          <w:szCs w:val="28"/>
          <w:lang w:val="kk-KZ"/>
        </w:rPr>
      </w:pPr>
      <w:r w:rsidRPr="00835E4D">
        <w:rPr>
          <w:rFonts w:cs="Times New Roman"/>
          <w:sz w:val="28"/>
          <w:szCs w:val="28"/>
        </w:rPr>
        <w:t>таблица 2</w:t>
      </w:r>
    </w:p>
    <w:p w:rsidR="00A219A9" w:rsidRPr="00835E4D" w:rsidRDefault="00A219A9" w:rsidP="001D1C07">
      <w:pPr>
        <w:ind w:firstLine="709"/>
        <w:rPr>
          <w:rFonts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2409"/>
        <w:gridCol w:w="2694"/>
        <w:gridCol w:w="2808"/>
      </w:tblGrid>
      <w:tr w:rsidR="00A219A9" w:rsidRPr="00835E4D" w:rsidTr="00823264">
        <w:trPr>
          <w:trHeight w:val="342"/>
        </w:trPr>
        <w:tc>
          <w:tcPr>
            <w:tcW w:w="1728" w:type="dxa"/>
            <w:vMerge w:val="restart"/>
            <w:tcBorders>
              <w:top w:val="single" w:sz="4" w:space="0" w:color="auto"/>
              <w:left w:val="single" w:sz="4" w:space="0" w:color="auto"/>
              <w:bottom w:val="single" w:sz="4" w:space="0" w:color="auto"/>
              <w:right w:val="single" w:sz="4" w:space="0" w:color="auto"/>
            </w:tcBorders>
          </w:tcPr>
          <w:p w:rsidR="00A219A9" w:rsidRPr="00835E4D" w:rsidRDefault="00A219A9" w:rsidP="00575E8E">
            <w:pPr>
              <w:jc w:val="both"/>
              <w:rPr>
                <w:rFonts w:cs="Times New Roman"/>
                <w:sz w:val="28"/>
                <w:szCs w:val="28"/>
                <w:lang w:val="kk-KZ"/>
              </w:rPr>
            </w:pPr>
            <w:r w:rsidRPr="00835E4D">
              <w:rPr>
                <w:rFonts w:cs="Times New Roman"/>
                <w:sz w:val="28"/>
                <w:szCs w:val="28"/>
                <w:lang w:val="kk-KZ"/>
              </w:rPr>
              <w:t>Подразделы</w:t>
            </w:r>
          </w:p>
        </w:tc>
        <w:tc>
          <w:tcPr>
            <w:tcW w:w="7911" w:type="dxa"/>
            <w:gridSpan w:val="3"/>
            <w:tcBorders>
              <w:top w:val="single" w:sz="4" w:space="0" w:color="auto"/>
              <w:left w:val="single" w:sz="4" w:space="0" w:color="auto"/>
              <w:bottom w:val="single" w:sz="4" w:space="0" w:color="auto"/>
              <w:right w:val="single" w:sz="4" w:space="0" w:color="auto"/>
            </w:tcBorders>
          </w:tcPr>
          <w:p w:rsidR="00A219A9" w:rsidRPr="00835E4D" w:rsidRDefault="00A219A9" w:rsidP="00575E8E">
            <w:pPr>
              <w:jc w:val="center"/>
              <w:rPr>
                <w:rFonts w:cs="Times New Roman"/>
                <w:sz w:val="28"/>
                <w:szCs w:val="28"/>
              </w:rPr>
            </w:pPr>
            <w:r w:rsidRPr="00835E4D">
              <w:rPr>
                <w:rFonts w:cs="Times New Roman"/>
                <w:sz w:val="28"/>
                <w:szCs w:val="28"/>
              </w:rPr>
              <w:t>Цели обучения</w:t>
            </w:r>
          </w:p>
        </w:tc>
      </w:tr>
      <w:tr w:rsidR="00A219A9" w:rsidRPr="00835E4D" w:rsidTr="00823264">
        <w:trPr>
          <w:trHeight w:val="423"/>
        </w:trPr>
        <w:tc>
          <w:tcPr>
            <w:tcW w:w="1728" w:type="dxa"/>
            <w:vMerge/>
            <w:tcBorders>
              <w:top w:val="single" w:sz="4" w:space="0" w:color="auto"/>
              <w:left w:val="single" w:sz="4" w:space="0" w:color="auto"/>
              <w:bottom w:val="single" w:sz="4" w:space="0" w:color="auto"/>
              <w:right w:val="single" w:sz="4" w:space="0" w:color="auto"/>
            </w:tcBorders>
          </w:tcPr>
          <w:p w:rsidR="00A219A9" w:rsidRPr="00835E4D" w:rsidRDefault="00A219A9" w:rsidP="00575E8E">
            <w:pPr>
              <w:jc w:val="both"/>
              <w:rPr>
                <w:rFonts w:cs="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tcPr>
          <w:p w:rsidR="00A219A9" w:rsidRPr="00835E4D" w:rsidRDefault="00A219A9" w:rsidP="00575E8E">
            <w:pPr>
              <w:shd w:val="clear" w:color="auto" w:fill="FFFFFF"/>
              <w:jc w:val="both"/>
              <w:rPr>
                <w:rFonts w:cs="Times New Roman"/>
                <w:sz w:val="28"/>
                <w:szCs w:val="28"/>
              </w:rPr>
            </w:pPr>
            <w:r w:rsidRPr="00835E4D">
              <w:rPr>
                <w:rFonts w:cs="Times New Roman"/>
                <w:sz w:val="28"/>
                <w:szCs w:val="28"/>
              </w:rPr>
              <w:t>8 класс</w:t>
            </w:r>
          </w:p>
        </w:tc>
        <w:tc>
          <w:tcPr>
            <w:tcW w:w="2694" w:type="dxa"/>
            <w:tcBorders>
              <w:top w:val="single" w:sz="4" w:space="0" w:color="auto"/>
              <w:left w:val="single" w:sz="4" w:space="0" w:color="auto"/>
              <w:bottom w:val="single" w:sz="4" w:space="0" w:color="auto"/>
              <w:right w:val="single" w:sz="4" w:space="0" w:color="auto"/>
            </w:tcBorders>
          </w:tcPr>
          <w:p w:rsidR="00A219A9" w:rsidRPr="00835E4D" w:rsidRDefault="00A219A9" w:rsidP="00575E8E">
            <w:pPr>
              <w:jc w:val="both"/>
              <w:rPr>
                <w:rFonts w:cs="Times New Roman"/>
                <w:sz w:val="28"/>
                <w:szCs w:val="28"/>
                <w:lang w:val="kk-KZ"/>
              </w:rPr>
            </w:pPr>
            <w:r w:rsidRPr="00835E4D">
              <w:rPr>
                <w:rFonts w:cs="Times New Roman"/>
                <w:sz w:val="28"/>
                <w:szCs w:val="28"/>
                <w:lang w:val="kk-KZ"/>
              </w:rPr>
              <w:t>9 класс</w:t>
            </w:r>
          </w:p>
        </w:tc>
        <w:tc>
          <w:tcPr>
            <w:tcW w:w="2808" w:type="dxa"/>
            <w:tcBorders>
              <w:top w:val="single" w:sz="4" w:space="0" w:color="auto"/>
              <w:left w:val="single" w:sz="4" w:space="0" w:color="auto"/>
              <w:bottom w:val="single" w:sz="4" w:space="0" w:color="auto"/>
              <w:right w:val="single" w:sz="4" w:space="0" w:color="auto"/>
            </w:tcBorders>
          </w:tcPr>
          <w:p w:rsidR="00A219A9" w:rsidRPr="00835E4D" w:rsidRDefault="00A219A9" w:rsidP="00575E8E">
            <w:pPr>
              <w:jc w:val="center"/>
              <w:rPr>
                <w:rFonts w:cs="Times New Roman"/>
                <w:sz w:val="28"/>
                <w:szCs w:val="28"/>
              </w:rPr>
            </w:pPr>
            <w:r w:rsidRPr="00835E4D">
              <w:rPr>
                <w:rFonts w:cs="Times New Roman"/>
                <w:sz w:val="28"/>
                <w:szCs w:val="28"/>
              </w:rPr>
              <w:t>10 класс</w:t>
            </w:r>
          </w:p>
        </w:tc>
      </w:tr>
      <w:tr w:rsidR="00A219A9" w:rsidRPr="00835E4D" w:rsidTr="00823264">
        <w:trPr>
          <w:trHeight w:val="982"/>
        </w:trPr>
        <w:tc>
          <w:tcPr>
            <w:tcW w:w="1728" w:type="dxa"/>
            <w:tcBorders>
              <w:top w:val="single" w:sz="4" w:space="0" w:color="auto"/>
              <w:left w:val="single" w:sz="4" w:space="0" w:color="auto"/>
              <w:bottom w:val="single" w:sz="4" w:space="0" w:color="auto"/>
              <w:right w:val="single" w:sz="4" w:space="0" w:color="auto"/>
            </w:tcBorders>
          </w:tcPr>
          <w:p w:rsidR="00A219A9" w:rsidRPr="00835E4D" w:rsidRDefault="00A219A9" w:rsidP="00575E8E">
            <w:pPr>
              <w:jc w:val="both"/>
              <w:rPr>
                <w:rFonts w:cs="Times New Roman"/>
                <w:sz w:val="28"/>
                <w:szCs w:val="28"/>
                <w:lang w:val="kk-KZ"/>
              </w:rPr>
            </w:pPr>
            <w:r w:rsidRPr="00835E4D">
              <w:rPr>
                <w:rFonts w:cs="Times New Roman"/>
                <w:sz w:val="28"/>
                <w:szCs w:val="28"/>
                <w:lang w:val="kk-KZ"/>
              </w:rPr>
              <w:t>2.1</w:t>
            </w:r>
          </w:p>
          <w:p w:rsidR="00A219A9" w:rsidRPr="00835E4D" w:rsidRDefault="00A219A9" w:rsidP="00575E8E">
            <w:pPr>
              <w:jc w:val="both"/>
              <w:rPr>
                <w:rFonts w:cs="Times New Roman"/>
                <w:sz w:val="28"/>
                <w:szCs w:val="28"/>
                <w:lang w:val="kk-KZ"/>
              </w:rPr>
            </w:pPr>
            <w:r w:rsidRPr="00835E4D">
              <w:rPr>
                <w:rFonts w:cs="Times New Roman"/>
                <w:sz w:val="28"/>
                <w:szCs w:val="28"/>
                <w:lang w:val="kk-KZ"/>
              </w:rPr>
              <w:t>Алгебраи-ческие</w:t>
            </w:r>
          </w:p>
          <w:p w:rsidR="00A219A9" w:rsidRPr="00835E4D" w:rsidRDefault="001E17F9" w:rsidP="00575E8E">
            <w:pPr>
              <w:jc w:val="both"/>
              <w:rPr>
                <w:rFonts w:cs="Times New Roman"/>
                <w:sz w:val="28"/>
                <w:szCs w:val="28"/>
              </w:rPr>
            </w:pPr>
            <w:r>
              <w:rPr>
                <w:rFonts w:cs="Times New Roman"/>
                <w:sz w:val="28"/>
                <w:szCs w:val="28"/>
                <w:lang w:val="kk-KZ"/>
              </w:rPr>
              <w:t>выражения и преобразо</w:t>
            </w:r>
            <w:r w:rsidR="00A219A9" w:rsidRPr="00835E4D">
              <w:rPr>
                <w:rFonts w:cs="Times New Roman"/>
                <w:sz w:val="28"/>
                <w:szCs w:val="28"/>
                <w:lang w:val="kk-KZ"/>
              </w:rPr>
              <w:t>вани</w:t>
            </w:r>
            <w:r w:rsidR="00A219A9" w:rsidRPr="00835E4D">
              <w:rPr>
                <w:rFonts w:cs="Times New Roman"/>
                <w:sz w:val="28"/>
                <w:szCs w:val="28"/>
              </w:rPr>
              <w:t>я</w:t>
            </w:r>
          </w:p>
        </w:tc>
        <w:tc>
          <w:tcPr>
            <w:tcW w:w="2409" w:type="dxa"/>
            <w:tcBorders>
              <w:top w:val="single" w:sz="4" w:space="0" w:color="auto"/>
              <w:left w:val="single" w:sz="4" w:space="0" w:color="auto"/>
              <w:bottom w:val="single" w:sz="4" w:space="0" w:color="auto"/>
              <w:right w:val="single" w:sz="4" w:space="0" w:color="auto"/>
            </w:tcBorders>
          </w:tcPr>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rPr>
              <w:t>8.2.1.1</w:t>
            </w:r>
            <w:r w:rsidRPr="00835E4D">
              <w:rPr>
                <w:rFonts w:cs="Times New Roman"/>
                <w:sz w:val="28"/>
                <w:szCs w:val="28"/>
                <w:lang w:val="kk-KZ"/>
              </w:rPr>
              <w:t xml:space="preserve"> </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применять свойства степени с целым показателем при нахождении значений числовых выражений;</w:t>
            </w:r>
          </w:p>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rPr>
              <w:t>8.2.1.2</w:t>
            </w:r>
            <w:r w:rsidRPr="00835E4D">
              <w:rPr>
                <w:rFonts w:cs="Times New Roman"/>
                <w:sz w:val="28"/>
                <w:szCs w:val="28"/>
                <w:lang w:val="kk-KZ"/>
              </w:rPr>
              <w:t xml:space="preserve"> </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rPr>
              <w:t>знать определение одночлена, находить его коэффициент и степень;</w:t>
            </w:r>
          </w:p>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rPr>
              <w:t>8.2.1.3</w:t>
            </w:r>
            <w:r w:rsidRPr="00835E4D">
              <w:rPr>
                <w:rFonts w:cs="Times New Roman"/>
                <w:sz w:val="28"/>
                <w:szCs w:val="28"/>
                <w:lang w:val="kk-KZ"/>
              </w:rPr>
              <w:t xml:space="preserve"> </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rPr>
              <w:lastRenderedPageBreak/>
              <w:t>записывать одночлен в стандартном виде;</w:t>
            </w:r>
          </w:p>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rPr>
              <w:t>8.2.1.4</w:t>
            </w:r>
            <w:r w:rsidRPr="00835E4D">
              <w:rPr>
                <w:rFonts w:cs="Times New Roman"/>
                <w:sz w:val="28"/>
                <w:szCs w:val="28"/>
                <w:lang w:val="kk-KZ"/>
              </w:rPr>
              <w:t xml:space="preserve"> </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выполнять умножение одночленов и</w:t>
            </w:r>
            <w:r w:rsidRPr="00835E4D">
              <w:rPr>
                <w:rFonts w:cs="Times New Roman"/>
                <w:sz w:val="28"/>
                <w:szCs w:val="28"/>
                <w:lang w:val="kk-KZ"/>
              </w:rPr>
              <w:t xml:space="preserve"> </w:t>
            </w:r>
            <w:r w:rsidRPr="00835E4D">
              <w:rPr>
                <w:rFonts w:cs="Times New Roman"/>
                <w:sz w:val="28"/>
                <w:szCs w:val="28"/>
              </w:rPr>
              <w:t xml:space="preserve">представлять </w:t>
            </w:r>
            <w:r w:rsidRPr="00835E4D">
              <w:rPr>
                <w:rFonts w:cs="Times New Roman"/>
                <w:sz w:val="28"/>
                <w:szCs w:val="28"/>
                <w:lang w:val="kk-KZ"/>
              </w:rPr>
              <w:t>одночлен</w:t>
            </w:r>
            <w:r w:rsidRPr="00835E4D">
              <w:rPr>
                <w:rFonts w:cs="Times New Roman"/>
                <w:sz w:val="28"/>
                <w:szCs w:val="28"/>
              </w:rPr>
              <w:t xml:space="preserve"> в виде произведения множителей;</w:t>
            </w:r>
          </w:p>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rPr>
              <w:t>8.2.1.5</w:t>
            </w:r>
            <w:r w:rsidRPr="00835E4D">
              <w:rPr>
                <w:rFonts w:cs="Times New Roman"/>
                <w:sz w:val="28"/>
                <w:szCs w:val="28"/>
                <w:lang w:val="kk-KZ"/>
              </w:rPr>
              <w:t xml:space="preserve"> </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знать определение многочлена и находить его степень;</w:t>
            </w:r>
          </w:p>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rPr>
              <w:t>8.2.1.6</w:t>
            </w:r>
            <w:r w:rsidRPr="00835E4D">
              <w:rPr>
                <w:rFonts w:cs="Times New Roman"/>
                <w:sz w:val="28"/>
                <w:szCs w:val="28"/>
                <w:lang w:val="kk-KZ"/>
              </w:rPr>
              <w:t xml:space="preserve"> </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приводить многочлен к стандартному виду;</w:t>
            </w:r>
          </w:p>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rPr>
              <w:t>8.2.1.7</w:t>
            </w:r>
            <w:r w:rsidRPr="00835E4D">
              <w:rPr>
                <w:rFonts w:cs="Times New Roman"/>
                <w:sz w:val="28"/>
                <w:szCs w:val="28"/>
                <w:lang w:val="kk-KZ"/>
              </w:rPr>
              <w:t xml:space="preserve"> </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выполнять сложение и вычитание многочленов;</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rPr>
              <w:t>8.2.1.8</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выполнять умножение многочлена на одночлен;</w:t>
            </w:r>
          </w:p>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rPr>
              <w:t>8.2.1.9</w:t>
            </w:r>
            <w:r w:rsidRPr="00835E4D">
              <w:rPr>
                <w:rFonts w:cs="Times New Roman"/>
                <w:sz w:val="28"/>
                <w:szCs w:val="28"/>
                <w:lang w:val="kk-KZ"/>
              </w:rPr>
              <w:t xml:space="preserve"> </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выполнять умножение многочлена на многочлен;</w:t>
            </w:r>
          </w:p>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rPr>
              <w:t>8.2.1.10</w:t>
            </w:r>
            <w:r w:rsidRPr="00835E4D">
              <w:rPr>
                <w:rFonts w:cs="Times New Roman"/>
                <w:sz w:val="28"/>
                <w:szCs w:val="28"/>
                <w:lang w:val="kk-KZ"/>
              </w:rPr>
              <w:t xml:space="preserve"> </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зна</w:t>
            </w:r>
            <w:r w:rsidRPr="00835E4D">
              <w:rPr>
                <w:rFonts w:cs="Times New Roman"/>
                <w:sz w:val="28"/>
                <w:szCs w:val="28"/>
                <w:lang w:val="kk-KZ"/>
              </w:rPr>
              <w:t>ть</w:t>
            </w:r>
            <w:r w:rsidRPr="00835E4D">
              <w:rPr>
                <w:rFonts w:cs="Times New Roman"/>
                <w:sz w:val="28"/>
                <w:szCs w:val="28"/>
              </w:rPr>
              <w:t xml:space="preserve"> и применя</w:t>
            </w:r>
            <w:r w:rsidRPr="00835E4D">
              <w:rPr>
                <w:rFonts w:cs="Times New Roman"/>
                <w:sz w:val="28"/>
                <w:szCs w:val="28"/>
                <w:lang w:val="kk-KZ"/>
              </w:rPr>
              <w:t xml:space="preserve">ть </w:t>
            </w:r>
            <w:r w:rsidRPr="00835E4D">
              <w:rPr>
                <w:rFonts w:cs="Times New Roman"/>
                <w:sz w:val="28"/>
                <w:szCs w:val="28"/>
              </w:rPr>
              <w:t xml:space="preserve">формулы сокращённого </w:t>
            </w:r>
            <w:r w:rsidRPr="00835E4D">
              <w:rPr>
                <w:rFonts w:cs="Times New Roman"/>
                <w:sz w:val="28"/>
                <w:szCs w:val="28"/>
              </w:rPr>
              <w:lastRenderedPageBreak/>
              <w:t xml:space="preserve">умножения </w:t>
            </w:r>
            <w:r w:rsidRPr="00835E4D">
              <w:rPr>
                <w:rFonts w:cs="Times New Roman"/>
                <w:position w:val="-10"/>
                <w:sz w:val="28"/>
                <w:szCs w:val="28"/>
              </w:rPr>
              <w:object w:dxaOrig="2320" w:dyaOrig="360">
                <v:shape id="_x0000_i1028" type="#_x0000_t75" style="width:90.4pt;height:14.25pt" o:ole="">
                  <v:imagedata r:id="rId14" o:title=""/>
                </v:shape>
                <o:OLEObject Type="Embed" ProgID="Equation.3" ShapeID="_x0000_i1028" DrawAspect="Content" ObjectID="_1600007652" r:id="rId15"/>
              </w:object>
            </w:r>
          </w:p>
          <w:p w:rsidR="00A219A9" w:rsidRPr="00835E4D" w:rsidRDefault="00A219A9" w:rsidP="00A0722E">
            <w:pPr>
              <w:pStyle w:val="western"/>
              <w:spacing w:before="0" w:beforeAutospacing="0"/>
              <w:ind w:firstLine="0"/>
              <w:rPr>
                <w:rFonts w:eastAsia="Times New Roman"/>
              </w:rPr>
            </w:pPr>
            <w:r w:rsidRPr="00835E4D">
              <w:rPr>
                <w:position w:val="-10"/>
              </w:rPr>
              <w:object w:dxaOrig="2340" w:dyaOrig="380">
                <v:shape id="_x0000_i1029" type="#_x0000_t75" style="width:110.5pt;height:18.4pt" o:ole="">
                  <v:imagedata r:id="rId16" o:title=""/>
                </v:shape>
                <o:OLEObject Type="Embed" ProgID="Equation.3" ShapeID="_x0000_i1029" DrawAspect="Content" ObjectID="_1600007653" r:id="rId17"/>
              </w:object>
            </w:r>
            <w:r w:rsidRPr="00835E4D">
              <w:t>8.2.1.11</w:t>
            </w:r>
            <w:r w:rsidRPr="00835E4D">
              <w:rPr>
                <w:lang w:val="kk-KZ"/>
              </w:rPr>
              <w:t xml:space="preserve"> </w:t>
            </w:r>
            <w:proofErr w:type="spellStart"/>
            <w:r w:rsidRPr="00835E4D">
              <w:t>зна</w:t>
            </w:r>
            <w:proofErr w:type="spellEnd"/>
            <w:r w:rsidRPr="00835E4D">
              <w:rPr>
                <w:lang w:val="kk-KZ"/>
              </w:rPr>
              <w:t>ть</w:t>
            </w:r>
            <w:r w:rsidRPr="00835E4D">
              <w:t xml:space="preserve"> и применя</w:t>
            </w:r>
            <w:r w:rsidRPr="00835E4D">
              <w:rPr>
                <w:lang w:val="kk-KZ"/>
              </w:rPr>
              <w:t xml:space="preserve">ть </w:t>
            </w:r>
            <w:r w:rsidRPr="00835E4D">
              <w:t xml:space="preserve">формулы сокращённого умножения </w:t>
            </w:r>
            <w:r w:rsidRPr="00835E4D">
              <w:rPr>
                <w:rFonts w:eastAsia="Times New Roman"/>
              </w:rPr>
              <w:t xml:space="preserve"> </w:t>
            </w:r>
            <w:r w:rsidRPr="00835E4D">
              <w:rPr>
                <w:position w:val="-10"/>
              </w:rPr>
              <w:object w:dxaOrig="3019" w:dyaOrig="360">
                <v:shape id="_x0000_i1030" type="#_x0000_t75" style="width:103pt;height:14.25pt" o:ole="">
                  <v:imagedata r:id="rId18" o:title=""/>
                </v:shape>
                <o:OLEObject Type="Embed" ProgID="Equation.3" ShapeID="_x0000_i1030" DrawAspect="Content" ObjectID="_1600007654" r:id="rId19"/>
              </w:object>
            </w:r>
          </w:p>
          <w:p w:rsidR="00A219A9" w:rsidRPr="00835E4D" w:rsidRDefault="00A219A9" w:rsidP="00575E8E">
            <w:pPr>
              <w:shd w:val="clear" w:color="auto" w:fill="FFFFFF"/>
              <w:jc w:val="both"/>
              <w:rPr>
                <w:rFonts w:cs="Times New Roman"/>
                <w:sz w:val="28"/>
                <w:szCs w:val="28"/>
              </w:rPr>
            </w:pPr>
            <w:r w:rsidRPr="00835E4D">
              <w:rPr>
                <w:rFonts w:cs="Times New Roman"/>
                <w:position w:val="-10"/>
                <w:sz w:val="28"/>
                <w:szCs w:val="28"/>
              </w:rPr>
              <w:object w:dxaOrig="2940" w:dyaOrig="360">
                <v:shape id="_x0000_i1031" type="#_x0000_t75" style="width:110.5pt;height:18.4pt" o:ole="">
                  <v:imagedata r:id="rId20" o:title=""/>
                </v:shape>
                <o:OLEObject Type="Embed" ProgID="Equation.3" ShapeID="_x0000_i1031" DrawAspect="Content" ObjectID="_1600007655" r:id="rId21"/>
              </w:object>
            </w:r>
            <w:r w:rsidRPr="00835E4D">
              <w:rPr>
                <w:rFonts w:cs="Times New Roman"/>
                <w:sz w:val="28"/>
                <w:szCs w:val="28"/>
              </w:rPr>
              <w:t>8.2.1.12</w:t>
            </w:r>
            <w:r w:rsidRPr="00835E4D">
              <w:rPr>
                <w:rFonts w:cs="Times New Roman"/>
                <w:sz w:val="28"/>
                <w:szCs w:val="28"/>
                <w:lang w:val="kk-KZ"/>
              </w:rPr>
              <w:t xml:space="preserve"> </w:t>
            </w:r>
            <w:r w:rsidRPr="00835E4D">
              <w:rPr>
                <w:rFonts w:cs="Times New Roman"/>
                <w:sz w:val="28"/>
                <w:szCs w:val="28"/>
              </w:rPr>
              <w:t>раскладывать алгебраические выражения на множители вынесением общего множителя за скобки и способом группировки;</w:t>
            </w:r>
          </w:p>
          <w:p w:rsidR="00A219A9" w:rsidRPr="00835E4D" w:rsidRDefault="00A219A9" w:rsidP="00575E8E">
            <w:pPr>
              <w:jc w:val="both"/>
              <w:rPr>
                <w:rFonts w:cs="Times New Roman"/>
                <w:sz w:val="28"/>
                <w:szCs w:val="28"/>
              </w:rPr>
            </w:pPr>
            <w:r w:rsidRPr="00835E4D">
              <w:rPr>
                <w:rFonts w:cs="Times New Roman"/>
                <w:sz w:val="28"/>
                <w:szCs w:val="28"/>
              </w:rPr>
              <w:t>8.2.1.13</w:t>
            </w:r>
            <w:r w:rsidRPr="00835E4D">
              <w:rPr>
                <w:rFonts w:cs="Times New Roman"/>
                <w:sz w:val="28"/>
                <w:szCs w:val="28"/>
                <w:lang w:val="kk-KZ"/>
              </w:rPr>
              <w:t xml:space="preserve"> </w:t>
            </w:r>
            <w:r w:rsidRPr="00835E4D">
              <w:rPr>
                <w:rFonts w:cs="Times New Roman"/>
                <w:sz w:val="28"/>
                <w:szCs w:val="28"/>
              </w:rPr>
              <w:t xml:space="preserve">выполнять тождественные преобразования алгебраических выражений с помощью действий над многочленами, разложения многочлена на множители; </w:t>
            </w:r>
          </w:p>
          <w:p w:rsidR="00A219A9" w:rsidRPr="00835E4D" w:rsidRDefault="00A219A9" w:rsidP="00575E8E">
            <w:pPr>
              <w:jc w:val="both"/>
              <w:rPr>
                <w:rFonts w:cs="Times New Roman"/>
                <w:sz w:val="28"/>
                <w:szCs w:val="28"/>
              </w:rPr>
            </w:pPr>
            <w:r w:rsidRPr="00835E4D">
              <w:rPr>
                <w:rFonts w:cs="Times New Roman"/>
                <w:sz w:val="28"/>
                <w:szCs w:val="28"/>
              </w:rPr>
              <w:t>8.2.1.14</w:t>
            </w:r>
            <w:r w:rsidRPr="00835E4D">
              <w:rPr>
                <w:rFonts w:cs="Times New Roman"/>
                <w:sz w:val="28"/>
                <w:szCs w:val="28"/>
                <w:lang w:val="kk-KZ"/>
              </w:rPr>
              <w:t xml:space="preserve"> </w:t>
            </w:r>
            <w:r w:rsidRPr="00835E4D">
              <w:rPr>
                <w:rFonts w:cs="Times New Roman"/>
                <w:sz w:val="28"/>
                <w:szCs w:val="28"/>
              </w:rPr>
              <w:t>раскладывать алгебраические выражения на множители с помощью формул сокращённого умножения;</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rPr>
              <w:t>8.2.1.15</w:t>
            </w:r>
            <w:r w:rsidRPr="00835E4D">
              <w:rPr>
                <w:rFonts w:cs="Times New Roman"/>
                <w:sz w:val="28"/>
                <w:szCs w:val="28"/>
                <w:lang w:val="kk-KZ"/>
              </w:rPr>
              <w:t xml:space="preserve"> </w:t>
            </w:r>
            <w:r w:rsidRPr="00835E4D">
              <w:rPr>
                <w:rFonts w:cs="Times New Roman"/>
                <w:sz w:val="28"/>
                <w:szCs w:val="28"/>
              </w:rPr>
              <w:t xml:space="preserve">выполнять </w:t>
            </w:r>
            <w:r w:rsidRPr="00835E4D">
              <w:rPr>
                <w:rFonts w:cs="Times New Roman"/>
                <w:sz w:val="28"/>
                <w:szCs w:val="28"/>
              </w:rPr>
              <w:lastRenderedPageBreak/>
              <w:t xml:space="preserve">тождественные преобразования алгебраических выражений с помощью формул сокращённого умножения; </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rPr>
              <w:t>8.2.1.16</w:t>
            </w:r>
            <w:r w:rsidRPr="00835E4D">
              <w:rPr>
                <w:rFonts w:cs="Times New Roman"/>
                <w:sz w:val="28"/>
                <w:szCs w:val="28"/>
                <w:lang w:val="kk-KZ"/>
              </w:rPr>
              <w:t xml:space="preserve"> </w:t>
            </w:r>
            <w:r w:rsidRPr="00835E4D">
              <w:rPr>
                <w:rFonts w:cs="Times New Roman"/>
                <w:sz w:val="28"/>
                <w:szCs w:val="28"/>
              </w:rPr>
              <w:t>распознавать алгебраические дроби;</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rPr>
              <w:t>8.2.1.17</w:t>
            </w:r>
            <w:r w:rsidRPr="00835E4D">
              <w:rPr>
                <w:rFonts w:cs="Times New Roman"/>
                <w:sz w:val="28"/>
                <w:szCs w:val="28"/>
                <w:lang w:val="kk-KZ"/>
              </w:rPr>
              <w:t xml:space="preserve"> </w:t>
            </w:r>
            <w:r w:rsidRPr="00835E4D">
              <w:rPr>
                <w:rFonts w:cs="Times New Roman"/>
                <w:sz w:val="28"/>
                <w:szCs w:val="28"/>
              </w:rPr>
              <w:t>находить область допустимых значений переменных в алгебраической дроби;</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rPr>
              <w:t>8.2.1.18</w:t>
            </w:r>
            <w:r w:rsidRPr="00835E4D">
              <w:rPr>
                <w:rFonts w:cs="Times New Roman"/>
                <w:sz w:val="28"/>
                <w:szCs w:val="28"/>
                <w:lang w:val="kk-KZ"/>
              </w:rPr>
              <w:t xml:space="preserve"> </w:t>
            </w:r>
            <w:r w:rsidRPr="00835E4D">
              <w:rPr>
                <w:rFonts w:cs="Times New Roman"/>
                <w:sz w:val="28"/>
                <w:szCs w:val="28"/>
              </w:rPr>
              <w:t>применять основное свойство алгебраической дроби</w:t>
            </w:r>
          </w:p>
          <w:p w:rsidR="00A219A9" w:rsidRPr="00835E4D" w:rsidRDefault="00A219A9" w:rsidP="00575E8E">
            <w:pPr>
              <w:shd w:val="clear" w:color="auto" w:fill="FFFFFF"/>
              <w:jc w:val="both"/>
              <w:rPr>
                <w:rFonts w:cs="Times New Roman"/>
                <w:sz w:val="28"/>
                <w:szCs w:val="28"/>
              </w:rPr>
            </w:pPr>
            <w:r w:rsidRPr="00835E4D">
              <w:rPr>
                <w:rFonts w:cs="Times New Roman"/>
                <w:kern w:val="2"/>
                <w:position w:val="-40"/>
                <w:sz w:val="28"/>
                <w:szCs w:val="28"/>
              </w:rPr>
              <w:object w:dxaOrig="1380" w:dyaOrig="920">
                <v:shape id="_x0000_i1032" type="#_x0000_t75" style="width:67.8pt;height:46.9pt" o:ole="">
                  <v:imagedata r:id="rId22" o:title=""/>
                </v:shape>
                <o:OLEObject Type="Embed" ProgID="Equation.3" ShapeID="_x0000_i1032" DrawAspect="Content" ObjectID="_1600007656" r:id="rId23"/>
              </w:object>
            </w:r>
          </w:p>
          <w:p w:rsidR="00A219A9" w:rsidRPr="00835E4D" w:rsidRDefault="00A219A9" w:rsidP="00575E8E">
            <w:pPr>
              <w:shd w:val="clear" w:color="auto" w:fill="FFFFFF"/>
              <w:jc w:val="both"/>
              <w:rPr>
                <w:rFonts w:cs="Times New Roman"/>
                <w:sz w:val="28"/>
                <w:szCs w:val="28"/>
              </w:rPr>
            </w:pPr>
            <w:r w:rsidRPr="00835E4D">
              <w:rPr>
                <w:rFonts w:cs="Times New Roman"/>
                <w:sz w:val="28"/>
                <w:szCs w:val="28"/>
              </w:rPr>
              <w:t>8.2.1.19</w:t>
            </w:r>
            <w:r w:rsidRPr="00835E4D">
              <w:rPr>
                <w:rFonts w:cs="Times New Roman"/>
                <w:sz w:val="28"/>
                <w:szCs w:val="28"/>
                <w:lang w:val="kk-KZ"/>
              </w:rPr>
              <w:t xml:space="preserve"> </w:t>
            </w:r>
            <w:r w:rsidRPr="00835E4D">
              <w:rPr>
                <w:rFonts w:cs="Times New Roman"/>
                <w:sz w:val="28"/>
                <w:szCs w:val="28"/>
              </w:rPr>
              <w:t>выполнять сложение и вычитание алгебраических дробей;</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rPr>
              <w:t>8.2.1.20</w:t>
            </w:r>
            <w:r w:rsidRPr="00835E4D">
              <w:rPr>
                <w:rFonts w:cs="Times New Roman"/>
                <w:sz w:val="28"/>
                <w:szCs w:val="28"/>
                <w:lang w:val="kk-KZ"/>
              </w:rPr>
              <w:t xml:space="preserve"> </w:t>
            </w:r>
            <w:r w:rsidRPr="00835E4D">
              <w:rPr>
                <w:rFonts w:cs="Times New Roman"/>
                <w:sz w:val="28"/>
                <w:szCs w:val="28"/>
              </w:rPr>
              <w:t>выполнять умножение и деление, возведение в степень алгебраических дробей;</w:t>
            </w:r>
          </w:p>
          <w:p w:rsidR="00A219A9" w:rsidRPr="00835E4D" w:rsidRDefault="00A219A9" w:rsidP="00575E8E">
            <w:pPr>
              <w:jc w:val="both"/>
              <w:rPr>
                <w:rFonts w:cs="Times New Roman"/>
                <w:sz w:val="28"/>
                <w:szCs w:val="28"/>
              </w:rPr>
            </w:pPr>
            <w:r w:rsidRPr="00835E4D">
              <w:rPr>
                <w:rFonts w:cs="Times New Roman"/>
                <w:sz w:val="28"/>
                <w:szCs w:val="28"/>
              </w:rPr>
              <w:t>8.2.1.21</w:t>
            </w:r>
            <w:r w:rsidRPr="00835E4D">
              <w:rPr>
                <w:rFonts w:cs="Times New Roman"/>
                <w:sz w:val="28"/>
                <w:szCs w:val="28"/>
                <w:lang w:val="kk-KZ"/>
              </w:rPr>
              <w:t xml:space="preserve"> </w:t>
            </w:r>
            <w:r w:rsidRPr="00835E4D">
              <w:rPr>
                <w:rFonts w:cs="Times New Roman"/>
                <w:sz w:val="28"/>
                <w:szCs w:val="28"/>
              </w:rPr>
              <w:t xml:space="preserve">выполнять </w:t>
            </w:r>
            <w:r w:rsidRPr="00835E4D">
              <w:rPr>
                <w:rFonts w:cs="Times New Roman"/>
                <w:sz w:val="28"/>
                <w:szCs w:val="28"/>
              </w:rPr>
              <w:lastRenderedPageBreak/>
              <w:t>преобразования алгебраических выражений;</w:t>
            </w:r>
          </w:p>
        </w:tc>
        <w:tc>
          <w:tcPr>
            <w:tcW w:w="2694" w:type="dxa"/>
            <w:tcBorders>
              <w:top w:val="single" w:sz="4" w:space="0" w:color="auto"/>
              <w:left w:val="single" w:sz="4" w:space="0" w:color="auto"/>
              <w:bottom w:val="single" w:sz="4" w:space="0" w:color="auto"/>
              <w:right w:val="single" w:sz="4" w:space="0" w:color="auto"/>
            </w:tcBorders>
          </w:tcPr>
          <w:p w:rsidR="00A219A9" w:rsidRPr="00835E4D" w:rsidRDefault="00A219A9" w:rsidP="00575E8E">
            <w:pPr>
              <w:jc w:val="both"/>
              <w:rPr>
                <w:rFonts w:cs="Times New Roman"/>
                <w:sz w:val="28"/>
                <w:szCs w:val="28"/>
                <w:lang w:val="kk-KZ"/>
              </w:rPr>
            </w:pPr>
            <w:r w:rsidRPr="00835E4D">
              <w:rPr>
                <w:rFonts w:cs="Times New Roman"/>
                <w:sz w:val="28"/>
                <w:szCs w:val="28"/>
                <w:lang w:val="kk-KZ"/>
              </w:rPr>
              <w:lastRenderedPageBreak/>
              <w:t xml:space="preserve">9.2.1.1 </w:t>
            </w:r>
          </w:p>
          <w:p w:rsidR="00A219A9" w:rsidRPr="00835E4D" w:rsidRDefault="00A219A9" w:rsidP="00575E8E">
            <w:pPr>
              <w:jc w:val="both"/>
              <w:rPr>
                <w:rFonts w:cs="Times New Roman"/>
                <w:sz w:val="28"/>
                <w:szCs w:val="28"/>
              </w:rPr>
            </w:pPr>
            <w:r w:rsidRPr="00835E4D">
              <w:rPr>
                <w:rFonts w:cs="Times New Roman"/>
                <w:sz w:val="28"/>
                <w:szCs w:val="28"/>
                <w:lang w:val="kk-KZ"/>
              </w:rPr>
              <w:t>усвоить понятие корня</w:t>
            </w:r>
            <w:r w:rsidRPr="00835E4D">
              <w:rPr>
                <w:rFonts w:cs="Times New Roman"/>
                <w:sz w:val="28"/>
                <w:szCs w:val="28"/>
              </w:rPr>
              <w:t xml:space="preserve"> квадратного трехчлена;</w:t>
            </w:r>
          </w:p>
          <w:p w:rsidR="00A219A9" w:rsidRPr="00835E4D" w:rsidRDefault="00A219A9" w:rsidP="00575E8E">
            <w:pPr>
              <w:jc w:val="both"/>
              <w:rPr>
                <w:rFonts w:cs="Times New Roman"/>
                <w:sz w:val="28"/>
                <w:szCs w:val="28"/>
                <w:lang w:val="kk-KZ"/>
              </w:rPr>
            </w:pPr>
            <w:r w:rsidRPr="00835E4D">
              <w:rPr>
                <w:rFonts w:cs="Times New Roman"/>
                <w:sz w:val="28"/>
                <w:szCs w:val="28"/>
              </w:rPr>
              <w:t>9.2.1.2</w:t>
            </w:r>
          </w:p>
          <w:p w:rsidR="00A219A9" w:rsidRPr="00835E4D" w:rsidRDefault="00A219A9" w:rsidP="00575E8E">
            <w:pPr>
              <w:jc w:val="both"/>
              <w:rPr>
                <w:rFonts w:cs="Times New Roman"/>
                <w:sz w:val="28"/>
                <w:szCs w:val="28"/>
              </w:rPr>
            </w:pPr>
            <w:r w:rsidRPr="00835E4D">
              <w:rPr>
                <w:rFonts w:cs="Times New Roman"/>
                <w:sz w:val="28"/>
                <w:szCs w:val="28"/>
              </w:rPr>
              <w:t>выделять полный квадрат двучлена из трехчлена;</w:t>
            </w:r>
          </w:p>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rPr>
              <w:t>9.2.1.3</w:t>
            </w:r>
            <w:r w:rsidRPr="00835E4D">
              <w:rPr>
                <w:rFonts w:cs="Times New Roman"/>
                <w:sz w:val="28"/>
                <w:szCs w:val="28"/>
                <w:lang w:val="kk-KZ"/>
              </w:rPr>
              <w:t xml:space="preserve"> </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ра</w:t>
            </w:r>
            <w:r w:rsidRPr="00835E4D">
              <w:rPr>
                <w:rFonts w:cs="Times New Roman"/>
                <w:sz w:val="28"/>
                <w:szCs w:val="28"/>
                <w:lang w:val="kk-KZ"/>
              </w:rPr>
              <w:t>складывать</w:t>
            </w:r>
            <w:r w:rsidRPr="00835E4D">
              <w:rPr>
                <w:rFonts w:cs="Times New Roman"/>
                <w:sz w:val="28"/>
                <w:szCs w:val="28"/>
              </w:rPr>
              <w:t xml:space="preserve"> квадратный трехчлен на множители;</w:t>
            </w:r>
          </w:p>
        </w:tc>
        <w:tc>
          <w:tcPr>
            <w:tcW w:w="2808" w:type="dxa"/>
            <w:tcBorders>
              <w:top w:val="single" w:sz="4" w:space="0" w:color="auto"/>
              <w:left w:val="single" w:sz="4" w:space="0" w:color="auto"/>
              <w:bottom w:val="single" w:sz="4" w:space="0" w:color="auto"/>
              <w:right w:val="single" w:sz="4" w:space="0" w:color="auto"/>
            </w:tcBorders>
          </w:tcPr>
          <w:p w:rsidR="00A219A9" w:rsidRPr="00835E4D" w:rsidRDefault="00A219A9" w:rsidP="00575E8E">
            <w:pPr>
              <w:jc w:val="center"/>
              <w:rPr>
                <w:rFonts w:cs="Times New Roman"/>
                <w:sz w:val="28"/>
                <w:szCs w:val="28"/>
              </w:rPr>
            </w:pPr>
          </w:p>
        </w:tc>
      </w:tr>
      <w:tr w:rsidR="00A219A9" w:rsidRPr="00835E4D" w:rsidTr="00823264">
        <w:trPr>
          <w:trHeight w:val="982"/>
        </w:trPr>
        <w:tc>
          <w:tcPr>
            <w:tcW w:w="1728" w:type="dxa"/>
            <w:tcBorders>
              <w:top w:val="single" w:sz="4" w:space="0" w:color="auto"/>
              <w:left w:val="single" w:sz="4" w:space="0" w:color="auto"/>
              <w:bottom w:val="single" w:sz="4" w:space="0" w:color="auto"/>
              <w:right w:val="single" w:sz="4" w:space="0" w:color="auto"/>
            </w:tcBorders>
          </w:tcPr>
          <w:p w:rsidR="00A219A9" w:rsidRPr="00835E4D" w:rsidRDefault="00A219A9" w:rsidP="00575E8E">
            <w:pPr>
              <w:jc w:val="both"/>
              <w:rPr>
                <w:rFonts w:cs="Times New Roman"/>
                <w:sz w:val="28"/>
                <w:szCs w:val="28"/>
              </w:rPr>
            </w:pPr>
            <w:r w:rsidRPr="00835E4D">
              <w:rPr>
                <w:rFonts w:cs="Times New Roman"/>
                <w:sz w:val="28"/>
                <w:szCs w:val="28"/>
                <w:lang w:val="kk-KZ"/>
              </w:rPr>
              <w:lastRenderedPageBreak/>
              <w:t>2.2 Уравнения и неравен-ства, их системы и совокуп-ности</w:t>
            </w:r>
          </w:p>
        </w:tc>
        <w:tc>
          <w:tcPr>
            <w:tcW w:w="2409" w:type="dxa"/>
            <w:tcBorders>
              <w:top w:val="single" w:sz="4" w:space="0" w:color="auto"/>
              <w:left w:val="single" w:sz="4" w:space="0" w:color="auto"/>
              <w:bottom w:val="single" w:sz="4" w:space="0" w:color="auto"/>
              <w:right w:val="single" w:sz="4" w:space="0" w:color="auto"/>
            </w:tcBorders>
          </w:tcPr>
          <w:p w:rsidR="00A219A9" w:rsidRPr="00835E4D" w:rsidRDefault="00A219A9" w:rsidP="001D1C07">
            <w:pPr>
              <w:shd w:val="clear" w:color="auto" w:fill="FFFFFF"/>
              <w:jc w:val="center"/>
              <w:rPr>
                <w:rFonts w:cs="Times New Roman"/>
                <w:sz w:val="28"/>
                <w:szCs w:val="28"/>
              </w:rPr>
            </w:pPr>
          </w:p>
        </w:tc>
        <w:tc>
          <w:tcPr>
            <w:tcW w:w="2694" w:type="dxa"/>
            <w:tcBorders>
              <w:top w:val="single" w:sz="4" w:space="0" w:color="auto"/>
              <w:left w:val="single" w:sz="4" w:space="0" w:color="auto"/>
              <w:bottom w:val="single" w:sz="4" w:space="0" w:color="auto"/>
              <w:right w:val="single" w:sz="4" w:space="0" w:color="auto"/>
            </w:tcBorders>
          </w:tcPr>
          <w:p w:rsidR="00A219A9" w:rsidRPr="00835E4D" w:rsidRDefault="00A219A9" w:rsidP="00575E8E">
            <w:pPr>
              <w:jc w:val="both"/>
              <w:rPr>
                <w:rFonts w:cs="Times New Roman"/>
                <w:sz w:val="28"/>
                <w:szCs w:val="28"/>
                <w:lang w:val="kk-KZ"/>
              </w:rPr>
            </w:pPr>
            <w:r w:rsidRPr="00835E4D">
              <w:rPr>
                <w:rFonts w:cs="Times New Roman"/>
                <w:sz w:val="28"/>
                <w:szCs w:val="28"/>
              </w:rPr>
              <w:t>9.2.2.1</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знать определение квадратного уравнения;</w:t>
            </w:r>
          </w:p>
          <w:p w:rsidR="00A219A9" w:rsidRPr="00835E4D" w:rsidRDefault="00A219A9" w:rsidP="00575E8E">
            <w:pPr>
              <w:jc w:val="both"/>
              <w:rPr>
                <w:rFonts w:cs="Times New Roman"/>
                <w:sz w:val="28"/>
                <w:szCs w:val="28"/>
                <w:lang w:val="kk-KZ"/>
              </w:rPr>
            </w:pPr>
            <w:r w:rsidRPr="00835E4D">
              <w:rPr>
                <w:rFonts w:cs="Times New Roman"/>
                <w:sz w:val="28"/>
                <w:szCs w:val="28"/>
              </w:rPr>
              <w:t>9.2.2.2</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различать виды квадратных уравнений;</w:t>
            </w:r>
          </w:p>
          <w:p w:rsidR="00A219A9" w:rsidRPr="00835E4D" w:rsidRDefault="00A219A9" w:rsidP="00575E8E">
            <w:pPr>
              <w:jc w:val="both"/>
              <w:rPr>
                <w:rFonts w:cs="Times New Roman"/>
                <w:sz w:val="28"/>
                <w:szCs w:val="28"/>
                <w:lang w:val="kk-KZ"/>
              </w:rPr>
            </w:pPr>
            <w:r w:rsidRPr="00835E4D">
              <w:rPr>
                <w:rFonts w:cs="Times New Roman"/>
                <w:sz w:val="28"/>
                <w:szCs w:val="28"/>
              </w:rPr>
              <w:t>9.2.2.3</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решать квадратные уравнения;</w:t>
            </w:r>
          </w:p>
          <w:p w:rsidR="00A219A9" w:rsidRPr="00835E4D" w:rsidRDefault="00A219A9" w:rsidP="00575E8E">
            <w:pPr>
              <w:jc w:val="both"/>
              <w:rPr>
                <w:rFonts w:cs="Times New Roman"/>
                <w:sz w:val="28"/>
                <w:szCs w:val="28"/>
                <w:lang w:val="kk-KZ"/>
              </w:rPr>
            </w:pPr>
            <w:r w:rsidRPr="00835E4D">
              <w:rPr>
                <w:rFonts w:cs="Times New Roman"/>
                <w:sz w:val="28"/>
                <w:szCs w:val="28"/>
              </w:rPr>
              <w:t>9.2.2.4</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применять теорему Виета;</w:t>
            </w:r>
          </w:p>
          <w:p w:rsidR="00A219A9" w:rsidRPr="00835E4D" w:rsidRDefault="00A219A9" w:rsidP="00575E8E">
            <w:pPr>
              <w:jc w:val="both"/>
              <w:rPr>
                <w:rFonts w:cs="Times New Roman"/>
                <w:sz w:val="28"/>
                <w:szCs w:val="28"/>
                <w:lang w:val="kk-KZ"/>
              </w:rPr>
            </w:pPr>
            <w:r w:rsidRPr="00835E4D">
              <w:rPr>
                <w:rFonts w:cs="Times New Roman"/>
                <w:sz w:val="28"/>
                <w:szCs w:val="28"/>
              </w:rPr>
              <w:t>9.2.2.5</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р</w:t>
            </w:r>
            <w:r w:rsidRPr="00835E4D">
              <w:rPr>
                <w:rFonts w:cs="Times New Roman"/>
                <w:sz w:val="28"/>
                <w:szCs w:val="28"/>
              </w:rPr>
              <w:t xml:space="preserve">ешать уравнения вида </w:t>
            </w:r>
          </w:p>
          <w:p w:rsidR="00A219A9" w:rsidRPr="00835E4D" w:rsidRDefault="00A219A9" w:rsidP="00575E8E">
            <w:pPr>
              <w:jc w:val="both"/>
              <w:rPr>
                <w:rFonts w:cs="Times New Roman"/>
                <w:sz w:val="28"/>
                <w:szCs w:val="28"/>
              </w:rPr>
            </w:pPr>
            <w:r w:rsidRPr="00835E4D">
              <w:rPr>
                <w:rFonts w:cs="Times New Roman"/>
                <w:sz w:val="28"/>
                <w:szCs w:val="28"/>
              </w:rPr>
              <w:t>|</w:t>
            </w:r>
            <w:r w:rsidRPr="00835E4D">
              <w:rPr>
                <w:rFonts w:cs="Times New Roman"/>
                <w:sz w:val="28"/>
                <w:szCs w:val="28"/>
                <w:lang w:val="en-US"/>
              </w:rPr>
              <w:t>ax</w:t>
            </w:r>
            <w:r w:rsidRPr="00835E4D">
              <w:rPr>
                <w:rFonts w:cs="Times New Roman"/>
                <w:sz w:val="28"/>
                <w:szCs w:val="28"/>
                <w:vertAlign w:val="superscript"/>
              </w:rPr>
              <w:t>2</w:t>
            </w:r>
            <w:r w:rsidRPr="00835E4D">
              <w:rPr>
                <w:rFonts w:cs="Times New Roman"/>
                <w:sz w:val="28"/>
                <w:szCs w:val="28"/>
              </w:rPr>
              <w:t>+</w:t>
            </w:r>
            <w:r w:rsidRPr="00835E4D">
              <w:rPr>
                <w:rFonts w:cs="Times New Roman"/>
                <w:sz w:val="28"/>
                <w:szCs w:val="28"/>
                <w:lang w:val="en-US"/>
              </w:rPr>
              <w:t>bx</w:t>
            </w:r>
            <w:r w:rsidRPr="00835E4D">
              <w:rPr>
                <w:rFonts w:cs="Times New Roman"/>
                <w:sz w:val="28"/>
                <w:szCs w:val="28"/>
              </w:rPr>
              <w:t>|+</w:t>
            </w:r>
            <w:r w:rsidRPr="00835E4D">
              <w:rPr>
                <w:rFonts w:cs="Times New Roman"/>
                <w:sz w:val="28"/>
                <w:szCs w:val="28"/>
                <w:lang w:val="en-US"/>
              </w:rPr>
              <w:t>c</w:t>
            </w:r>
            <w:r w:rsidRPr="00835E4D">
              <w:rPr>
                <w:rFonts w:cs="Times New Roman"/>
                <w:sz w:val="28"/>
                <w:szCs w:val="28"/>
              </w:rPr>
              <w:t>=0;</w:t>
            </w:r>
            <w:r w:rsidRPr="00835E4D">
              <w:rPr>
                <w:rFonts w:cs="Times New Roman"/>
                <w:sz w:val="28"/>
                <w:szCs w:val="28"/>
                <w:lang w:val="kk-KZ"/>
              </w:rPr>
              <w:t xml:space="preserve"> </w:t>
            </w:r>
            <w:r w:rsidRPr="00835E4D">
              <w:rPr>
                <w:rFonts w:cs="Times New Roman"/>
                <w:sz w:val="28"/>
                <w:szCs w:val="28"/>
                <w:lang w:val="en-US"/>
              </w:rPr>
              <w:t>ax</w:t>
            </w:r>
            <w:r w:rsidRPr="00835E4D">
              <w:rPr>
                <w:rFonts w:cs="Times New Roman"/>
                <w:sz w:val="28"/>
                <w:szCs w:val="28"/>
                <w:vertAlign w:val="superscript"/>
              </w:rPr>
              <w:t>2</w:t>
            </w:r>
            <w:r w:rsidRPr="00835E4D">
              <w:rPr>
                <w:rFonts w:cs="Times New Roman"/>
                <w:sz w:val="28"/>
                <w:szCs w:val="28"/>
              </w:rPr>
              <w:t>+</w:t>
            </w:r>
            <w:r w:rsidRPr="00835E4D">
              <w:rPr>
                <w:rFonts w:cs="Times New Roman"/>
                <w:sz w:val="28"/>
                <w:szCs w:val="28"/>
                <w:lang w:val="en-US"/>
              </w:rPr>
              <w:t>b</w:t>
            </w:r>
            <w:r w:rsidRPr="00835E4D">
              <w:rPr>
                <w:rFonts w:cs="Times New Roman"/>
                <w:sz w:val="28"/>
                <w:szCs w:val="28"/>
              </w:rPr>
              <w:t>|</w:t>
            </w:r>
            <w:r w:rsidRPr="00835E4D">
              <w:rPr>
                <w:rFonts w:cs="Times New Roman"/>
                <w:sz w:val="28"/>
                <w:szCs w:val="28"/>
                <w:lang w:val="en-US"/>
              </w:rPr>
              <w:t>x</w:t>
            </w:r>
            <w:r w:rsidRPr="00835E4D">
              <w:rPr>
                <w:rFonts w:cs="Times New Roman"/>
                <w:sz w:val="28"/>
                <w:szCs w:val="28"/>
              </w:rPr>
              <w:t>|+</w:t>
            </w:r>
            <w:r w:rsidRPr="00835E4D">
              <w:rPr>
                <w:rFonts w:cs="Times New Roman"/>
                <w:sz w:val="28"/>
                <w:szCs w:val="28"/>
                <w:lang w:val="en-US"/>
              </w:rPr>
              <w:t>c</w:t>
            </w:r>
            <w:r w:rsidRPr="00835E4D">
              <w:rPr>
                <w:rFonts w:cs="Times New Roman"/>
                <w:sz w:val="28"/>
                <w:szCs w:val="28"/>
              </w:rPr>
              <w:t>=0;</w:t>
            </w:r>
          </w:p>
          <w:p w:rsidR="00A219A9" w:rsidRPr="00835E4D" w:rsidRDefault="00A219A9" w:rsidP="00575E8E">
            <w:pPr>
              <w:jc w:val="both"/>
              <w:rPr>
                <w:rFonts w:cs="Times New Roman"/>
                <w:sz w:val="28"/>
                <w:szCs w:val="28"/>
                <w:lang w:val="kk-KZ"/>
              </w:rPr>
            </w:pPr>
            <w:r w:rsidRPr="00835E4D">
              <w:rPr>
                <w:rFonts w:cs="Times New Roman"/>
                <w:sz w:val="28"/>
                <w:szCs w:val="28"/>
              </w:rPr>
              <w:t>9.2.2.6</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решать дробно-рациональные уравнения;</w:t>
            </w:r>
          </w:p>
          <w:p w:rsidR="00A219A9" w:rsidRPr="00835E4D" w:rsidRDefault="00A219A9" w:rsidP="00575E8E">
            <w:pPr>
              <w:jc w:val="both"/>
              <w:rPr>
                <w:rFonts w:cs="Times New Roman"/>
                <w:sz w:val="28"/>
                <w:szCs w:val="28"/>
                <w:lang w:val="kk-KZ"/>
              </w:rPr>
            </w:pPr>
            <w:r w:rsidRPr="00835E4D">
              <w:rPr>
                <w:rFonts w:cs="Times New Roman"/>
                <w:sz w:val="28"/>
                <w:szCs w:val="28"/>
              </w:rPr>
              <w:t>9.2.2.7</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решать уравнения, приводимые к квадратным уравнениям;</w:t>
            </w:r>
          </w:p>
          <w:p w:rsidR="00A219A9" w:rsidRPr="00835E4D" w:rsidRDefault="00A219A9" w:rsidP="00575E8E">
            <w:pPr>
              <w:jc w:val="both"/>
              <w:rPr>
                <w:rFonts w:cs="Times New Roman"/>
                <w:sz w:val="28"/>
                <w:szCs w:val="28"/>
                <w:lang w:val="kk-KZ"/>
              </w:rPr>
            </w:pPr>
            <w:r w:rsidRPr="00835E4D">
              <w:rPr>
                <w:rFonts w:cs="Times New Roman"/>
                <w:sz w:val="28"/>
                <w:szCs w:val="28"/>
              </w:rPr>
              <w:t>9.2.2.8</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решать квадратные неравенства;</w:t>
            </w:r>
          </w:p>
          <w:p w:rsidR="00A219A9" w:rsidRPr="00835E4D" w:rsidRDefault="00A219A9" w:rsidP="00575E8E">
            <w:pPr>
              <w:jc w:val="both"/>
              <w:rPr>
                <w:rFonts w:cs="Times New Roman"/>
                <w:sz w:val="28"/>
                <w:szCs w:val="28"/>
                <w:lang w:val="kk-KZ"/>
              </w:rPr>
            </w:pPr>
            <w:r w:rsidRPr="00835E4D">
              <w:rPr>
                <w:rFonts w:cs="Times New Roman"/>
                <w:sz w:val="28"/>
                <w:szCs w:val="28"/>
              </w:rPr>
              <w:t>9.2.2.9</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rPr>
              <w:t>решать рациональные неравенства;</w:t>
            </w:r>
          </w:p>
          <w:p w:rsidR="00A219A9" w:rsidRPr="00835E4D" w:rsidRDefault="00A219A9" w:rsidP="00575E8E">
            <w:pPr>
              <w:jc w:val="both"/>
              <w:rPr>
                <w:rFonts w:cs="Times New Roman"/>
                <w:sz w:val="28"/>
                <w:szCs w:val="28"/>
                <w:lang w:val="kk-KZ"/>
              </w:rPr>
            </w:pPr>
            <w:r w:rsidRPr="00835E4D">
              <w:rPr>
                <w:rFonts w:cs="Times New Roman"/>
                <w:sz w:val="28"/>
                <w:szCs w:val="28"/>
              </w:rPr>
              <w:t>9.2.2.10</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 xml:space="preserve">решать системы из двух </w:t>
            </w:r>
            <w:r w:rsidRPr="00835E4D">
              <w:rPr>
                <w:rFonts w:cs="Times New Roman"/>
                <w:sz w:val="28"/>
                <w:szCs w:val="28"/>
                <w:lang w:val="kk-KZ"/>
              </w:rPr>
              <w:t>неравенств</w:t>
            </w:r>
            <w:r w:rsidRPr="00835E4D">
              <w:rPr>
                <w:rFonts w:cs="Times New Roman"/>
                <w:sz w:val="28"/>
                <w:szCs w:val="28"/>
              </w:rPr>
              <w:t xml:space="preserve">, одно из которых линейное, а </w:t>
            </w:r>
            <w:r w:rsidRPr="00835E4D">
              <w:rPr>
                <w:rFonts w:cs="Times New Roman"/>
                <w:sz w:val="28"/>
                <w:szCs w:val="28"/>
                <w:lang w:val="kk-KZ"/>
              </w:rPr>
              <w:t>второе</w:t>
            </w:r>
            <w:r w:rsidRPr="00835E4D">
              <w:rPr>
                <w:rFonts w:cs="Times New Roman"/>
                <w:sz w:val="28"/>
                <w:szCs w:val="28"/>
              </w:rPr>
              <w:t xml:space="preserve"> –</w:t>
            </w:r>
            <w:r w:rsidRPr="00835E4D">
              <w:rPr>
                <w:rFonts w:cs="Times New Roman"/>
                <w:sz w:val="28"/>
                <w:szCs w:val="28"/>
                <w:lang w:val="kk-KZ"/>
              </w:rPr>
              <w:t xml:space="preserve"> </w:t>
            </w:r>
            <w:r w:rsidRPr="00835E4D">
              <w:rPr>
                <w:rFonts w:cs="Times New Roman"/>
                <w:sz w:val="28"/>
                <w:szCs w:val="28"/>
                <w:lang w:val="kk-KZ"/>
              </w:rPr>
              <w:lastRenderedPageBreak/>
              <w:t>квадратное;</w:t>
            </w:r>
          </w:p>
          <w:p w:rsidR="00A219A9" w:rsidRPr="00835E4D" w:rsidRDefault="00A219A9" w:rsidP="00575E8E">
            <w:pPr>
              <w:jc w:val="both"/>
              <w:rPr>
                <w:rFonts w:cs="Times New Roman"/>
                <w:sz w:val="28"/>
                <w:szCs w:val="28"/>
                <w:lang w:val="kk-KZ"/>
              </w:rPr>
            </w:pPr>
            <w:r w:rsidRPr="00835E4D">
              <w:rPr>
                <w:rFonts w:cs="Times New Roman"/>
                <w:sz w:val="28"/>
                <w:szCs w:val="28"/>
              </w:rPr>
              <w:t>9.2.2.11</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решать системы и совокупности двух квадратных неравенств;</w:t>
            </w:r>
          </w:p>
        </w:tc>
        <w:tc>
          <w:tcPr>
            <w:tcW w:w="2808" w:type="dxa"/>
            <w:tcBorders>
              <w:top w:val="single" w:sz="4" w:space="0" w:color="auto"/>
              <w:left w:val="single" w:sz="4" w:space="0" w:color="auto"/>
              <w:bottom w:val="single" w:sz="4" w:space="0" w:color="auto"/>
              <w:right w:val="single" w:sz="4" w:space="0" w:color="auto"/>
            </w:tcBorders>
          </w:tcPr>
          <w:p w:rsidR="00A219A9" w:rsidRPr="00835E4D" w:rsidRDefault="00A219A9" w:rsidP="00575E8E">
            <w:pPr>
              <w:jc w:val="both"/>
              <w:rPr>
                <w:rFonts w:cs="Times New Roman"/>
                <w:sz w:val="28"/>
                <w:szCs w:val="28"/>
                <w:lang w:val="kk-KZ"/>
              </w:rPr>
            </w:pPr>
            <w:r w:rsidRPr="00835E4D">
              <w:rPr>
                <w:rFonts w:cs="Times New Roman"/>
                <w:sz w:val="28"/>
                <w:szCs w:val="28"/>
              </w:rPr>
              <w:lastRenderedPageBreak/>
              <w:t>10.2.2.1</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различать линейные и нелинейные уравнения с двумя переменными;</w:t>
            </w:r>
          </w:p>
          <w:p w:rsidR="00A219A9" w:rsidRPr="00835E4D" w:rsidRDefault="00A219A9" w:rsidP="00575E8E">
            <w:pPr>
              <w:jc w:val="both"/>
              <w:rPr>
                <w:rFonts w:cs="Times New Roman"/>
                <w:sz w:val="28"/>
                <w:szCs w:val="28"/>
                <w:lang w:val="kk-KZ"/>
              </w:rPr>
            </w:pPr>
            <w:r w:rsidRPr="00835E4D">
              <w:rPr>
                <w:rFonts w:cs="Times New Roman"/>
                <w:sz w:val="28"/>
                <w:szCs w:val="28"/>
              </w:rPr>
              <w:t>10.2.2.2</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решать системы нелинейных уравнений с двумя переменными;</w:t>
            </w:r>
          </w:p>
          <w:p w:rsidR="00A219A9" w:rsidRPr="00835E4D" w:rsidRDefault="00A219A9" w:rsidP="00575E8E">
            <w:pPr>
              <w:jc w:val="both"/>
              <w:rPr>
                <w:rFonts w:cs="Times New Roman"/>
                <w:sz w:val="28"/>
                <w:szCs w:val="28"/>
                <w:lang w:val="kk-KZ"/>
              </w:rPr>
            </w:pPr>
            <w:r w:rsidRPr="00835E4D">
              <w:rPr>
                <w:rFonts w:cs="Times New Roman"/>
                <w:sz w:val="28"/>
                <w:szCs w:val="28"/>
              </w:rPr>
              <w:t>10.2.2.3</w:t>
            </w:r>
          </w:p>
          <w:p w:rsidR="00A219A9" w:rsidRPr="00835E4D" w:rsidRDefault="00A219A9" w:rsidP="00575E8E">
            <w:pPr>
              <w:jc w:val="both"/>
              <w:rPr>
                <w:rFonts w:cs="Times New Roman"/>
                <w:sz w:val="28"/>
                <w:szCs w:val="28"/>
              </w:rPr>
            </w:pPr>
            <w:r w:rsidRPr="00835E4D">
              <w:rPr>
                <w:rFonts w:cs="Times New Roman"/>
                <w:sz w:val="28"/>
                <w:szCs w:val="28"/>
                <w:lang w:val="kk-KZ"/>
              </w:rPr>
              <w:t>решать неравенства с двумя переменными;</w:t>
            </w:r>
          </w:p>
          <w:p w:rsidR="00A219A9" w:rsidRPr="00835E4D" w:rsidRDefault="00A219A9" w:rsidP="00575E8E">
            <w:pPr>
              <w:jc w:val="both"/>
              <w:rPr>
                <w:rFonts w:cs="Times New Roman"/>
                <w:sz w:val="28"/>
                <w:szCs w:val="28"/>
                <w:lang w:val="kk-KZ"/>
              </w:rPr>
            </w:pPr>
            <w:r w:rsidRPr="00835E4D">
              <w:rPr>
                <w:rFonts w:cs="Times New Roman"/>
                <w:sz w:val="28"/>
                <w:szCs w:val="28"/>
              </w:rPr>
              <w:t>10.2.2.4</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решать системы нелинейных неравенств с двумя переменными;</w:t>
            </w:r>
          </w:p>
        </w:tc>
      </w:tr>
      <w:tr w:rsidR="00A219A9" w:rsidRPr="00835E4D" w:rsidTr="00823264">
        <w:tc>
          <w:tcPr>
            <w:tcW w:w="1728" w:type="dxa"/>
            <w:tcBorders>
              <w:top w:val="single" w:sz="4" w:space="0" w:color="auto"/>
              <w:left w:val="single" w:sz="4" w:space="0" w:color="auto"/>
              <w:bottom w:val="single" w:sz="4" w:space="0" w:color="auto"/>
              <w:right w:val="single" w:sz="4" w:space="0" w:color="auto"/>
            </w:tcBorders>
          </w:tcPr>
          <w:p w:rsidR="00A219A9" w:rsidRPr="00835E4D" w:rsidRDefault="00A219A9" w:rsidP="00575E8E">
            <w:pPr>
              <w:jc w:val="both"/>
              <w:rPr>
                <w:rFonts w:cs="Times New Roman"/>
                <w:sz w:val="28"/>
                <w:szCs w:val="28"/>
                <w:lang w:val="kk-KZ"/>
              </w:rPr>
            </w:pPr>
            <w:r w:rsidRPr="00835E4D">
              <w:rPr>
                <w:rFonts w:cs="Times New Roman"/>
                <w:sz w:val="28"/>
                <w:szCs w:val="28"/>
                <w:lang w:val="kk-KZ"/>
              </w:rPr>
              <w:lastRenderedPageBreak/>
              <w:t>2.3</w:t>
            </w:r>
          </w:p>
          <w:p w:rsidR="00A219A9" w:rsidRPr="00835E4D" w:rsidRDefault="00A219A9" w:rsidP="00575E8E">
            <w:pPr>
              <w:jc w:val="both"/>
              <w:rPr>
                <w:rFonts w:cs="Times New Roman"/>
                <w:sz w:val="28"/>
                <w:szCs w:val="28"/>
                <w:lang w:val="kk-KZ"/>
              </w:rPr>
            </w:pPr>
            <w:r w:rsidRPr="00835E4D">
              <w:rPr>
                <w:rFonts w:cs="Times New Roman"/>
                <w:sz w:val="28"/>
                <w:szCs w:val="28"/>
                <w:lang w:val="kk-KZ"/>
              </w:rPr>
              <w:t>Последова-тельности и суммиро-вание</w:t>
            </w:r>
          </w:p>
        </w:tc>
        <w:tc>
          <w:tcPr>
            <w:tcW w:w="2409" w:type="dxa"/>
            <w:tcBorders>
              <w:top w:val="single" w:sz="4" w:space="0" w:color="auto"/>
              <w:left w:val="single" w:sz="4" w:space="0" w:color="auto"/>
              <w:bottom w:val="single" w:sz="4" w:space="0" w:color="auto"/>
              <w:right w:val="single" w:sz="4" w:space="0" w:color="auto"/>
            </w:tcBorders>
          </w:tcPr>
          <w:p w:rsidR="00A219A9" w:rsidRPr="00835E4D" w:rsidRDefault="00A219A9" w:rsidP="00575E8E">
            <w:pPr>
              <w:shd w:val="clear" w:color="auto" w:fill="FFFFFF"/>
              <w:tabs>
                <w:tab w:val="left" w:pos="426"/>
              </w:tabs>
              <w:jc w:val="both"/>
              <w:rPr>
                <w:rFonts w:cs="Times New Roman"/>
                <w:sz w:val="28"/>
                <w:szCs w:val="28"/>
                <w:lang w:val="kk-KZ"/>
              </w:rPr>
            </w:pPr>
            <w:r w:rsidRPr="00835E4D">
              <w:rPr>
                <w:rFonts w:cs="Times New Roman"/>
                <w:sz w:val="28"/>
                <w:szCs w:val="28"/>
              </w:rPr>
              <w:t>8.2.3.1</w:t>
            </w:r>
            <w:r w:rsidRPr="00835E4D">
              <w:rPr>
                <w:rFonts w:cs="Times New Roman"/>
                <w:sz w:val="28"/>
                <w:szCs w:val="28"/>
                <w:lang w:val="kk-KZ"/>
              </w:rPr>
              <w:t xml:space="preserve"> </w:t>
            </w:r>
          </w:p>
          <w:p w:rsidR="00A219A9" w:rsidRPr="00835E4D" w:rsidRDefault="00A219A9" w:rsidP="00575E8E">
            <w:pPr>
              <w:shd w:val="clear" w:color="auto" w:fill="FFFFFF"/>
              <w:tabs>
                <w:tab w:val="left" w:pos="426"/>
              </w:tabs>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определять закономерности и находить недостающие члены последовательности, содержащей степени;</w:t>
            </w:r>
          </w:p>
        </w:tc>
        <w:tc>
          <w:tcPr>
            <w:tcW w:w="2694" w:type="dxa"/>
            <w:tcBorders>
              <w:top w:val="single" w:sz="4" w:space="0" w:color="auto"/>
              <w:left w:val="single" w:sz="4" w:space="0" w:color="auto"/>
              <w:bottom w:val="single" w:sz="4" w:space="0" w:color="auto"/>
              <w:right w:val="single" w:sz="4" w:space="0" w:color="auto"/>
            </w:tcBorders>
          </w:tcPr>
          <w:p w:rsidR="00A219A9" w:rsidRPr="00835E4D" w:rsidRDefault="00A219A9" w:rsidP="00575E8E">
            <w:pPr>
              <w:snapToGrid w:val="0"/>
              <w:jc w:val="both"/>
              <w:rPr>
                <w:rFonts w:cs="Times New Roman"/>
                <w:sz w:val="28"/>
                <w:szCs w:val="28"/>
              </w:rPr>
            </w:pPr>
          </w:p>
        </w:tc>
        <w:tc>
          <w:tcPr>
            <w:tcW w:w="2808" w:type="dxa"/>
            <w:tcBorders>
              <w:top w:val="single" w:sz="4" w:space="0" w:color="auto"/>
              <w:left w:val="single" w:sz="4" w:space="0" w:color="auto"/>
              <w:bottom w:val="single" w:sz="4" w:space="0" w:color="auto"/>
              <w:right w:val="single" w:sz="4" w:space="0" w:color="auto"/>
            </w:tcBorders>
          </w:tcPr>
          <w:p w:rsidR="00A219A9" w:rsidRPr="00835E4D" w:rsidRDefault="00A219A9" w:rsidP="00575E8E">
            <w:pPr>
              <w:jc w:val="both"/>
              <w:rPr>
                <w:rFonts w:cs="Times New Roman"/>
                <w:sz w:val="28"/>
                <w:szCs w:val="28"/>
                <w:lang w:val="kk-KZ"/>
              </w:rPr>
            </w:pPr>
            <w:r w:rsidRPr="00835E4D">
              <w:rPr>
                <w:rFonts w:cs="Times New Roman"/>
                <w:sz w:val="28"/>
                <w:szCs w:val="28"/>
              </w:rPr>
              <w:t>10.2.3.1</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иметь представление о числовой последовательности;</w:t>
            </w:r>
          </w:p>
          <w:p w:rsidR="00A219A9" w:rsidRPr="00835E4D" w:rsidRDefault="00A219A9" w:rsidP="00575E8E">
            <w:pPr>
              <w:jc w:val="both"/>
              <w:rPr>
                <w:rFonts w:cs="Times New Roman"/>
                <w:sz w:val="28"/>
                <w:szCs w:val="28"/>
                <w:lang w:val="kk-KZ"/>
              </w:rPr>
            </w:pPr>
            <w:r w:rsidRPr="00835E4D">
              <w:rPr>
                <w:rFonts w:cs="Times New Roman"/>
                <w:sz w:val="28"/>
                <w:szCs w:val="28"/>
              </w:rPr>
              <w:t>10.2.3.2</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находить </w:t>
            </w:r>
            <w:r w:rsidRPr="00835E4D">
              <w:rPr>
                <w:rFonts w:cs="Times New Roman"/>
                <w:sz w:val="28"/>
                <w:szCs w:val="28"/>
                <w:lang w:val="en-US"/>
              </w:rPr>
              <w:t>n</w:t>
            </w:r>
            <w:r w:rsidRPr="00835E4D">
              <w:rPr>
                <w:rFonts w:cs="Times New Roman"/>
                <w:sz w:val="28"/>
                <w:szCs w:val="28"/>
              </w:rPr>
              <w:t>-</w:t>
            </w:r>
            <w:r w:rsidRPr="00835E4D">
              <w:rPr>
                <w:rFonts w:cs="Times New Roman"/>
                <w:sz w:val="28"/>
                <w:szCs w:val="28"/>
                <w:lang w:val="kk-KZ"/>
              </w:rPr>
              <w:t xml:space="preserve">й член последовательности, например: </w:t>
            </w:r>
            <w:r w:rsidRPr="00835E4D">
              <w:rPr>
                <w:rFonts w:cs="Times New Roman"/>
                <w:kern w:val="2"/>
                <w:position w:val="-58"/>
                <w:sz w:val="28"/>
                <w:szCs w:val="28"/>
              </w:rPr>
              <w:object w:dxaOrig="1420" w:dyaOrig="1280">
                <v:shape id="_x0000_i1033" type="#_x0000_t75" style="width:70.35pt;height:61.95pt" o:ole="">
                  <v:imagedata r:id="rId24" o:title=""/>
                </v:shape>
                <o:OLEObject Type="Embed" ProgID="Equation.3" ShapeID="_x0000_i1033" DrawAspect="Content" ObjectID="_1600007657" r:id="rId25"/>
              </w:object>
            </w:r>
          </w:p>
          <w:p w:rsidR="00A219A9" w:rsidRPr="00835E4D" w:rsidRDefault="00A219A9" w:rsidP="00575E8E">
            <w:pPr>
              <w:jc w:val="both"/>
              <w:rPr>
                <w:rFonts w:cs="Times New Roman"/>
                <w:sz w:val="28"/>
                <w:szCs w:val="28"/>
                <w:lang w:val="kk-KZ"/>
              </w:rPr>
            </w:pPr>
            <w:r w:rsidRPr="00835E4D">
              <w:rPr>
                <w:rFonts w:cs="Times New Roman"/>
                <w:sz w:val="28"/>
                <w:szCs w:val="28"/>
              </w:rPr>
              <w:t>10.2.3.3</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знать и применять метод математической индукции</w:t>
            </w:r>
            <w:r w:rsidRPr="00835E4D">
              <w:rPr>
                <w:rFonts w:cs="Times New Roman"/>
                <w:sz w:val="28"/>
                <w:szCs w:val="28"/>
              </w:rPr>
              <w:t>;</w:t>
            </w:r>
          </w:p>
          <w:p w:rsidR="00A219A9" w:rsidRPr="00835E4D" w:rsidRDefault="00A219A9" w:rsidP="00575E8E">
            <w:pPr>
              <w:jc w:val="both"/>
              <w:rPr>
                <w:rFonts w:cs="Times New Roman"/>
                <w:sz w:val="28"/>
                <w:szCs w:val="28"/>
                <w:lang w:val="kk-KZ"/>
              </w:rPr>
            </w:pPr>
            <w:r w:rsidRPr="00835E4D">
              <w:rPr>
                <w:rFonts w:cs="Times New Roman"/>
                <w:sz w:val="28"/>
                <w:szCs w:val="28"/>
              </w:rPr>
              <w:t>10.2.3.4</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распознавать арифметическую и геометрическую прогрессии среди числовых последовательностей;</w:t>
            </w:r>
          </w:p>
          <w:p w:rsidR="00A219A9" w:rsidRPr="00835E4D" w:rsidRDefault="00A219A9" w:rsidP="00575E8E">
            <w:pPr>
              <w:jc w:val="both"/>
              <w:rPr>
                <w:rFonts w:cs="Times New Roman"/>
                <w:sz w:val="28"/>
                <w:szCs w:val="28"/>
                <w:lang w:val="kk-KZ"/>
              </w:rPr>
            </w:pPr>
            <w:r w:rsidRPr="00835E4D">
              <w:rPr>
                <w:rFonts w:cs="Times New Roman"/>
                <w:sz w:val="28"/>
                <w:szCs w:val="28"/>
              </w:rPr>
              <w:t>10.2.3.5</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знать и применять формулы n-го члена, суммы n первых членов и характеристическое свойство арифметической прогрессии;</w:t>
            </w:r>
          </w:p>
          <w:p w:rsidR="00A219A9" w:rsidRPr="00835E4D" w:rsidRDefault="00A219A9" w:rsidP="00575E8E">
            <w:pPr>
              <w:jc w:val="both"/>
              <w:rPr>
                <w:rFonts w:cs="Times New Roman"/>
                <w:sz w:val="28"/>
                <w:szCs w:val="28"/>
                <w:lang w:val="kk-KZ"/>
              </w:rPr>
            </w:pPr>
            <w:r w:rsidRPr="00835E4D">
              <w:rPr>
                <w:rFonts w:cs="Times New Roman"/>
                <w:sz w:val="28"/>
                <w:szCs w:val="28"/>
              </w:rPr>
              <w:t>10.2.3.6</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rPr>
              <w:t xml:space="preserve">знать и применять формулы n-го члена, </w:t>
            </w:r>
            <w:r w:rsidRPr="00835E4D">
              <w:rPr>
                <w:rFonts w:cs="Times New Roman"/>
                <w:sz w:val="28"/>
                <w:szCs w:val="28"/>
              </w:rPr>
              <w:lastRenderedPageBreak/>
              <w:t>суммы n первых членов и характеристическое свойство геометрической прогрессии;</w:t>
            </w:r>
          </w:p>
          <w:p w:rsidR="00A219A9" w:rsidRPr="00835E4D" w:rsidRDefault="00A219A9" w:rsidP="00575E8E">
            <w:pPr>
              <w:jc w:val="both"/>
              <w:rPr>
                <w:rFonts w:cs="Times New Roman"/>
                <w:sz w:val="28"/>
                <w:szCs w:val="28"/>
                <w:lang w:val="kk-KZ"/>
              </w:rPr>
            </w:pPr>
            <w:r w:rsidRPr="00835E4D">
              <w:rPr>
                <w:rFonts w:cs="Times New Roman"/>
                <w:sz w:val="28"/>
                <w:szCs w:val="28"/>
              </w:rPr>
              <w:t>10.2.3.7</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решать задачи, связанные с арифметической и/или геометрической прогрессиями;</w:t>
            </w:r>
          </w:p>
          <w:p w:rsidR="00A219A9" w:rsidRPr="00835E4D" w:rsidRDefault="00A219A9" w:rsidP="00575E8E">
            <w:pPr>
              <w:jc w:val="both"/>
              <w:rPr>
                <w:rFonts w:cs="Times New Roman"/>
                <w:sz w:val="28"/>
                <w:szCs w:val="28"/>
                <w:lang w:val="kk-KZ"/>
              </w:rPr>
            </w:pPr>
            <w:r w:rsidRPr="00835E4D">
              <w:rPr>
                <w:rFonts w:cs="Times New Roman"/>
                <w:sz w:val="28"/>
                <w:szCs w:val="28"/>
              </w:rPr>
              <w:t>10.2.3.8</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применять формулу суммы бесконечно убывающей геометрической прогрессии для перевода десятичной периодической дроби в обыкновенную дробь;</w:t>
            </w:r>
          </w:p>
          <w:p w:rsidR="00A219A9" w:rsidRPr="00835E4D" w:rsidRDefault="00A219A9" w:rsidP="00575E8E">
            <w:pPr>
              <w:jc w:val="both"/>
              <w:rPr>
                <w:rFonts w:cs="Times New Roman"/>
                <w:sz w:val="28"/>
                <w:szCs w:val="28"/>
                <w:lang w:val="kk-KZ"/>
              </w:rPr>
            </w:pPr>
            <w:r w:rsidRPr="00835E4D">
              <w:rPr>
                <w:rFonts w:cs="Times New Roman"/>
                <w:sz w:val="28"/>
                <w:szCs w:val="28"/>
              </w:rPr>
              <w:t>10.2.3.9</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rPr>
              <w:t>применять формулу суммы бесконечно убывающей</w:t>
            </w:r>
            <w:r w:rsidRPr="00835E4D">
              <w:rPr>
                <w:rFonts w:cs="Times New Roman"/>
                <w:sz w:val="28"/>
                <w:szCs w:val="28"/>
                <w:lang w:val="kk-KZ"/>
              </w:rPr>
              <w:t xml:space="preserve"> геометрической</w:t>
            </w:r>
            <w:r w:rsidRPr="00835E4D">
              <w:rPr>
                <w:rFonts w:cs="Times New Roman"/>
                <w:sz w:val="28"/>
                <w:szCs w:val="28"/>
              </w:rPr>
              <w:t xml:space="preserve"> прогрессии к решению задач;</w:t>
            </w:r>
          </w:p>
        </w:tc>
      </w:tr>
      <w:tr w:rsidR="00A219A9" w:rsidRPr="00835E4D" w:rsidTr="00823264">
        <w:trPr>
          <w:trHeight w:val="279"/>
        </w:trPr>
        <w:tc>
          <w:tcPr>
            <w:tcW w:w="1728" w:type="dxa"/>
            <w:tcBorders>
              <w:top w:val="single" w:sz="4" w:space="0" w:color="auto"/>
              <w:left w:val="single" w:sz="4" w:space="0" w:color="auto"/>
              <w:bottom w:val="single" w:sz="4" w:space="0" w:color="auto"/>
              <w:right w:val="single" w:sz="4" w:space="0" w:color="auto"/>
            </w:tcBorders>
          </w:tcPr>
          <w:p w:rsidR="00A219A9" w:rsidRPr="00835E4D" w:rsidRDefault="00A219A9" w:rsidP="00575E8E">
            <w:pPr>
              <w:jc w:val="both"/>
              <w:rPr>
                <w:rFonts w:cs="Times New Roman"/>
                <w:sz w:val="28"/>
                <w:szCs w:val="28"/>
              </w:rPr>
            </w:pPr>
            <w:r w:rsidRPr="00835E4D">
              <w:rPr>
                <w:rFonts w:cs="Times New Roman"/>
                <w:sz w:val="28"/>
                <w:szCs w:val="28"/>
              </w:rPr>
              <w:lastRenderedPageBreak/>
              <w:t>2.4 Тригонометрия</w:t>
            </w:r>
          </w:p>
        </w:tc>
        <w:tc>
          <w:tcPr>
            <w:tcW w:w="2409" w:type="dxa"/>
            <w:tcBorders>
              <w:top w:val="single" w:sz="4" w:space="0" w:color="auto"/>
              <w:left w:val="single" w:sz="4" w:space="0" w:color="auto"/>
              <w:bottom w:val="single" w:sz="4" w:space="0" w:color="auto"/>
              <w:right w:val="single" w:sz="4" w:space="0" w:color="auto"/>
            </w:tcBorders>
          </w:tcPr>
          <w:p w:rsidR="00A219A9" w:rsidRPr="00835E4D" w:rsidRDefault="00A219A9" w:rsidP="00575E8E">
            <w:pPr>
              <w:pStyle w:val="14"/>
              <w:snapToGrid w:val="0"/>
              <w:ind w:left="0"/>
              <w:jc w:val="both"/>
              <w:rPr>
                <w:rFonts w:cs="Times New Roman"/>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A219A9" w:rsidRPr="00835E4D" w:rsidRDefault="00A219A9" w:rsidP="00575E8E">
            <w:pPr>
              <w:snapToGrid w:val="0"/>
              <w:jc w:val="both"/>
              <w:rPr>
                <w:rFonts w:cs="Times New Roman"/>
                <w:sz w:val="28"/>
                <w:szCs w:val="28"/>
                <w:lang w:val="kk-KZ"/>
              </w:rPr>
            </w:pPr>
          </w:p>
        </w:tc>
        <w:tc>
          <w:tcPr>
            <w:tcW w:w="2808" w:type="dxa"/>
            <w:tcBorders>
              <w:top w:val="single" w:sz="4" w:space="0" w:color="auto"/>
              <w:left w:val="single" w:sz="4" w:space="0" w:color="auto"/>
              <w:bottom w:val="single" w:sz="4" w:space="0" w:color="auto"/>
              <w:right w:val="single" w:sz="4" w:space="0" w:color="auto"/>
            </w:tcBorders>
          </w:tcPr>
          <w:p w:rsidR="00A219A9" w:rsidRPr="00835E4D" w:rsidRDefault="00A219A9" w:rsidP="00575E8E">
            <w:pPr>
              <w:jc w:val="both"/>
              <w:rPr>
                <w:rFonts w:cs="Times New Roman"/>
                <w:sz w:val="28"/>
                <w:szCs w:val="28"/>
                <w:lang w:val="kk-KZ"/>
              </w:rPr>
            </w:pPr>
            <w:r w:rsidRPr="00835E4D">
              <w:rPr>
                <w:rFonts w:cs="Times New Roman"/>
                <w:sz w:val="28"/>
                <w:szCs w:val="28"/>
              </w:rPr>
              <w:t>10.2.4.</w:t>
            </w:r>
            <w:r w:rsidRPr="00835E4D">
              <w:rPr>
                <w:rFonts w:cs="Times New Roman"/>
                <w:sz w:val="28"/>
                <w:szCs w:val="28"/>
                <w:lang w:val="kk-KZ"/>
              </w:rPr>
              <w:t>1</w:t>
            </w:r>
          </w:p>
          <w:p w:rsidR="00A219A9" w:rsidRPr="00835E4D" w:rsidRDefault="00A219A9" w:rsidP="00575E8E">
            <w:pPr>
              <w:jc w:val="both"/>
              <w:rPr>
                <w:rFonts w:cs="Times New Roman"/>
                <w:sz w:val="28"/>
                <w:szCs w:val="28"/>
              </w:rPr>
            </w:pPr>
            <w:r w:rsidRPr="00835E4D">
              <w:rPr>
                <w:rFonts w:cs="Times New Roman"/>
                <w:sz w:val="28"/>
                <w:szCs w:val="28"/>
              </w:rPr>
              <w:t>знать определени</w:t>
            </w:r>
            <w:r w:rsidRPr="00835E4D">
              <w:rPr>
                <w:rFonts w:cs="Times New Roman"/>
                <w:sz w:val="28"/>
                <w:szCs w:val="28"/>
                <w:lang w:val="kk-KZ"/>
              </w:rPr>
              <w:t>я</w:t>
            </w:r>
            <w:r w:rsidRPr="00835E4D">
              <w:rPr>
                <w:rFonts w:cs="Times New Roman"/>
                <w:sz w:val="28"/>
                <w:szCs w:val="28"/>
              </w:rPr>
              <w:t xml:space="preserve"> тригонометрических функций</w:t>
            </w:r>
            <w:r w:rsidRPr="00835E4D">
              <w:rPr>
                <w:rFonts w:cs="Times New Roman"/>
                <w:sz w:val="28"/>
                <w:szCs w:val="28"/>
                <w:lang w:val="kk-KZ"/>
              </w:rPr>
              <w:t>;</w:t>
            </w:r>
          </w:p>
          <w:p w:rsidR="00A219A9" w:rsidRPr="00835E4D" w:rsidRDefault="00A219A9" w:rsidP="00575E8E">
            <w:pPr>
              <w:jc w:val="both"/>
              <w:rPr>
                <w:rFonts w:cs="Times New Roman"/>
                <w:sz w:val="28"/>
                <w:szCs w:val="28"/>
                <w:lang w:val="kk-KZ"/>
              </w:rPr>
            </w:pPr>
            <w:r w:rsidRPr="00835E4D">
              <w:rPr>
                <w:rFonts w:cs="Times New Roman"/>
                <w:sz w:val="28"/>
                <w:szCs w:val="28"/>
              </w:rPr>
              <w:t>10.2.4.2</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rPr>
              <w:t>знать взаимосвязь координат точек  единичной окружности с тригонометрическими функциями;</w:t>
            </w:r>
          </w:p>
          <w:p w:rsidR="00A219A9" w:rsidRPr="00835E4D" w:rsidRDefault="00A219A9" w:rsidP="00575E8E">
            <w:pPr>
              <w:jc w:val="both"/>
              <w:rPr>
                <w:rFonts w:cs="Times New Roman"/>
                <w:sz w:val="28"/>
                <w:szCs w:val="28"/>
                <w:lang w:val="kk-KZ"/>
              </w:rPr>
            </w:pPr>
            <w:r w:rsidRPr="00835E4D">
              <w:rPr>
                <w:rFonts w:cs="Times New Roman"/>
                <w:sz w:val="28"/>
                <w:szCs w:val="28"/>
              </w:rPr>
              <w:t>10.2.4.3</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 xml:space="preserve">выводить и </w:t>
            </w:r>
            <w:r w:rsidRPr="00835E4D">
              <w:rPr>
                <w:rFonts w:cs="Times New Roman"/>
                <w:sz w:val="28"/>
                <w:szCs w:val="28"/>
              </w:rPr>
              <w:lastRenderedPageBreak/>
              <w:t xml:space="preserve">применять тригонометрические формулы суммы и разности углов, формулы двойного </w:t>
            </w:r>
            <w:r w:rsidRPr="00835E4D">
              <w:rPr>
                <w:rFonts w:cs="Times New Roman"/>
                <w:sz w:val="28"/>
                <w:szCs w:val="28"/>
                <w:lang w:val="kk-KZ"/>
              </w:rPr>
              <w:t xml:space="preserve">и </w:t>
            </w:r>
            <w:r w:rsidRPr="00835E4D">
              <w:rPr>
                <w:rFonts w:cs="Times New Roman"/>
                <w:sz w:val="28"/>
                <w:szCs w:val="28"/>
              </w:rPr>
              <w:t>половинного угла;</w:t>
            </w:r>
          </w:p>
          <w:p w:rsidR="00A219A9" w:rsidRPr="00835E4D" w:rsidRDefault="00A219A9" w:rsidP="00575E8E">
            <w:pPr>
              <w:jc w:val="both"/>
              <w:rPr>
                <w:rFonts w:cs="Times New Roman"/>
                <w:sz w:val="28"/>
                <w:szCs w:val="28"/>
                <w:lang w:val="kk-KZ"/>
              </w:rPr>
            </w:pPr>
            <w:r w:rsidRPr="00835E4D">
              <w:rPr>
                <w:rFonts w:cs="Times New Roman"/>
                <w:sz w:val="28"/>
                <w:szCs w:val="28"/>
              </w:rPr>
              <w:t>10.2.4.4</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 xml:space="preserve">выводить и применять формулы приведения; </w:t>
            </w:r>
          </w:p>
          <w:p w:rsidR="00A219A9" w:rsidRPr="00835E4D" w:rsidRDefault="00A219A9" w:rsidP="00575E8E">
            <w:pPr>
              <w:jc w:val="both"/>
              <w:rPr>
                <w:rFonts w:cs="Times New Roman"/>
                <w:sz w:val="28"/>
                <w:szCs w:val="28"/>
                <w:lang w:val="kk-KZ"/>
              </w:rPr>
            </w:pPr>
            <w:r w:rsidRPr="00835E4D">
              <w:rPr>
                <w:rFonts w:cs="Times New Roman"/>
                <w:sz w:val="28"/>
                <w:szCs w:val="28"/>
              </w:rPr>
              <w:t>10.2.4.5</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находить с помощью единичной окружности область определения и множество значений тригонометрических функций;</w:t>
            </w:r>
          </w:p>
          <w:p w:rsidR="00A219A9" w:rsidRPr="00835E4D" w:rsidRDefault="00A219A9" w:rsidP="00575E8E">
            <w:pPr>
              <w:jc w:val="both"/>
              <w:rPr>
                <w:rFonts w:cs="Times New Roman"/>
                <w:sz w:val="28"/>
                <w:szCs w:val="28"/>
                <w:lang w:val="kk-KZ"/>
              </w:rPr>
            </w:pPr>
            <w:r w:rsidRPr="00835E4D">
              <w:rPr>
                <w:rFonts w:cs="Times New Roman"/>
                <w:sz w:val="28"/>
                <w:szCs w:val="28"/>
              </w:rPr>
              <w:t>10.2.4.6</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объяснять с помощью единичной окружности чётность (нечётность), периодичность, монотонность и промежутки знакопостоянства тригонометрических функций;</w:t>
            </w:r>
          </w:p>
          <w:p w:rsidR="00A219A9" w:rsidRPr="00835E4D" w:rsidRDefault="00A219A9" w:rsidP="00575E8E">
            <w:pPr>
              <w:pStyle w:val="14"/>
              <w:ind w:left="0"/>
              <w:jc w:val="both"/>
              <w:rPr>
                <w:rFonts w:cs="Times New Roman"/>
                <w:sz w:val="28"/>
                <w:szCs w:val="28"/>
                <w:lang w:val="kk-KZ"/>
              </w:rPr>
            </w:pPr>
            <w:r w:rsidRPr="00835E4D">
              <w:rPr>
                <w:rFonts w:cs="Times New Roman"/>
                <w:sz w:val="28"/>
                <w:szCs w:val="28"/>
              </w:rPr>
              <w:t>10.2.4.7</w:t>
            </w:r>
            <w:r w:rsidRPr="00835E4D">
              <w:rPr>
                <w:rFonts w:cs="Times New Roman"/>
                <w:sz w:val="28"/>
                <w:szCs w:val="28"/>
                <w:lang w:val="kk-KZ"/>
              </w:rPr>
              <w:t xml:space="preserve"> </w:t>
            </w:r>
          </w:p>
          <w:p w:rsidR="00A219A9" w:rsidRPr="00835E4D" w:rsidRDefault="00A219A9" w:rsidP="00575E8E">
            <w:pPr>
              <w:pStyle w:val="14"/>
              <w:ind w:left="0"/>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выводить и применять формулы преобразования суммы и разности тригонометрических функций в произведение и произведение в сумму или разность;</w:t>
            </w:r>
          </w:p>
          <w:p w:rsidR="00A219A9" w:rsidRPr="00835E4D" w:rsidRDefault="00A219A9" w:rsidP="00575E8E">
            <w:pPr>
              <w:pStyle w:val="14"/>
              <w:ind w:left="0"/>
              <w:jc w:val="both"/>
              <w:rPr>
                <w:rFonts w:cs="Times New Roman"/>
                <w:sz w:val="28"/>
                <w:szCs w:val="28"/>
                <w:lang w:val="kk-KZ"/>
              </w:rPr>
            </w:pPr>
            <w:r w:rsidRPr="00835E4D">
              <w:rPr>
                <w:rFonts w:cs="Times New Roman"/>
                <w:sz w:val="28"/>
                <w:szCs w:val="28"/>
              </w:rPr>
              <w:t>10.2.4.8</w:t>
            </w:r>
            <w:r w:rsidRPr="00835E4D">
              <w:rPr>
                <w:rFonts w:cs="Times New Roman"/>
                <w:sz w:val="28"/>
                <w:szCs w:val="28"/>
                <w:lang w:val="kk-KZ"/>
              </w:rPr>
              <w:t xml:space="preserve"> </w:t>
            </w:r>
          </w:p>
          <w:p w:rsidR="00A219A9" w:rsidRPr="00835E4D" w:rsidRDefault="00A219A9" w:rsidP="00575E8E">
            <w:pPr>
              <w:pStyle w:val="14"/>
              <w:ind w:left="0"/>
              <w:jc w:val="both"/>
              <w:rPr>
                <w:rFonts w:cs="Times New Roman"/>
                <w:sz w:val="28"/>
                <w:szCs w:val="28"/>
              </w:rPr>
            </w:pPr>
            <w:r w:rsidRPr="00835E4D">
              <w:rPr>
                <w:rFonts w:cs="Times New Roman"/>
                <w:sz w:val="28"/>
                <w:szCs w:val="28"/>
              </w:rPr>
              <w:t xml:space="preserve">выполнять тождественные преобразования </w:t>
            </w:r>
            <w:r w:rsidRPr="00835E4D">
              <w:rPr>
                <w:rFonts w:cs="Times New Roman"/>
                <w:sz w:val="28"/>
                <w:szCs w:val="28"/>
              </w:rPr>
              <w:lastRenderedPageBreak/>
              <w:t>тригонометрических выражений;</w:t>
            </w:r>
          </w:p>
        </w:tc>
      </w:tr>
    </w:tbl>
    <w:p w:rsidR="00A219A9" w:rsidRPr="00835E4D" w:rsidRDefault="00A219A9" w:rsidP="007C45D9">
      <w:pPr>
        <w:ind w:firstLine="709"/>
        <w:rPr>
          <w:rFonts w:cs="Times New Roman"/>
          <w:sz w:val="28"/>
          <w:szCs w:val="28"/>
          <w:lang w:val="kk-KZ"/>
        </w:rPr>
      </w:pPr>
    </w:p>
    <w:p w:rsidR="00A219A9" w:rsidRPr="00835E4D" w:rsidRDefault="00DC5830" w:rsidP="007C45D9">
      <w:pPr>
        <w:ind w:firstLine="709"/>
        <w:rPr>
          <w:rFonts w:cs="Times New Roman"/>
          <w:sz w:val="28"/>
          <w:szCs w:val="28"/>
          <w:lang w:val="kk-KZ"/>
        </w:rPr>
      </w:pPr>
      <w:r w:rsidRPr="00835E4D">
        <w:rPr>
          <w:rFonts w:cs="Times New Roman"/>
          <w:sz w:val="28"/>
          <w:szCs w:val="28"/>
          <w:lang w:val="kk-KZ"/>
        </w:rPr>
        <w:t xml:space="preserve">3)раздел </w:t>
      </w:r>
      <w:r w:rsidR="00A219A9" w:rsidRPr="00835E4D">
        <w:rPr>
          <w:rFonts w:cs="Times New Roman"/>
          <w:sz w:val="28"/>
          <w:szCs w:val="28"/>
          <w:lang w:val="kk-KZ"/>
        </w:rPr>
        <w:t>«Статистика и теория вероятностей»:</w:t>
      </w:r>
    </w:p>
    <w:p w:rsidR="00A219A9" w:rsidRPr="00835E4D" w:rsidRDefault="00A219A9" w:rsidP="007C45D9">
      <w:pPr>
        <w:ind w:firstLine="709"/>
        <w:rPr>
          <w:rFonts w:cs="Times New Roman"/>
          <w:sz w:val="28"/>
          <w:szCs w:val="28"/>
          <w:lang w:val="kk-KZ"/>
        </w:rPr>
      </w:pPr>
      <w:r w:rsidRPr="00835E4D">
        <w:rPr>
          <w:rFonts w:cs="Times New Roman"/>
          <w:sz w:val="28"/>
          <w:szCs w:val="28"/>
          <w:lang w:val="kk-KZ"/>
        </w:rPr>
        <w:t>таблица 3</w:t>
      </w:r>
    </w:p>
    <w:p w:rsidR="00A219A9" w:rsidRPr="00835E4D" w:rsidRDefault="00A219A9" w:rsidP="007C45D9">
      <w:pPr>
        <w:ind w:firstLine="709"/>
        <w:rPr>
          <w:rFonts w:cs="Times New Roman"/>
          <w:sz w:val="28"/>
          <w:szCs w:val="28"/>
          <w:lang w:val="kk-KZ"/>
        </w:rPr>
      </w:pPr>
    </w:p>
    <w:tbl>
      <w:tblPr>
        <w:tblW w:w="9639" w:type="dxa"/>
        <w:tblInd w:w="5" w:type="dxa"/>
        <w:tblLayout w:type="fixed"/>
        <w:tblCellMar>
          <w:left w:w="0" w:type="dxa"/>
          <w:right w:w="0" w:type="dxa"/>
        </w:tblCellMar>
        <w:tblLook w:val="0000" w:firstRow="0" w:lastRow="0" w:firstColumn="0" w:lastColumn="0" w:noHBand="0" w:noVBand="0"/>
      </w:tblPr>
      <w:tblGrid>
        <w:gridCol w:w="1726"/>
        <w:gridCol w:w="2434"/>
        <w:gridCol w:w="2689"/>
        <w:gridCol w:w="2790"/>
      </w:tblGrid>
      <w:tr w:rsidR="00823264" w:rsidRPr="00835E4D" w:rsidTr="00823264">
        <w:tc>
          <w:tcPr>
            <w:tcW w:w="1726" w:type="dxa"/>
            <w:tcBorders>
              <w:top w:val="single" w:sz="4" w:space="0" w:color="000000"/>
              <w:left w:val="single" w:sz="4" w:space="0" w:color="000000"/>
              <w:bottom w:val="single" w:sz="4" w:space="0" w:color="000000"/>
              <w:right w:val="single" w:sz="4" w:space="0" w:color="auto"/>
            </w:tcBorders>
          </w:tcPr>
          <w:p w:rsidR="00823264" w:rsidRPr="00835E4D" w:rsidRDefault="00823264" w:rsidP="0078496C">
            <w:pPr>
              <w:snapToGrid w:val="0"/>
              <w:jc w:val="center"/>
              <w:rPr>
                <w:rFonts w:cs="Times New Roman"/>
                <w:sz w:val="28"/>
                <w:szCs w:val="28"/>
                <w:lang w:val="kk-KZ"/>
              </w:rPr>
            </w:pPr>
            <w:r w:rsidRPr="00835E4D">
              <w:rPr>
                <w:rFonts w:cs="Times New Roman"/>
                <w:sz w:val="28"/>
                <w:szCs w:val="28"/>
                <w:lang w:val="kk-KZ"/>
              </w:rPr>
              <w:t>Подразделы</w:t>
            </w:r>
          </w:p>
        </w:tc>
        <w:tc>
          <w:tcPr>
            <w:tcW w:w="7913" w:type="dxa"/>
            <w:gridSpan w:val="3"/>
            <w:tcBorders>
              <w:top w:val="single" w:sz="4" w:space="0" w:color="000000"/>
              <w:left w:val="single" w:sz="4" w:space="0" w:color="auto"/>
              <w:bottom w:val="single" w:sz="4" w:space="0" w:color="000000"/>
              <w:right w:val="single" w:sz="4" w:space="0" w:color="auto"/>
            </w:tcBorders>
          </w:tcPr>
          <w:p w:rsidR="00823264" w:rsidRPr="00835E4D" w:rsidRDefault="00823264" w:rsidP="0078496C">
            <w:pPr>
              <w:snapToGrid w:val="0"/>
              <w:jc w:val="center"/>
              <w:rPr>
                <w:rFonts w:cs="Times New Roman"/>
                <w:sz w:val="28"/>
                <w:szCs w:val="28"/>
                <w:lang w:val="kk-KZ"/>
              </w:rPr>
            </w:pPr>
            <w:r w:rsidRPr="00835E4D">
              <w:rPr>
                <w:rFonts w:cs="Times New Roman"/>
                <w:sz w:val="28"/>
                <w:szCs w:val="28"/>
              </w:rPr>
              <w:t>Цели обучения</w:t>
            </w:r>
          </w:p>
        </w:tc>
      </w:tr>
      <w:tr w:rsidR="00A219A9" w:rsidRPr="00835E4D" w:rsidTr="00823264">
        <w:tblPrEx>
          <w:tblCellMar>
            <w:left w:w="108" w:type="dxa"/>
            <w:right w:w="108" w:type="dxa"/>
          </w:tblCellMar>
        </w:tblPrEx>
        <w:trPr>
          <w:trHeight w:val="323"/>
        </w:trPr>
        <w:tc>
          <w:tcPr>
            <w:tcW w:w="1726" w:type="dxa"/>
            <w:vMerge w:val="restart"/>
            <w:tcBorders>
              <w:top w:val="single" w:sz="4" w:space="0" w:color="000000"/>
              <w:left w:val="single" w:sz="4" w:space="0" w:color="000000"/>
              <w:bottom w:val="single" w:sz="4" w:space="0" w:color="000000"/>
            </w:tcBorders>
          </w:tcPr>
          <w:p w:rsidR="00A219A9" w:rsidRPr="00835E4D" w:rsidRDefault="00A219A9" w:rsidP="0078496C">
            <w:pPr>
              <w:jc w:val="both"/>
              <w:rPr>
                <w:rFonts w:cs="Times New Roman"/>
                <w:sz w:val="28"/>
                <w:szCs w:val="28"/>
              </w:rPr>
            </w:pPr>
            <w:r w:rsidRPr="00835E4D">
              <w:rPr>
                <w:rFonts w:cs="Times New Roman"/>
                <w:sz w:val="28"/>
                <w:szCs w:val="28"/>
                <w:lang w:val="kk-KZ"/>
              </w:rPr>
              <w:t>3.1</w:t>
            </w:r>
            <w:r w:rsidRPr="00835E4D">
              <w:rPr>
                <w:rFonts w:cs="Times New Roman"/>
                <w:sz w:val="28"/>
                <w:szCs w:val="28"/>
              </w:rPr>
              <w:t>. Основы</w:t>
            </w:r>
          </w:p>
          <w:p w:rsidR="00A219A9" w:rsidRPr="00835E4D" w:rsidRDefault="00A219A9" w:rsidP="0078496C">
            <w:pPr>
              <w:jc w:val="both"/>
              <w:rPr>
                <w:rFonts w:cs="Times New Roman"/>
                <w:sz w:val="28"/>
                <w:szCs w:val="28"/>
              </w:rPr>
            </w:pPr>
            <w:r w:rsidRPr="00835E4D">
              <w:rPr>
                <w:rFonts w:cs="Times New Roman"/>
                <w:sz w:val="28"/>
                <w:szCs w:val="28"/>
              </w:rPr>
              <w:t>комбинаторики</w:t>
            </w:r>
          </w:p>
        </w:tc>
        <w:tc>
          <w:tcPr>
            <w:tcW w:w="2434" w:type="dxa"/>
            <w:tcBorders>
              <w:top w:val="single" w:sz="4" w:space="0" w:color="000000"/>
              <w:left w:val="single" w:sz="4" w:space="0" w:color="000000"/>
              <w:bottom w:val="single" w:sz="4" w:space="0" w:color="auto"/>
              <w:right w:val="single" w:sz="4" w:space="0" w:color="auto"/>
            </w:tcBorders>
          </w:tcPr>
          <w:p w:rsidR="00A219A9" w:rsidRPr="00835E4D" w:rsidRDefault="00A219A9" w:rsidP="0078496C">
            <w:pPr>
              <w:jc w:val="center"/>
              <w:rPr>
                <w:rFonts w:cs="Times New Roman"/>
                <w:sz w:val="28"/>
                <w:szCs w:val="28"/>
              </w:rPr>
            </w:pPr>
            <w:r w:rsidRPr="00835E4D">
              <w:rPr>
                <w:rFonts w:cs="Times New Roman"/>
                <w:sz w:val="28"/>
                <w:szCs w:val="28"/>
              </w:rPr>
              <w:t>8 класс</w:t>
            </w:r>
          </w:p>
        </w:tc>
        <w:tc>
          <w:tcPr>
            <w:tcW w:w="2689" w:type="dxa"/>
            <w:tcBorders>
              <w:top w:val="single" w:sz="4" w:space="0" w:color="000000"/>
              <w:left w:val="single" w:sz="4" w:space="0" w:color="auto"/>
              <w:bottom w:val="single" w:sz="4" w:space="0" w:color="000000"/>
              <w:right w:val="single" w:sz="4" w:space="0" w:color="auto"/>
            </w:tcBorders>
          </w:tcPr>
          <w:p w:rsidR="00A219A9" w:rsidRPr="00835E4D" w:rsidRDefault="00A219A9" w:rsidP="0078496C">
            <w:pPr>
              <w:jc w:val="center"/>
              <w:rPr>
                <w:rFonts w:cs="Times New Roman"/>
                <w:sz w:val="28"/>
                <w:szCs w:val="28"/>
              </w:rPr>
            </w:pPr>
            <w:r w:rsidRPr="00835E4D">
              <w:rPr>
                <w:rFonts w:cs="Times New Roman"/>
                <w:sz w:val="28"/>
                <w:szCs w:val="28"/>
              </w:rPr>
              <w:t>9 класс</w:t>
            </w:r>
          </w:p>
        </w:tc>
        <w:tc>
          <w:tcPr>
            <w:tcW w:w="2790" w:type="dxa"/>
            <w:tcBorders>
              <w:top w:val="single" w:sz="4" w:space="0" w:color="000000"/>
              <w:left w:val="single" w:sz="4" w:space="0" w:color="auto"/>
              <w:bottom w:val="single" w:sz="4" w:space="0" w:color="000000"/>
              <w:right w:val="single" w:sz="4" w:space="0" w:color="000000"/>
            </w:tcBorders>
          </w:tcPr>
          <w:p w:rsidR="00A219A9" w:rsidRPr="00835E4D" w:rsidRDefault="00A219A9" w:rsidP="0078496C">
            <w:pPr>
              <w:jc w:val="center"/>
              <w:rPr>
                <w:rFonts w:cs="Times New Roman"/>
                <w:sz w:val="28"/>
                <w:szCs w:val="28"/>
              </w:rPr>
            </w:pPr>
            <w:r w:rsidRPr="00835E4D">
              <w:rPr>
                <w:rFonts w:cs="Times New Roman"/>
                <w:sz w:val="28"/>
                <w:szCs w:val="28"/>
              </w:rPr>
              <w:t>10 класс</w:t>
            </w:r>
          </w:p>
        </w:tc>
      </w:tr>
      <w:tr w:rsidR="00A219A9" w:rsidRPr="00835E4D" w:rsidTr="00823264">
        <w:tblPrEx>
          <w:tblCellMar>
            <w:left w:w="108" w:type="dxa"/>
            <w:right w:w="108" w:type="dxa"/>
          </w:tblCellMar>
        </w:tblPrEx>
        <w:trPr>
          <w:trHeight w:val="410"/>
        </w:trPr>
        <w:tc>
          <w:tcPr>
            <w:tcW w:w="1726" w:type="dxa"/>
            <w:vMerge/>
            <w:tcBorders>
              <w:top w:val="single" w:sz="4" w:space="0" w:color="000000"/>
              <w:left w:val="single" w:sz="4" w:space="0" w:color="000000"/>
              <w:bottom w:val="single" w:sz="4" w:space="0" w:color="000000"/>
            </w:tcBorders>
          </w:tcPr>
          <w:p w:rsidR="00A219A9" w:rsidRPr="00835E4D" w:rsidRDefault="00A219A9" w:rsidP="0078496C">
            <w:pPr>
              <w:snapToGrid w:val="0"/>
              <w:jc w:val="both"/>
              <w:rPr>
                <w:rFonts w:cs="Times New Roman"/>
                <w:sz w:val="28"/>
                <w:szCs w:val="28"/>
              </w:rPr>
            </w:pPr>
          </w:p>
        </w:tc>
        <w:tc>
          <w:tcPr>
            <w:tcW w:w="2434" w:type="dxa"/>
            <w:tcBorders>
              <w:top w:val="single" w:sz="4" w:space="0" w:color="auto"/>
              <w:left w:val="single" w:sz="4" w:space="0" w:color="000000"/>
              <w:bottom w:val="single" w:sz="4" w:space="0" w:color="000000"/>
              <w:right w:val="single" w:sz="4" w:space="0" w:color="auto"/>
            </w:tcBorders>
          </w:tcPr>
          <w:p w:rsidR="00A219A9" w:rsidRPr="00835E4D" w:rsidRDefault="00A219A9" w:rsidP="0078496C">
            <w:pPr>
              <w:shd w:val="clear" w:color="auto" w:fill="FFFFFF"/>
              <w:snapToGrid w:val="0"/>
              <w:jc w:val="both"/>
              <w:rPr>
                <w:rFonts w:cs="Times New Roman"/>
                <w:sz w:val="28"/>
                <w:szCs w:val="28"/>
                <w:lang w:val="kk-KZ"/>
              </w:rPr>
            </w:pPr>
          </w:p>
        </w:tc>
        <w:tc>
          <w:tcPr>
            <w:tcW w:w="2689" w:type="dxa"/>
            <w:tcBorders>
              <w:top w:val="single" w:sz="4" w:space="0" w:color="000000"/>
              <w:left w:val="single" w:sz="4" w:space="0" w:color="auto"/>
              <w:bottom w:val="single" w:sz="4" w:space="0" w:color="000000"/>
              <w:right w:val="single" w:sz="4" w:space="0" w:color="auto"/>
            </w:tcBorders>
          </w:tcPr>
          <w:p w:rsidR="00A219A9" w:rsidRPr="00835E4D" w:rsidRDefault="00A219A9" w:rsidP="0078496C">
            <w:pPr>
              <w:shd w:val="clear" w:color="auto" w:fill="FFFFFF"/>
              <w:tabs>
                <w:tab w:val="left" w:pos="411"/>
              </w:tabs>
              <w:snapToGrid w:val="0"/>
              <w:jc w:val="both"/>
              <w:rPr>
                <w:rFonts w:cs="Times New Roman"/>
                <w:sz w:val="28"/>
                <w:szCs w:val="28"/>
                <w:lang w:val="kk-KZ"/>
              </w:rPr>
            </w:pPr>
          </w:p>
        </w:tc>
        <w:tc>
          <w:tcPr>
            <w:tcW w:w="2790" w:type="dxa"/>
            <w:tcBorders>
              <w:top w:val="single" w:sz="4" w:space="0" w:color="000000"/>
              <w:left w:val="single" w:sz="4" w:space="0" w:color="auto"/>
              <w:bottom w:val="single" w:sz="4" w:space="0" w:color="000000"/>
              <w:right w:val="single" w:sz="4" w:space="0" w:color="000000"/>
            </w:tcBorders>
          </w:tcPr>
          <w:p w:rsidR="00A219A9" w:rsidRPr="00835E4D" w:rsidRDefault="00A219A9" w:rsidP="0078496C">
            <w:pPr>
              <w:jc w:val="both"/>
              <w:rPr>
                <w:rFonts w:cs="Times New Roman"/>
                <w:sz w:val="28"/>
                <w:szCs w:val="28"/>
                <w:lang w:val="kk-KZ"/>
              </w:rPr>
            </w:pPr>
            <w:r w:rsidRPr="00835E4D">
              <w:rPr>
                <w:rFonts w:cs="Times New Roman"/>
                <w:sz w:val="28"/>
                <w:szCs w:val="28"/>
              </w:rPr>
              <w:t>10.</w:t>
            </w:r>
            <w:r w:rsidRPr="00835E4D">
              <w:rPr>
                <w:rFonts w:cs="Times New Roman"/>
                <w:sz w:val="28"/>
                <w:szCs w:val="28"/>
                <w:lang w:val="kk-KZ"/>
              </w:rPr>
              <w:t>3</w:t>
            </w:r>
            <w:r w:rsidRPr="00835E4D">
              <w:rPr>
                <w:rFonts w:cs="Times New Roman"/>
                <w:sz w:val="28"/>
                <w:szCs w:val="28"/>
              </w:rPr>
              <w:t>.</w:t>
            </w:r>
            <w:r w:rsidRPr="00835E4D">
              <w:rPr>
                <w:rFonts w:cs="Times New Roman"/>
                <w:sz w:val="28"/>
                <w:szCs w:val="28"/>
                <w:lang w:val="kk-KZ"/>
              </w:rPr>
              <w:t>1</w:t>
            </w:r>
            <w:r w:rsidRPr="00835E4D">
              <w:rPr>
                <w:rFonts w:cs="Times New Roman"/>
                <w:sz w:val="28"/>
                <w:szCs w:val="28"/>
              </w:rPr>
              <w:t>.1</w:t>
            </w:r>
            <w:r w:rsidRPr="00835E4D">
              <w:rPr>
                <w:rFonts w:cs="Times New Roman"/>
                <w:sz w:val="28"/>
                <w:szCs w:val="28"/>
                <w:lang w:val="kk-KZ"/>
              </w:rPr>
              <w:t xml:space="preserve"> </w:t>
            </w:r>
          </w:p>
          <w:p w:rsidR="00A219A9" w:rsidRPr="00835E4D" w:rsidRDefault="00A219A9" w:rsidP="0078496C">
            <w:pPr>
              <w:jc w:val="both"/>
              <w:rPr>
                <w:rFonts w:cs="Times New Roman"/>
                <w:sz w:val="28"/>
                <w:szCs w:val="28"/>
              </w:rPr>
            </w:pPr>
            <w:r w:rsidRPr="00835E4D">
              <w:rPr>
                <w:rFonts w:cs="Times New Roman"/>
                <w:sz w:val="28"/>
                <w:szCs w:val="28"/>
              </w:rPr>
              <w:t>знать правила комбинаторики (правила суммы и произведения)</w:t>
            </w:r>
            <w:r w:rsidRPr="00835E4D">
              <w:rPr>
                <w:rFonts w:cs="Times New Roman"/>
                <w:sz w:val="28"/>
                <w:szCs w:val="28"/>
                <w:lang w:val="kk-KZ"/>
              </w:rPr>
              <w:t>;</w:t>
            </w:r>
          </w:p>
          <w:p w:rsidR="00A219A9" w:rsidRPr="00835E4D" w:rsidRDefault="00A219A9" w:rsidP="0078496C">
            <w:pPr>
              <w:jc w:val="both"/>
              <w:rPr>
                <w:rFonts w:cs="Times New Roman"/>
                <w:sz w:val="28"/>
                <w:szCs w:val="28"/>
                <w:lang w:val="kk-KZ"/>
              </w:rPr>
            </w:pPr>
            <w:r w:rsidRPr="00835E4D">
              <w:rPr>
                <w:rFonts w:cs="Times New Roman"/>
                <w:sz w:val="28"/>
                <w:szCs w:val="28"/>
              </w:rPr>
              <w:t>10.</w:t>
            </w:r>
            <w:r w:rsidRPr="00835E4D">
              <w:rPr>
                <w:rFonts w:cs="Times New Roman"/>
                <w:sz w:val="28"/>
                <w:szCs w:val="28"/>
                <w:lang w:val="kk-KZ"/>
              </w:rPr>
              <w:t>3</w:t>
            </w:r>
            <w:r w:rsidRPr="00835E4D">
              <w:rPr>
                <w:rFonts w:cs="Times New Roman"/>
                <w:sz w:val="28"/>
                <w:szCs w:val="28"/>
              </w:rPr>
              <w:t>.</w:t>
            </w:r>
            <w:r w:rsidRPr="00835E4D">
              <w:rPr>
                <w:rFonts w:cs="Times New Roman"/>
                <w:sz w:val="28"/>
                <w:szCs w:val="28"/>
                <w:lang w:val="kk-KZ"/>
              </w:rPr>
              <w:t>1</w:t>
            </w:r>
            <w:r w:rsidRPr="00835E4D">
              <w:rPr>
                <w:rFonts w:cs="Times New Roman"/>
                <w:sz w:val="28"/>
                <w:szCs w:val="28"/>
              </w:rPr>
              <w:t>.2</w:t>
            </w:r>
          </w:p>
          <w:p w:rsidR="00A219A9" w:rsidRPr="00835E4D" w:rsidRDefault="00A219A9" w:rsidP="0078496C">
            <w:pPr>
              <w:jc w:val="both"/>
              <w:rPr>
                <w:rFonts w:cs="Times New Roman"/>
                <w:sz w:val="28"/>
                <w:szCs w:val="28"/>
              </w:rPr>
            </w:pPr>
            <w:r w:rsidRPr="00835E4D">
              <w:rPr>
                <w:rFonts w:cs="Times New Roman"/>
                <w:sz w:val="28"/>
                <w:szCs w:val="28"/>
                <w:lang w:val="kk-KZ"/>
              </w:rPr>
              <w:t>знать определение</w:t>
            </w:r>
            <w:r w:rsidRPr="00835E4D">
              <w:rPr>
                <w:rFonts w:cs="Times New Roman"/>
                <w:sz w:val="28"/>
                <w:szCs w:val="28"/>
              </w:rPr>
              <w:t xml:space="preserve"> факториала числа;</w:t>
            </w:r>
          </w:p>
          <w:p w:rsidR="00A219A9" w:rsidRPr="00835E4D" w:rsidRDefault="00A219A9" w:rsidP="0078496C">
            <w:pPr>
              <w:jc w:val="both"/>
              <w:rPr>
                <w:rFonts w:cs="Times New Roman"/>
                <w:sz w:val="28"/>
                <w:szCs w:val="28"/>
                <w:lang w:val="kk-KZ"/>
              </w:rPr>
            </w:pPr>
            <w:r w:rsidRPr="00835E4D">
              <w:rPr>
                <w:rFonts w:cs="Times New Roman"/>
                <w:sz w:val="28"/>
                <w:szCs w:val="28"/>
              </w:rPr>
              <w:t>10.</w:t>
            </w:r>
            <w:r w:rsidRPr="00835E4D">
              <w:rPr>
                <w:rFonts w:cs="Times New Roman"/>
                <w:sz w:val="28"/>
                <w:szCs w:val="28"/>
                <w:lang w:val="kk-KZ"/>
              </w:rPr>
              <w:t>3</w:t>
            </w:r>
            <w:r w:rsidRPr="00835E4D">
              <w:rPr>
                <w:rFonts w:cs="Times New Roman"/>
                <w:sz w:val="28"/>
                <w:szCs w:val="28"/>
              </w:rPr>
              <w:t>.</w:t>
            </w:r>
            <w:r w:rsidRPr="00835E4D">
              <w:rPr>
                <w:rFonts w:cs="Times New Roman"/>
                <w:sz w:val="28"/>
                <w:szCs w:val="28"/>
                <w:lang w:val="kk-KZ"/>
              </w:rPr>
              <w:t>1</w:t>
            </w:r>
            <w:r w:rsidRPr="00835E4D">
              <w:rPr>
                <w:rFonts w:cs="Times New Roman"/>
                <w:sz w:val="28"/>
                <w:szCs w:val="28"/>
              </w:rPr>
              <w:t>.3</w:t>
            </w:r>
            <w:r w:rsidRPr="00835E4D">
              <w:rPr>
                <w:rFonts w:cs="Times New Roman"/>
                <w:sz w:val="28"/>
                <w:szCs w:val="28"/>
                <w:lang w:val="kk-KZ"/>
              </w:rPr>
              <w:t xml:space="preserve"> </w:t>
            </w:r>
          </w:p>
          <w:p w:rsidR="00A219A9" w:rsidRPr="00835E4D" w:rsidRDefault="00A219A9" w:rsidP="0078496C">
            <w:pPr>
              <w:jc w:val="both"/>
              <w:rPr>
                <w:rFonts w:cs="Times New Roman"/>
                <w:sz w:val="28"/>
                <w:szCs w:val="28"/>
              </w:rPr>
            </w:pPr>
            <w:r w:rsidRPr="00835E4D">
              <w:rPr>
                <w:rFonts w:cs="Times New Roman"/>
                <w:sz w:val="28"/>
                <w:szCs w:val="28"/>
              </w:rPr>
              <w:t>знать определения перестановк</w:t>
            </w:r>
            <w:r w:rsidRPr="00835E4D">
              <w:rPr>
                <w:rFonts w:cs="Times New Roman"/>
                <w:sz w:val="28"/>
                <w:szCs w:val="28"/>
                <w:lang w:val="kk-KZ"/>
              </w:rPr>
              <w:t>и,</w:t>
            </w:r>
            <w:r w:rsidRPr="00835E4D">
              <w:rPr>
                <w:rFonts w:cs="Times New Roman"/>
                <w:sz w:val="28"/>
                <w:szCs w:val="28"/>
              </w:rPr>
              <w:t xml:space="preserve"> размещени</w:t>
            </w:r>
            <w:r w:rsidRPr="00835E4D">
              <w:rPr>
                <w:rFonts w:cs="Times New Roman"/>
                <w:sz w:val="28"/>
                <w:szCs w:val="28"/>
                <w:lang w:val="kk-KZ"/>
              </w:rPr>
              <w:t xml:space="preserve">я, </w:t>
            </w:r>
            <w:r w:rsidRPr="00835E4D">
              <w:rPr>
                <w:rFonts w:cs="Times New Roman"/>
                <w:sz w:val="28"/>
                <w:szCs w:val="28"/>
              </w:rPr>
              <w:t>сочетани</w:t>
            </w:r>
            <w:r w:rsidRPr="00835E4D">
              <w:rPr>
                <w:rFonts w:cs="Times New Roman"/>
                <w:sz w:val="28"/>
                <w:szCs w:val="28"/>
                <w:lang w:val="kk-KZ"/>
              </w:rPr>
              <w:t>я</w:t>
            </w:r>
            <w:r w:rsidRPr="00835E4D">
              <w:rPr>
                <w:rFonts w:cs="Times New Roman"/>
                <w:sz w:val="28"/>
                <w:szCs w:val="28"/>
              </w:rPr>
              <w:t xml:space="preserve"> без повторений; </w:t>
            </w:r>
          </w:p>
          <w:p w:rsidR="00A219A9" w:rsidRPr="00835E4D" w:rsidRDefault="00A219A9" w:rsidP="0078496C">
            <w:pPr>
              <w:jc w:val="both"/>
              <w:rPr>
                <w:rFonts w:cs="Times New Roman"/>
                <w:sz w:val="28"/>
                <w:szCs w:val="28"/>
                <w:lang w:val="kk-KZ"/>
              </w:rPr>
            </w:pPr>
            <w:r w:rsidRPr="00835E4D">
              <w:rPr>
                <w:rFonts w:cs="Times New Roman"/>
                <w:sz w:val="28"/>
                <w:szCs w:val="28"/>
              </w:rPr>
              <w:t>10.</w:t>
            </w:r>
            <w:r w:rsidRPr="00835E4D">
              <w:rPr>
                <w:rFonts w:cs="Times New Roman"/>
                <w:sz w:val="28"/>
                <w:szCs w:val="28"/>
                <w:lang w:val="kk-KZ"/>
              </w:rPr>
              <w:t>3</w:t>
            </w:r>
            <w:r w:rsidRPr="00835E4D">
              <w:rPr>
                <w:rFonts w:cs="Times New Roman"/>
                <w:sz w:val="28"/>
                <w:szCs w:val="28"/>
              </w:rPr>
              <w:t>.</w:t>
            </w:r>
            <w:r w:rsidRPr="00835E4D">
              <w:rPr>
                <w:rFonts w:cs="Times New Roman"/>
                <w:sz w:val="28"/>
                <w:szCs w:val="28"/>
                <w:lang w:val="kk-KZ"/>
              </w:rPr>
              <w:t>1</w:t>
            </w:r>
            <w:r w:rsidRPr="00835E4D">
              <w:rPr>
                <w:rFonts w:cs="Times New Roman"/>
                <w:sz w:val="28"/>
                <w:szCs w:val="28"/>
              </w:rPr>
              <w:t>.4</w:t>
            </w:r>
            <w:r w:rsidRPr="00835E4D">
              <w:rPr>
                <w:rFonts w:cs="Times New Roman"/>
                <w:sz w:val="28"/>
                <w:szCs w:val="28"/>
                <w:lang w:val="kk-KZ"/>
              </w:rPr>
              <w:t xml:space="preserve"> </w:t>
            </w:r>
          </w:p>
          <w:p w:rsidR="00A219A9" w:rsidRPr="00835E4D" w:rsidRDefault="00A219A9" w:rsidP="0078496C">
            <w:pPr>
              <w:jc w:val="both"/>
              <w:rPr>
                <w:rFonts w:cs="Times New Roman"/>
                <w:sz w:val="28"/>
                <w:szCs w:val="28"/>
              </w:rPr>
            </w:pPr>
            <w:r w:rsidRPr="00835E4D">
              <w:rPr>
                <w:rFonts w:cs="Times New Roman"/>
                <w:sz w:val="28"/>
                <w:szCs w:val="28"/>
                <w:lang w:val="kk-KZ"/>
              </w:rPr>
              <w:t xml:space="preserve"> знать формулы комбинаторики для вычисления чисел перестановок, размещений, сочетания без повторений;</w:t>
            </w:r>
          </w:p>
          <w:p w:rsidR="00A219A9" w:rsidRPr="00835E4D" w:rsidRDefault="00A219A9" w:rsidP="0078496C">
            <w:pPr>
              <w:jc w:val="both"/>
              <w:rPr>
                <w:rFonts w:cs="Times New Roman"/>
                <w:sz w:val="28"/>
                <w:szCs w:val="28"/>
                <w:lang w:val="kk-KZ"/>
              </w:rPr>
            </w:pPr>
            <w:r w:rsidRPr="00835E4D">
              <w:rPr>
                <w:rFonts w:cs="Times New Roman"/>
                <w:sz w:val="28"/>
                <w:szCs w:val="28"/>
              </w:rPr>
              <w:t>10.</w:t>
            </w:r>
            <w:r w:rsidRPr="00835E4D">
              <w:rPr>
                <w:rFonts w:cs="Times New Roman"/>
                <w:sz w:val="28"/>
                <w:szCs w:val="28"/>
                <w:lang w:val="kk-KZ"/>
              </w:rPr>
              <w:t>3</w:t>
            </w:r>
            <w:r w:rsidRPr="00835E4D">
              <w:rPr>
                <w:rFonts w:cs="Times New Roman"/>
                <w:sz w:val="28"/>
                <w:szCs w:val="28"/>
              </w:rPr>
              <w:t>.</w:t>
            </w:r>
            <w:r w:rsidRPr="00835E4D">
              <w:rPr>
                <w:rFonts w:cs="Times New Roman"/>
                <w:sz w:val="28"/>
                <w:szCs w:val="28"/>
                <w:lang w:val="kk-KZ"/>
              </w:rPr>
              <w:t>1</w:t>
            </w:r>
            <w:r w:rsidRPr="00835E4D">
              <w:rPr>
                <w:rFonts w:cs="Times New Roman"/>
                <w:sz w:val="28"/>
                <w:szCs w:val="28"/>
              </w:rPr>
              <w:t>.5</w:t>
            </w:r>
            <w:r w:rsidRPr="00835E4D">
              <w:rPr>
                <w:rFonts w:cs="Times New Roman"/>
                <w:sz w:val="28"/>
                <w:szCs w:val="28"/>
                <w:lang w:val="kk-KZ"/>
              </w:rPr>
              <w:t xml:space="preserve"> </w:t>
            </w:r>
          </w:p>
          <w:p w:rsidR="00A219A9" w:rsidRPr="00835E4D" w:rsidRDefault="00A219A9" w:rsidP="0078496C">
            <w:pPr>
              <w:jc w:val="both"/>
              <w:rPr>
                <w:rFonts w:cs="Times New Roman"/>
                <w:sz w:val="28"/>
                <w:szCs w:val="28"/>
              </w:rPr>
            </w:pPr>
            <w:r w:rsidRPr="00835E4D">
              <w:rPr>
                <w:rFonts w:cs="Times New Roman"/>
                <w:sz w:val="28"/>
                <w:szCs w:val="28"/>
              </w:rPr>
              <w:t xml:space="preserve">решать задачи, применяя формулы комбинаторики для вычисления числа перестановок, размещений, сочетания без повторений; </w:t>
            </w:r>
          </w:p>
          <w:p w:rsidR="00A219A9" w:rsidRPr="00835E4D" w:rsidRDefault="00A219A9" w:rsidP="0078496C">
            <w:pPr>
              <w:jc w:val="both"/>
              <w:rPr>
                <w:rFonts w:cs="Times New Roman"/>
                <w:sz w:val="28"/>
                <w:szCs w:val="28"/>
                <w:lang w:val="kk-KZ"/>
              </w:rPr>
            </w:pPr>
            <w:r w:rsidRPr="00835E4D">
              <w:rPr>
                <w:rFonts w:cs="Times New Roman"/>
                <w:sz w:val="28"/>
                <w:szCs w:val="28"/>
              </w:rPr>
              <w:t>10.</w:t>
            </w:r>
            <w:r w:rsidRPr="00835E4D">
              <w:rPr>
                <w:rFonts w:cs="Times New Roman"/>
                <w:sz w:val="28"/>
                <w:szCs w:val="28"/>
                <w:lang w:val="kk-KZ"/>
              </w:rPr>
              <w:t>3</w:t>
            </w:r>
            <w:r w:rsidRPr="00835E4D">
              <w:rPr>
                <w:rFonts w:cs="Times New Roman"/>
                <w:sz w:val="28"/>
                <w:szCs w:val="28"/>
              </w:rPr>
              <w:t>.</w:t>
            </w:r>
            <w:r w:rsidRPr="00835E4D">
              <w:rPr>
                <w:rFonts w:cs="Times New Roman"/>
                <w:sz w:val="28"/>
                <w:szCs w:val="28"/>
                <w:lang w:val="kk-KZ"/>
              </w:rPr>
              <w:t>1</w:t>
            </w:r>
            <w:r w:rsidRPr="00835E4D">
              <w:rPr>
                <w:rFonts w:cs="Times New Roman"/>
                <w:sz w:val="28"/>
                <w:szCs w:val="28"/>
              </w:rPr>
              <w:t>.6</w:t>
            </w:r>
            <w:r w:rsidRPr="00835E4D">
              <w:rPr>
                <w:rFonts w:cs="Times New Roman"/>
                <w:sz w:val="28"/>
                <w:szCs w:val="28"/>
                <w:lang w:val="kk-KZ"/>
              </w:rPr>
              <w:t xml:space="preserve"> </w:t>
            </w:r>
          </w:p>
          <w:p w:rsidR="00A219A9" w:rsidRPr="00835E4D" w:rsidRDefault="00A219A9" w:rsidP="0078496C">
            <w:pPr>
              <w:jc w:val="both"/>
              <w:rPr>
                <w:rFonts w:cs="Times New Roman"/>
                <w:sz w:val="28"/>
                <w:szCs w:val="28"/>
              </w:rPr>
            </w:pPr>
            <w:r w:rsidRPr="00835E4D">
              <w:rPr>
                <w:rFonts w:cs="Times New Roman"/>
                <w:sz w:val="28"/>
                <w:szCs w:val="28"/>
                <w:lang w:val="kk-KZ"/>
              </w:rPr>
              <w:t xml:space="preserve">знать и применять формулу бинома Ньютона и его </w:t>
            </w:r>
            <w:r w:rsidRPr="00835E4D">
              <w:rPr>
                <w:rFonts w:cs="Times New Roman"/>
                <w:sz w:val="28"/>
                <w:szCs w:val="28"/>
                <w:lang w:val="kk-KZ"/>
              </w:rPr>
              <w:lastRenderedPageBreak/>
              <w:t>свойства;</w:t>
            </w:r>
          </w:p>
        </w:tc>
      </w:tr>
      <w:tr w:rsidR="00A219A9" w:rsidRPr="00835E4D" w:rsidTr="00823264">
        <w:tblPrEx>
          <w:tblCellMar>
            <w:left w:w="108" w:type="dxa"/>
            <w:right w:w="108" w:type="dxa"/>
          </w:tblCellMar>
        </w:tblPrEx>
        <w:tc>
          <w:tcPr>
            <w:tcW w:w="1726" w:type="dxa"/>
            <w:tcBorders>
              <w:top w:val="single" w:sz="4" w:space="0" w:color="auto"/>
              <w:left w:val="single" w:sz="4" w:space="0" w:color="000000"/>
              <w:bottom w:val="single" w:sz="4" w:space="0" w:color="000000"/>
            </w:tcBorders>
          </w:tcPr>
          <w:p w:rsidR="00A219A9" w:rsidRPr="00835E4D" w:rsidRDefault="00A219A9" w:rsidP="0078496C">
            <w:pPr>
              <w:jc w:val="both"/>
              <w:rPr>
                <w:rFonts w:cs="Times New Roman"/>
                <w:sz w:val="28"/>
                <w:szCs w:val="28"/>
                <w:lang w:val="kk-KZ"/>
              </w:rPr>
            </w:pPr>
            <w:r w:rsidRPr="00835E4D">
              <w:rPr>
                <w:rFonts w:cs="Times New Roman"/>
                <w:sz w:val="28"/>
                <w:szCs w:val="28"/>
                <w:lang w:val="kk-KZ"/>
              </w:rPr>
              <w:lastRenderedPageBreak/>
              <w:t>3.2</w:t>
            </w:r>
          </w:p>
          <w:p w:rsidR="00A219A9" w:rsidRPr="00835E4D" w:rsidRDefault="00A219A9" w:rsidP="0078496C">
            <w:pPr>
              <w:jc w:val="both"/>
              <w:rPr>
                <w:rFonts w:cs="Times New Roman"/>
                <w:sz w:val="28"/>
                <w:szCs w:val="28"/>
                <w:lang w:val="kk-KZ"/>
              </w:rPr>
            </w:pPr>
            <w:r w:rsidRPr="00835E4D">
              <w:rPr>
                <w:rFonts w:cs="Times New Roman"/>
                <w:sz w:val="28"/>
                <w:szCs w:val="28"/>
                <w:lang w:val="kk-KZ"/>
              </w:rPr>
              <w:t xml:space="preserve"> Основы теории</w:t>
            </w:r>
          </w:p>
          <w:p w:rsidR="00A219A9" w:rsidRPr="00835E4D" w:rsidRDefault="00A219A9" w:rsidP="0078496C">
            <w:pPr>
              <w:jc w:val="both"/>
              <w:rPr>
                <w:rFonts w:cs="Times New Roman"/>
                <w:sz w:val="28"/>
                <w:szCs w:val="28"/>
                <w:lang w:val="kk-KZ"/>
              </w:rPr>
            </w:pPr>
            <w:r w:rsidRPr="00835E4D">
              <w:rPr>
                <w:rFonts w:cs="Times New Roman"/>
                <w:sz w:val="28"/>
                <w:szCs w:val="28"/>
                <w:lang w:val="kk-KZ"/>
              </w:rPr>
              <w:t>вероят-ностей</w:t>
            </w:r>
          </w:p>
        </w:tc>
        <w:tc>
          <w:tcPr>
            <w:tcW w:w="2434" w:type="dxa"/>
            <w:tcBorders>
              <w:top w:val="single" w:sz="4" w:space="0" w:color="000000"/>
              <w:left w:val="single" w:sz="4" w:space="0" w:color="000000"/>
              <w:bottom w:val="single" w:sz="4" w:space="0" w:color="000000"/>
            </w:tcBorders>
          </w:tcPr>
          <w:p w:rsidR="00A219A9" w:rsidRPr="00835E4D" w:rsidRDefault="00A219A9" w:rsidP="0078496C">
            <w:pPr>
              <w:shd w:val="clear" w:color="auto" w:fill="FFFFFF"/>
              <w:snapToGrid w:val="0"/>
              <w:jc w:val="both"/>
              <w:rPr>
                <w:rFonts w:cs="Times New Roman"/>
                <w:sz w:val="28"/>
                <w:szCs w:val="28"/>
                <w:lang w:val="kk-KZ"/>
              </w:rPr>
            </w:pPr>
          </w:p>
        </w:tc>
        <w:tc>
          <w:tcPr>
            <w:tcW w:w="2689" w:type="dxa"/>
            <w:tcBorders>
              <w:top w:val="single" w:sz="4" w:space="0" w:color="000000"/>
              <w:left w:val="single" w:sz="4" w:space="0" w:color="000000"/>
              <w:bottom w:val="single" w:sz="4" w:space="0" w:color="000000"/>
            </w:tcBorders>
          </w:tcPr>
          <w:p w:rsidR="00A219A9" w:rsidRPr="00835E4D" w:rsidRDefault="00A219A9" w:rsidP="0078496C">
            <w:pPr>
              <w:shd w:val="clear" w:color="auto" w:fill="FFFFFF"/>
              <w:tabs>
                <w:tab w:val="left" w:pos="411"/>
              </w:tabs>
              <w:snapToGrid w:val="0"/>
              <w:jc w:val="both"/>
              <w:rPr>
                <w:rFonts w:cs="Times New Roman"/>
                <w:sz w:val="28"/>
                <w:szCs w:val="28"/>
                <w:lang w:val="kk-KZ"/>
              </w:rPr>
            </w:pPr>
          </w:p>
        </w:tc>
        <w:tc>
          <w:tcPr>
            <w:tcW w:w="2790" w:type="dxa"/>
            <w:tcBorders>
              <w:top w:val="single" w:sz="4" w:space="0" w:color="000000"/>
              <w:left w:val="single" w:sz="4" w:space="0" w:color="000000"/>
              <w:bottom w:val="single" w:sz="4" w:space="0" w:color="000000"/>
              <w:right w:val="single" w:sz="4" w:space="0" w:color="000000"/>
            </w:tcBorders>
          </w:tcPr>
          <w:p w:rsidR="00A219A9" w:rsidRPr="00835E4D" w:rsidRDefault="00A219A9" w:rsidP="0078496C">
            <w:pPr>
              <w:jc w:val="both"/>
              <w:rPr>
                <w:rFonts w:cs="Times New Roman"/>
                <w:sz w:val="28"/>
                <w:szCs w:val="28"/>
                <w:lang w:val="kk-KZ"/>
              </w:rPr>
            </w:pPr>
            <w:r w:rsidRPr="00835E4D">
              <w:rPr>
                <w:rFonts w:cs="Times New Roman"/>
                <w:sz w:val="28"/>
                <w:szCs w:val="28"/>
              </w:rPr>
              <w:t>10.</w:t>
            </w:r>
            <w:r w:rsidRPr="00835E4D">
              <w:rPr>
                <w:rFonts w:cs="Times New Roman"/>
                <w:sz w:val="28"/>
                <w:szCs w:val="28"/>
                <w:lang w:val="kk-KZ"/>
              </w:rPr>
              <w:t>3</w:t>
            </w:r>
            <w:r w:rsidRPr="00835E4D">
              <w:rPr>
                <w:rFonts w:cs="Times New Roman"/>
                <w:sz w:val="28"/>
                <w:szCs w:val="28"/>
              </w:rPr>
              <w:t>.</w:t>
            </w:r>
            <w:r w:rsidRPr="00835E4D">
              <w:rPr>
                <w:rFonts w:cs="Times New Roman"/>
                <w:sz w:val="28"/>
                <w:szCs w:val="28"/>
                <w:lang w:val="kk-KZ"/>
              </w:rPr>
              <w:t>2</w:t>
            </w:r>
            <w:r w:rsidRPr="00835E4D">
              <w:rPr>
                <w:rFonts w:cs="Times New Roman"/>
                <w:sz w:val="28"/>
                <w:szCs w:val="28"/>
              </w:rPr>
              <w:t>.1</w:t>
            </w:r>
          </w:p>
          <w:p w:rsidR="00A219A9" w:rsidRPr="00835E4D" w:rsidRDefault="00A219A9" w:rsidP="0078496C">
            <w:pPr>
              <w:jc w:val="both"/>
              <w:rPr>
                <w:rFonts w:cs="Times New Roman"/>
                <w:sz w:val="28"/>
                <w:szCs w:val="28"/>
              </w:rPr>
            </w:pPr>
            <w:r w:rsidRPr="00835E4D">
              <w:rPr>
                <w:rFonts w:cs="Times New Roman"/>
                <w:sz w:val="28"/>
                <w:szCs w:val="28"/>
                <w:lang w:val="kk-KZ"/>
              </w:rPr>
              <w:t xml:space="preserve">усвоить понятия: событие, случайное событие, достоверное событие, невозможное событие, </w:t>
            </w:r>
            <w:r w:rsidRPr="00835E4D">
              <w:rPr>
                <w:rFonts w:cs="Times New Roman"/>
                <w:sz w:val="28"/>
                <w:szCs w:val="28"/>
              </w:rPr>
              <w:t>благоприят</w:t>
            </w:r>
            <w:r w:rsidRPr="00835E4D">
              <w:rPr>
                <w:rFonts w:cs="Times New Roman"/>
                <w:sz w:val="28"/>
                <w:szCs w:val="28"/>
                <w:lang w:val="kk-KZ"/>
              </w:rPr>
              <w:t>ствующие исходы</w:t>
            </w:r>
            <w:r w:rsidRPr="00835E4D">
              <w:rPr>
                <w:rFonts w:cs="Times New Roman"/>
                <w:sz w:val="28"/>
                <w:szCs w:val="28"/>
              </w:rPr>
              <w:t>, равновозможны</w:t>
            </w:r>
            <w:r w:rsidRPr="00835E4D">
              <w:rPr>
                <w:rFonts w:cs="Times New Roman"/>
                <w:sz w:val="28"/>
                <w:szCs w:val="28"/>
                <w:lang w:val="kk-KZ"/>
              </w:rPr>
              <w:t>е</w:t>
            </w:r>
            <w:r w:rsidRPr="00835E4D">
              <w:rPr>
                <w:rFonts w:cs="Times New Roman"/>
                <w:sz w:val="28"/>
                <w:szCs w:val="28"/>
              </w:rPr>
              <w:t xml:space="preserve"> и противоположны</w:t>
            </w:r>
            <w:r w:rsidRPr="00835E4D">
              <w:rPr>
                <w:rFonts w:cs="Times New Roman"/>
                <w:sz w:val="28"/>
                <w:szCs w:val="28"/>
                <w:lang w:val="kk-KZ"/>
              </w:rPr>
              <w:t xml:space="preserve">е </w:t>
            </w:r>
            <w:r w:rsidRPr="00835E4D">
              <w:rPr>
                <w:rFonts w:cs="Times New Roman"/>
                <w:sz w:val="28"/>
                <w:szCs w:val="28"/>
              </w:rPr>
              <w:t>события;</w:t>
            </w:r>
          </w:p>
          <w:p w:rsidR="00A219A9" w:rsidRPr="00835E4D" w:rsidRDefault="00A219A9" w:rsidP="0078496C">
            <w:pPr>
              <w:jc w:val="both"/>
              <w:rPr>
                <w:rFonts w:cs="Times New Roman"/>
                <w:sz w:val="28"/>
                <w:szCs w:val="28"/>
                <w:lang w:val="kk-KZ"/>
              </w:rPr>
            </w:pPr>
            <w:r w:rsidRPr="00835E4D">
              <w:rPr>
                <w:rFonts w:cs="Times New Roman"/>
                <w:sz w:val="28"/>
                <w:szCs w:val="28"/>
              </w:rPr>
              <w:t>10.</w:t>
            </w:r>
            <w:r w:rsidRPr="00835E4D">
              <w:rPr>
                <w:rFonts w:cs="Times New Roman"/>
                <w:sz w:val="28"/>
                <w:szCs w:val="28"/>
                <w:lang w:val="kk-KZ"/>
              </w:rPr>
              <w:t>3</w:t>
            </w:r>
            <w:r w:rsidRPr="00835E4D">
              <w:rPr>
                <w:rFonts w:cs="Times New Roman"/>
                <w:sz w:val="28"/>
                <w:szCs w:val="28"/>
              </w:rPr>
              <w:t>.</w:t>
            </w:r>
            <w:r w:rsidRPr="00835E4D">
              <w:rPr>
                <w:rFonts w:cs="Times New Roman"/>
                <w:sz w:val="28"/>
                <w:szCs w:val="28"/>
                <w:lang w:val="kk-KZ"/>
              </w:rPr>
              <w:t>2</w:t>
            </w:r>
            <w:r w:rsidRPr="00835E4D">
              <w:rPr>
                <w:rFonts w:cs="Times New Roman"/>
                <w:sz w:val="28"/>
                <w:szCs w:val="28"/>
              </w:rPr>
              <w:t>.2</w:t>
            </w:r>
            <w:r w:rsidRPr="00835E4D">
              <w:rPr>
                <w:rFonts w:cs="Times New Roman"/>
                <w:sz w:val="28"/>
                <w:szCs w:val="28"/>
                <w:lang w:val="kk-KZ"/>
              </w:rPr>
              <w:t xml:space="preserve"> </w:t>
            </w:r>
          </w:p>
          <w:p w:rsidR="00A219A9" w:rsidRPr="00835E4D" w:rsidRDefault="00A219A9" w:rsidP="0078496C">
            <w:pPr>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различать элементарное событие от неэлементарного;</w:t>
            </w:r>
          </w:p>
          <w:p w:rsidR="00A219A9" w:rsidRPr="00835E4D" w:rsidRDefault="00A219A9" w:rsidP="0078496C">
            <w:pPr>
              <w:jc w:val="both"/>
              <w:rPr>
                <w:rFonts w:cs="Times New Roman"/>
                <w:sz w:val="28"/>
                <w:szCs w:val="28"/>
                <w:lang w:val="kk-KZ"/>
              </w:rPr>
            </w:pPr>
            <w:r w:rsidRPr="00835E4D">
              <w:rPr>
                <w:rFonts w:cs="Times New Roman"/>
                <w:sz w:val="28"/>
                <w:szCs w:val="28"/>
              </w:rPr>
              <w:t>10.</w:t>
            </w:r>
            <w:r w:rsidRPr="00835E4D">
              <w:rPr>
                <w:rFonts w:cs="Times New Roman"/>
                <w:sz w:val="28"/>
                <w:szCs w:val="28"/>
                <w:lang w:val="kk-KZ"/>
              </w:rPr>
              <w:t>3</w:t>
            </w:r>
            <w:r w:rsidRPr="00835E4D">
              <w:rPr>
                <w:rFonts w:cs="Times New Roman"/>
                <w:sz w:val="28"/>
                <w:szCs w:val="28"/>
              </w:rPr>
              <w:t>.</w:t>
            </w:r>
            <w:r w:rsidRPr="00835E4D">
              <w:rPr>
                <w:rFonts w:cs="Times New Roman"/>
                <w:sz w:val="28"/>
                <w:szCs w:val="28"/>
                <w:lang w:val="kk-KZ"/>
              </w:rPr>
              <w:t>2</w:t>
            </w:r>
            <w:r w:rsidRPr="00835E4D">
              <w:rPr>
                <w:rFonts w:cs="Times New Roman"/>
                <w:sz w:val="28"/>
                <w:szCs w:val="28"/>
              </w:rPr>
              <w:t>.3</w:t>
            </w:r>
          </w:p>
          <w:p w:rsidR="00A219A9" w:rsidRPr="00835E4D" w:rsidRDefault="00A219A9" w:rsidP="0078496C">
            <w:pPr>
              <w:jc w:val="both"/>
              <w:rPr>
                <w:rFonts w:cs="Times New Roman"/>
                <w:sz w:val="28"/>
                <w:szCs w:val="28"/>
              </w:rPr>
            </w:pPr>
            <w:r w:rsidRPr="00835E4D">
              <w:rPr>
                <w:rFonts w:cs="Times New Roman"/>
                <w:sz w:val="28"/>
                <w:szCs w:val="28"/>
                <w:lang w:val="kk-KZ"/>
              </w:rPr>
              <w:t>з</w:t>
            </w:r>
            <w:r w:rsidRPr="00835E4D">
              <w:rPr>
                <w:rFonts w:cs="Times New Roman"/>
                <w:sz w:val="28"/>
                <w:szCs w:val="28"/>
              </w:rPr>
              <w:t>на</w:t>
            </w:r>
            <w:r w:rsidRPr="00835E4D">
              <w:rPr>
                <w:rFonts w:cs="Times New Roman"/>
                <w:sz w:val="28"/>
                <w:szCs w:val="28"/>
                <w:lang w:val="kk-KZ"/>
              </w:rPr>
              <w:t xml:space="preserve">ть </w:t>
            </w:r>
            <w:r w:rsidRPr="00835E4D">
              <w:rPr>
                <w:rFonts w:cs="Times New Roman"/>
                <w:sz w:val="28"/>
                <w:szCs w:val="28"/>
              </w:rPr>
              <w:t xml:space="preserve">классическое определение вероятности и применять </w:t>
            </w:r>
            <w:r w:rsidRPr="00835E4D">
              <w:rPr>
                <w:rFonts w:cs="Times New Roman"/>
                <w:sz w:val="28"/>
                <w:szCs w:val="28"/>
                <w:lang w:val="kk-KZ"/>
              </w:rPr>
              <w:t xml:space="preserve">его для </w:t>
            </w:r>
            <w:r w:rsidRPr="00835E4D">
              <w:rPr>
                <w:rFonts w:cs="Times New Roman"/>
                <w:sz w:val="28"/>
                <w:szCs w:val="28"/>
              </w:rPr>
              <w:t>решени</w:t>
            </w:r>
            <w:r w:rsidRPr="00835E4D">
              <w:rPr>
                <w:rFonts w:cs="Times New Roman"/>
                <w:sz w:val="28"/>
                <w:szCs w:val="28"/>
                <w:lang w:val="kk-KZ"/>
              </w:rPr>
              <w:t>я</w:t>
            </w:r>
            <w:r w:rsidRPr="00835E4D">
              <w:rPr>
                <w:rFonts w:cs="Times New Roman"/>
                <w:sz w:val="28"/>
                <w:szCs w:val="28"/>
              </w:rPr>
              <w:t xml:space="preserve"> задач;</w:t>
            </w:r>
          </w:p>
          <w:p w:rsidR="00A219A9" w:rsidRPr="00835E4D" w:rsidRDefault="00A219A9" w:rsidP="0078496C">
            <w:pPr>
              <w:jc w:val="both"/>
              <w:rPr>
                <w:rFonts w:cs="Times New Roman"/>
                <w:sz w:val="28"/>
                <w:szCs w:val="28"/>
                <w:lang w:val="kk-KZ"/>
              </w:rPr>
            </w:pPr>
            <w:r w:rsidRPr="00835E4D">
              <w:rPr>
                <w:rFonts w:cs="Times New Roman"/>
                <w:sz w:val="28"/>
                <w:szCs w:val="28"/>
              </w:rPr>
              <w:t>10.</w:t>
            </w:r>
            <w:r w:rsidRPr="00835E4D">
              <w:rPr>
                <w:rFonts w:cs="Times New Roman"/>
                <w:sz w:val="28"/>
                <w:szCs w:val="28"/>
                <w:lang w:val="kk-KZ"/>
              </w:rPr>
              <w:t>3</w:t>
            </w:r>
            <w:r w:rsidRPr="00835E4D">
              <w:rPr>
                <w:rFonts w:cs="Times New Roman"/>
                <w:sz w:val="28"/>
                <w:szCs w:val="28"/>
              </w:rPr>
              <w:t>.</w:t>
            </w:r>
            <w:r w:rsidRPr="00835E4D">
              <w:rPr>
                <w:rFonts w:cs="Times New Roman"/>
                <w:sz w:val="28"/>
                <w:szCs w:val="28"/>
                <w:lang w:val="kk-KZ"/>
              </w:rPr>
              <w:t>2</w:t>
            </w:r>
            <w:r w:rsidRPr="00835E4D">
              <w:rPr>
                <w:rFonts w:cs="Times New Roman"/>
                <w:sz w:val="28"/>
                <w:szCs w:val="28"/>
              </w:rPr>
              <w:t>.4</w:t>
            </w:r>
            <w:r w:rsidRPr="00835E4D">
              <w:rPr>
                <w:rFonts w:cs="Times New Roman"/>
                <w:sz w:val="28"/>
                <w:szCs w:val="28"/>
                <w:lang w:val="kk-KZ"/>
              </w:rPr>
              <w:t xml:space="preserve"> </w:t>
            </w:r>
          </w:p>
          <w:p w:rsidR="00A219A9" w:rsidRPr="00835E4D" w:rsidRDefault="00A219A9" w:rsidP="0078496C">
            <w:pPr>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знать статистическое определение вероятности;</w:t>
            </w:r>
          </w:p>
          <w:p w:rsidR="00A219A9" w:rsidRPr="00835E4D" w:rsidRDefault="00A219A9" w:rsidP="0078496C">
            <w:pPr>
              <w:jc w:val="both"/>
              <w:rPr>
                <w:rFonts w:cs="Times New Roman"/>
                <w:sz w:val="28"/>
                <w:szCs w:val="28"/>
                <w:lang w:val="kk-KZ"/>
              </w:rPr>
            </w:pPr>
            <w:r w:rsidRPr="00835E4D">
              <w:rPr>
                <w:rFonts w:cs="Times New Roman"/>
                <w:sz w:val="28"/>
                <w:szCs w:val="28"/>
              </w:rPr>
              <w:t>10.</w:t>
            </w:r>
            <w:r w:rsidRPr="00835E4D">
              <w:rPr>
                <w:rFonts w:cs="Times New Roman"/>
                <w:sz w:val="28"/>
                <w:szCs w:val="28"/>
                <w:lang w:val="kk-KZ"/>
              </w:rPr>
              <w:t>3</w:t>
            </w:r>
            <w:r w:rsidRPr="00835E4D">
              <w:rPr>
                <w:rFonts w:cs="Times New Roman"/>
                <w:sz w:val="28"/>
                <w:szCs w:val="28"/>
              </w:rPr>
              <w:t>.</w:t>
            </w:r>
            <w:r w:rsidRPr="00835E4D">
              <w:rPr>
                <w:rFonts w:cs="Times New Roman"/>
                <w:sz w:val="28"/>
                <w:szCs w:val="28"/>
                <w:lang w:val="kk-KZ"/>
              </w:rPr>
              <w:t>2</w:t>
            </w:r>
            <w:r w:rsidRPr="00835E4D">
              <w:rPr>
                <w:rFonts w:cs="Times New Roman"/>
                <w:sz w:val="28"/>
                <w:szCs w:val="28"/>
              </w:rPr>
              <w:t>.5</w:t>
            </w:r>
            <w:r w:rsidRPr="00835E4D">
              <w:rPr>
                <w:rFonts w:cs="Times New Roman"/>
                <w:sz w:val="28"/>
                <w:szCs w:val="28"/>
                <w:lang w:val="kk-KZ"/>
              </w:rPr>
              <w:t xml:space="preserve"> </w:t>
            </w:r>
          </w:p>
          <w:p w:rsidR="00A219A9" w:rsidRPr="00835E4D" w:rsidRDefault="00A219A9" w:rsidP="0078496C">
            <w:pPr>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применять геометрическую вероятность при решении задач;</w:t>
            </w:r>
          </w:p>
        </w:tc>
      </w:tr>
      <w:tr w:rsidR="00A219A9" w:rsidRPr="00835E4D" w:rsidTr="00823264">
        <w:tblPrEx>
          <w:tblCellMar>
            <w:left w:w="108" w:type="dxa"/>
            <w:right w:w="108" w:type="dxa"/>
          </w:tblCellMar>
        </w:tblPrEx>
        <w:tc>
          <w:tcPr>
            <w:tcW w:w="1726" w:type="dxa"/>
            <w:tcBorders>
              <w:top w:val="single" w:sz="4" w:space="0" w:color="auto"/>
              <w:left w:val="single" w:sz="4" w:space="0" w:color="000000"/>
              <w:bottom w:val="single" w:sz="4" w:space="0" w:color="000000"/>
            </w:tcBorders>
          </w:tcPr>
          <w:p w:rsidR="00A219A9" w:rsidRPr="00835E4D" w:rsidRDefault="00A219A9" w:rsidP="0078496C">
            <w:pPr>
              <w:jc w:val="both"/>
              <w:rPr>
                <w:rFonts w:cs="Times New Roman"/>
                <w:sz w:val="28"/>
                <w:szCs w:val="28"/>
              </w:rPr>
            </w:pPr>
            <w:r w:rsidRPr="00835E4D">
              <w:rPr>
                <w:rFonts w:cs="Times New Roman"/>
                <w:sz w:val="28"/>
                <w:szCs w:val="28"/>
                <w:lang w:val="kk-KZ"/>
              </w:rPr>
              <w:t>3.3</w:t>
            </w:r>
            <w:r w:rsidRPr="00835E4D">
              <w:rPr>
                <w:rFonts w:cs="Times New Roman"/>
                <w:sz w:val="28"/>
                <w:szCs w:val="28"/>
              </w:rPr>
              <w:t xml:space="preserve"> Статистика и анализ данных</w:t>
            </w:r>
          </w:p>
        </w:tc>
        <w:tc>
          <w:tcPr>
            <w:tcW w:w="2434" w:type="dxa"/>
            <w:tcBorders>
              <w:top w:val="single" w:sz="4" w:space="0" w:color="auto"/>
              <w:left w:val="single" w:sz="4" w:space="0" w:color="000000"/>
              <w:bottom w:val="single" w:sz="4" w:space="0" w:color="000000"/>
            </w:tcBorders>
          </w:tcPr>
          <w:p w:rsidR="00A219A9" w:rsidRPr="00835E4D" w:rsidRDefault="00A219A9" w:rsidP="0078496C">
            <w:pPr>
              <w:shd w:val="clear" w:color="auto" w:fill="FFFFFF"/>
              <w:jc w:val="both"/>
              <w:rPr>
                <w:rFonts w:cs="Times New Roman"/>
                <w:sz w:val="28"/>
                <w:szCs w:val="28"/>
                <w:lang w:val="kk-KZ"/>
              </w:rPr>
            </w:pPr>
            <w:r w:rsidRPr="00835E4D">
              <w:rPr>
                <w:rFonts w:cs="Times New Roman"/>
                <w:sz w:val="28"/>
                <w:szCs w:val="28"/>
              </w:rPr>
              <w:t>8.3.3.1</w:t>
            </w:r>
          </w:p>
          <w:p w:rsidR="00A219A9" w:rsidRPr="00835E4D" w:rsidRDefault="00A219A9" w:rsidP="0078496C">
            <w:pPr>
              <w:shd w:val="clear" w:color="auto" w:fill="FFFFFF"/>
              <w:jc w:val="both"/>
              <w:rPr>
                <w:rFonts w:cs="Times New Roman"/>
                <w:sz w:val="28"/>
                <w:szCs w:val="28"/>
              </w:rPr>
            </w:pPr>
            <w:r w:rsidRPr="00835E4D">
              <w:rPr>
                <w:rFonts w:cs="Times New Roman"/>
                <w:sz w:val="28"/>
                <w:szCs w:val="28"/>
              </w:rPr>
              <w:t xml:space="preserve">усвоить понятия </w:t>
            </w:r>
            <w:r w:rsidRPr="00835E4D">
              <w:rPr>
                <w:rFonts w:cs="Times New Roman"/>
                <w:sz w:val="28"/>
                <w:szCs w:val="28"/>
                <w:lang w:val="kk-KZ"/>
              </w:rPr>
              <w:t>генеральной совокупности</w:t>
            </w:r>
            <w:r w:rsidRPr="00835E4D">
              <w:rPr>
                <w:rFonts w:cs="Times New Roman"/>
                <w:sz w:val="28"/>
                <w:szCs w:val="28"/>
              </w:rPr>
              <w:t xml:space="preserve">, случайной выборки, вариационного ряда, варианты; </w:t>
            </w:r>
          </w:p>
          <w:p w:rsidR="00A219A9" w:rsidRPr="00835E4D" w:rsidRDefault="00A219A9" w:rsidP="0078496C">
            <w:pPr>
              <w:shd w:val="clear" w:color="auto" w:fill="FFFFFF"/>
              <w:jc w:val="both"/>
              <w:rPr>
                <w:rFonts w:cs="Times New Roman"/>
                <w:sz w:val="28"/>
                <w:szCs w:val="28"/>
                <w:lang w:val="kk-KZ"/>
              </w:rPr>
            </w:pPr>
            <w:r w:rsidRPr="00835E4D">
              <w:rPr>
                <w:rFonts w:cs="Times New Roman"/>
                <w:sz w:val="28"/>
                <w:szCs w:val="28"/>
              </w:rPr>
              <w:lastRenderedPageBreak/>
              <w:t>8.3.3.2</w:t>
            </w:r>
            <w:r w:rsidRPr="00835E4D">
              <w:rPr>
                <w:rFonts w:cs="Times New Roman"/>
                <w:sz w:val="28"/>
                <w:szCs w:val="28"/>
                <w:lang w:val="kk-KZ"/>
              </w:rPr>
              <w:t xml:space="preserve"> </w:t>
            </w:r>
          </w:p>
          <w:p w:rsidR="00A219A9" w:rsidRPr="00835E4D" w:rsidRDefault="00A219A9" w:rsidP="0078496C">
            <w:pPr>
              <w:shd w:val="clear" w:color="auto" w:fill="FFFFFF"/>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вычислять абсолютную и относительную частоты варианты;</w:t>
            </w:r>
          </w:p>
          <w:p w:rsidR="00A219A9" w:rsidRPr="00835E4D" w:rsidRDefault="00A219A9" w:rsidP="0078496C">
            <w:pPr>
              <w:jc w:val="both"/>
              <w:rPr>
                <w:rFonts w:cs="Times New Roman"/>
                <w:sz w:val="28"/>
                <w:szCs w:val="28"/>
                <w:lang w:val="kk-KZ"/>
              </w:rPr>
            </w:pPr>
            <w:r w:rsidRPr="00835E4D">
              <w:rPr>
                <w:rFonts w:cs="Times New Roman"/>
                <w:sz w:val="28"/>
                <w:szCs w:val="28"/>
              </w:rPr>
              <w:t>8.3.3.3</w:t>
            </w:r>
            <w:r w:rsidRPr="00835E4D">
              <w:rPr>
                <w:rFonts w:cs="Times New Roman"/>
                <w:sz w:val="28"/>
                <w:szCs w:val="28"/>
                <w:lang w:val="kk-KZ"/>
              </w:rPr>
              <w:t xml:space="preserve"> </w:t>
            </w:r>
          </w:p>
          <w:p w:rsidR="00A219A9" w:rsidRPr="00835E4D" w:rsidRDefault="00A219A9" w:rsidP="0078496C">
            <w:pPr>
              <w:jc w:val="both"/>
              <w:rPr>
                <w:rFonts w:cs="Times New Roman"/>
                <w:sz w:val="28"/>
                <w:szCs w:val="28"/>
              </w:rPr>
            </w:pPr>
            <w:r w:rsidRPr="00835E4D">
              <w:rPr>
                <w:rFonts w:cs="Times New Roman"/>
                <w:sz w:val="28"/>
                <w:szCs w:val="28"/>
              </w:rPr>
              <w:t>собирать статистические данные и представлят</w:t>
            </w:r>
            <w:r w:rsidRPr="00835E4D">
              <w:rPr>
                <w:rFonts w:cs="Times New Roman"/>
                <w:sz w:val="28"/>
                <w:szCs w:val="28"/>
                <w:lang w:val="kk-KZ"/>
              </w:rPr>
              <w:t>ь</w:t>
            </w:r>
            <w:r w:rsidRPr="00835E4D">
              <w:rPr>
                <w:rFonts w:cs="Times New Roman"/>
                <w:sz w:val="28"/>
                <w:szCs w:val="28"/>
              </w:rPr>
              <w:t xml:space="preserve"> их в табличном виде;</w:t>
            </w:r>
          </w:p>
          <w:p w:rsidR="00A219A9" w:rsidRPr="00835E4D" w:rsidRDefault="00A219A9" w:rsidP="0078496C">
            <w:pPr>
              <w:shd w:val="clear" w:color="auto" w:fill="FFFFFF"/>
              <w:tabs>
                <w:tab w:val="left" w:pos="426"/>
              </w:tabs>
              <w:jc w:val="both"/>
              <w:rPr>
                <w:rFonts w:cs="Times New Roman"/>
                <w:sz w:val="28"/>
                <w:szCs w:val="28"/>
                <w:lang w:val="kk-KZ"/>
              </w:rPr>
            </w:pPr>
            <w:r w:rsidRPr="00835E4D">
              <w:rPr>
                <w:rFonts w:cs="Times New Roman"/>
                <w:sz w:val="28"/>
                <w:szCs w:val="28"/>
              </w:rPr>
              <w:t>8.3.3.4</w:t>
            </w:r>
            <w:r w:rsidRPr="00835E4D">
              <w:rPr>
                <w:rFonts w:cs="Times New Roman"/>
                <w:sz w:val="28"/>
                <w:szCs w:val="28"/>
                <w:lang w:val="kk-KZ"/>
              </w:rPr>
              <w:t xml:space="preserve"> </w:t>
            </w:r>
          </w:p>
          <w:p w:rsidR="00A219A9" w:rsidRPr="00835E4D" w:rsidRDefault="00A219A9" w:rsidP="0078496C">
            <w:pPr>
              <w:shd w:val="clear" w:color="auto" w:fill="FFFFFF"/>
              <w:tabs>
                <w:tab w:val="left" w:pos="426"/>
              </w:tabs>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представлять выборку в виде частотной таблицы;</w:t>
            </w:r>
          </w:p>
          <w:p w:rsidR="00A219A9" w:rsidRPr="00835E4D" w:rsidRDefault="00A219A9" w:rsidP="0078496C">
            <w:pPr>
              <w:jc w:val="both"/>
              <w:rPr>
                <w:rFonts w:cs="Times New Roman"/>
                <w:sz w:val="28"/>
                <w:szCs w:val="28"/>
                <w:lang w:val="kk-KZ"/>
              </w:rPr>
            </w:pPr>
            <w:r w:rsidRPr="00835E4D">
              <w:rPr>
                <w:rFonts w:cs="Times New Roman"/>
                <w:sz w:val="28"/>
                <w:szCs w:val="28"/>
              </w:rPr>
              <w:t>8.3.3.5</w:t>
            </w:r>
            <w:r w:rsidRPr="00835E4D">
              <w:rPr>
                <w:rFonts w:cs="Times New Roman"/>
                <w:sz w:val="28"/>
                <w:szCs w:val="28"/>
                <w:lang w:val="kk-KZ"/>
              </w:rPr>
              <w:t xml:space="preserve"> </w:t>
            </w:r>
          </w:p>
          <w:p w:rsidR="00A219A9" w:rsidRPr="00835E4D" w:rsidRDefault="00A219A9" w:rsidP="0078496C">
            <w:pPr>
              <w:jc w:val="both"/>
              <w:rPr>
                <w:rFonts w:cs="Times New Roman"/>
                <w:sz w:val="28"/>
                <w:szCs w:val="28"/>
                <w:lang w:val="kk-KZ"/>
              </w:rPr>
            </w:pPr>
            <w:r w:rsidRPr="00835E4D">
              <w:rPr>
                <w:rFonts w:cs="Times New Roman"/>
                <w:sz w:val="28"/>
                <w:szCs w:val="28"/>
                <w:lang w:val="kk-KZ"/>
              </w:rPr>
              <w:t xml:space="preserve"> </w:t>
            </w:r>
            <w:r w:rsidRPr="00835E4D">
              <w:rPr>
                <w:rFonts w:cs="Times New Roman"/>
                <w:sz w:val="28"/>
                <w:szCs w:val="28"/>
              </w:rPr>
              <w:t>проверять данные таблицы на непротиворечивость;</w:t>
            </w:r>
            <w:r w:rsidRPr="00835E4D">
              <w:rPr>
                <w:rFonts w:cs="Times New Roman"/>
                <w:sz w:val="28"/>
                <w:szCs w:val="28"/>
                <w:lang w:val="kk-KZ"/>
              </w:rPr>
              <w:t xml:space="preserve"> </w:t>
            </w:r>
          </w:p>
          <w:p w:rsidR="00A219A9" w:rsidRPr="00835E4D" w:rsidRDefault="00A219A9" w:rsidP="0078496C">
            <w:pPr>
              <w:shd w:val="clear" w:color="auto" w:fill="FFFFFF"/>
              <w:jc w:val="both"/>
              <w:rPr>
                <w:rFonts w:cs="Times New Roman"/>
                <w:sz w:val="28"/>
                <w:szCs w:val="28"/>
                <w:lang w:val="kk-KZ"/>
              </w:rPr>
            </w:pPr>
            <w:r w:rsidRPr="00835E4D">
              <w:rPr>
                <w:rFonts w:cs="Times New Roman"/>
                <w:sz w:val="28"/>
                <w:szCs w:val="28"/>
                <w:lang w:val="kk-KZ"/>
              </w:rPr>
              <w:t xml:space="preserve">8.3.3.6 </w:t>
            </w:r>
          </w:p>
          <w:p w:rsidR="00A219A9" w:rsidRPr="00835E4D" w:rsidRDefault="00A219A9" w:rsidP="0078496C">
            <w:pPr>
              <w:shd w:val="clear" w:color="auto" w:fill="FFFFFF"/>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представлять результаты выборки в виде полигона частот;</w:t>
            </w:r>
          </w:p>
          <w:p w:rsidR="00A219A9" w:rsidRPr="00835E4D" w:rsidRDefault="00A219A9" w:rsidP="0078496C">
            <w:pPr>
              <w:shd w:val="clear" w:color="auto" w:fill="FFFFFF"/>
              <w:jc w:val="both"/>
              <w:rPr>
                <w:rFonts w:cs="Times New Roman"/>
                <w:sz w:val="28"/>
                <w:szCs w:val="28"/>
                <w:lang w:val="kk-KZ"/>
              </w:rPr>
            </w:pPr>
            <w:r w:rsidRPr="00835E4D">
              <w:rPr>
                <w:rFonts w:cs="Times New Roman"/>
                <w:sz w:val="28"/>
                <w:szCs w:val="28"/>
              </w:rPr>
              <w:t>8.3.3.7</w:t>
            </w:r>
            <w:r w:rsidRPr="00835E4D">
              <w:rPr>
                <w:rFonts w:cs="Times New Roman"/>
                <w:sz w:val="28"/>
                <w:szCs w:val="28"/>
                <w:lang w:val="kk-KZ"/>
              </w:rPr>
              <w:t xml:space="preserve"> </w:t>
            </w:r>
          </w:p>
          <w:p w:rsidR="00A219A9" w:rsidRPr="00835E4D" w:rsidRDefault="00A219A9" w:rsidP="0078496C">
            <w:pPr>
              <w:shd w:val="clear" w:color="auto" w:fill="FFFFFF"/>
              <w:jc w:val="both"/>
              <w:rPr>
                <w:rFonts w:cs="Times New Roman"/>
                <w:sz w:val="28"/>
                <w:szCs w:val="28"/>
                <w:lang w:val="kk-KZ"/>
              </w:rPr>
            </w:pPr>
            <w:r w:rsidRPr="00835E4D">
              <w:rPr>
                <w:rFonts w:cs="Times New Roman"/>
                <w:sz w:val="28"/>
                <w:szCs w:val="28"/>
              </w:rPr>
              <w:t>анализировать статистическую информацию, представленную в виде таблицы или полигона частот;</w:t>
            </w:r>
          </w:p>
        </w:tc>
        <w:tc>
          <w:tcPr>
            <w:tcW w:w="2689" w:type="dxa"/>
            <w:tcBorders>
              <w:top w:val="single" w:sz="4" w:space="0" w:color="000000"/>
              <w:left w:val="single" w:sz="4" w:space="0" w:color="000000"/>
              <w:bottom w:val="single" w:sz="4" w:space="0" w:color="000000"/>
            </w:tcBorders>
          </w:tcPr>
          <w:p w:rsidR="00A219A9" w:rsidRPr="00835E4D" w:rsidRDefault="00A219A9" w:rsidP="0078496C">
            <w:pPr>
              <w:shd w:val="clear" w:color="auto" w:fill="FFFFFF"/>
              <w:jc w:val="both"/>
              <w:rPr>
                <w:rFonts w:cs="Times New Roman"/>
                <w:sz w:val="28"/>
                <w:szCs w:val="28"/>
                <w:lang w:val="kk-KZ"/>
              </w:rPr>
            </w:pPr>
            <w:r w:rsidRPr="00835E4D">
              <w:rPr>
                <w:rFonts w:cs="Times New Roman"/>
                <w:sz w:val="28"/>
                <w:szCs w:val="28"/>
                <w:lang w:val="kk-KZ"/>
              </w:rPr>
              <w:lastRenderedPageBreak/>
              <w:t xml:space="preserve">9.3.3.1 </w:t>
            </w:r>
          </w:p>
          <w:p w:rsidR="00A219A9" w:rsidRPr="00835E4D" w:rsidRDefault="00A219A9" w:rsidP="0078496C">
            <w:pPr>
              <w:shd w:val="clear" w:color="auto" w:fill="FFFFFF"/>
              <w:jc w:val="both"/>
              <w:rPr>
                <w:rFonts w:cs="Times New Roman"/>
                <w:sz w:val="28"/>
                <w:szCs w:val="28"/>
                <w:lang w:val="kk-KZ"/>
              </w:rPr>
            </w:pPr>
            <w:r w:rsidRPr="00835E4D">
              <w:rPr>
                <w:rFonts w:cs="Times New Roman"/>
                <w:sz w:val="28"/>
                <w:szCs w:val="28"/>
                <w:lang w:val="kk-KZ"/>
              </w:rPr>
              <w:t xml:space="preserve"> </w:t>
            </w:r>
            <w:r w:rsidRPr="00835E4D">
              <w:rPr>
                <w:rFonts w:cs="Times New Roman"/>
                <w:sz w:val="28"/>
                <w:szCs w:val="28"/>
              </w:rPr>
              <w:t>представлять результаты выборки в виде интервальной таблицы частот;</w:t>
            </w:r>
          </w:p>
          <w:p w:rsidR="00A219A9" w:rsidRPr="00835E4D" w:rsidRDefault="00A219A9" w:rsidP="0078496C">
            <w:pPr>
              <w:shd w:val="clear" w:color="auto" w:fill="FFFFFF"/>
              <w:jc w:val="both"/>
              <w:rPr>
                <w:rFonts w:cs="Times New Roman"/>
                <w:sz w:val="28"/>
                <w:szCs w:val="28"/>
                <w:lang w:val="kk-KZ"/>
              </w:rPr>
            </w:pPr>
            <w:r w:rsidRPr="00835E4D">
              <w:rPr>
                <w:rFonts w:cs="Times New Roman"/>
                <w:sz w:val="28"/>
                <w:szCs w:val="28"/>
                <w:lang w:val="kk-KZ"/>
              </w:rPr>
              <w:t xml:space="preserve">9.3.3.2 </w:t>
            </w:r>
          </w:p>
          <w:p w:rsidR="00A219A9" w:rsidRPr="00835E4D" w:rsidRDefault="00A219A9" w:rsidP="0078496C">
            <w:pPr>
              <w:shd w:val="clear" w:color="auto" w:fill="FFFFFF"/>
              <w:jc w:val="both"/>
              <w:rPr>
                <w:rFonts w:cs="Times New Roman"/>
                <w:sz w:val="28"/>
                <w:szCs w:val="28"/>
                <w:lang w:val="kk-KZ"/>
              </w:rPr>
            </w:pPr>
            <w:r w:rsidRPr="00835E4D">
              <w:rPr>
                <w:rFonts w:cs="Times New Roman"/>
                <w:sz w:val="28"/>
                <w:szCs w:val="28"/>
              </w:rPr>
              <w:t xml:space="preserve">представлять данные </w:t>
            </w:r>
            <w:r w:rsidRPr="00835E4D">
              <w:rPr>
                <w:rFonts w:cs="Times New Roman"/>
                <w:sz w:val="28"/>
                <w:szCs w:val="28"/>
              </w:rPr>
              <w:lastRenderedPageBreak/>
              <w:t>интервальной таблицы частот в виде гистограммы частот;</w:t>
            </w:r>
          </w:p>
          <w:p w:rsidR="00A219A9" w:rsidRPr="00835E4D" w:rsidRDefault="00A219A9" w:rsidP="0078496C">
            <w:pPr>
              <w:shd w:val="clear" w:color="auto" w:fill="FFFFFF"/>
              <w:jc w:val="both"/>
              <w:rPr>
                <w:rFonts w:cs="Times New Roman"/>
                <w:sz w:val="28"/>
                <w:szCs w:val="28"/>
                <w:lang w:val="kk-KZ"/>
              </w:rPr>
            </w:pPr>
            <w:r w:rsidRPr="00835E4D">
              <w:rPr>
                <w:rFonts w:cs="Times New Roman"/>
                <w:sz w:val="28"/>
                <w:szCs w:val="28"/>
                <w:lang w:val="kk-KZ"/>
              </w:rPr>
              <w:t>9.3.3.3</w:t>
            </w:r>
          </w:p>
          <w:p w:rsidR="00A219A9" w:rsidRPr="00835E4D" w:rsidRDefault="00A219A9" w:rsidP="0078496C">
            <w:pPr>
              <w:shd w:val="clear" w:color="auto" w:fill="FFFFFF"/>
              <w:jc w:val="both"/>
              <w:rPr>
                <w:rFonts w:cs="Times New Roman"/>
                <w:sz w:val="28"/>
                <w:szCs w:val="28"/>
                <w:lang w:val="kk-KZ"/>
              </w:rPr>
            </w:pPr>
            <w:r w:rsidRPr="00835E4D">
              <w:rPr>
                <w:rFonts w:cs="Times New Roman"/>
                <w:sz w:val="28"/>
                <w:szCs w:val="28"/>
              </w:rPr>
              <w:t>знать определение накопленной частоты;</w:t>
            </w:r>
          </w:p>
          <w:p w:rsidR="00A219A9" w:rsidRPr="00835E4D" w:rsidRDefault="00A219A9" w:rsidP="0078496C">
            <w:pPr>
              <w:shd w:val="clear" w:color="auto" w:fill="FFFFFF"/>
              <w:jc w:val="both"/>
              <w:rPr>
                <w:rFonts w:cs="Times New Roman"/>
                <w:sz w:val="28"/>
                <w:szCs w:val="28"/>
                <w:lang w:val="kk-KZ"/>
              </w:rPr>
            </w:pPr>
            <w:r w:rsidRPr="00835E4D">
              <w:rPr>
                <w:rFonts w:cs="Times New Roman"/>
                <w:sz w:val="28"/>
                <w:szCs w:val="28"/>
                <w:lang w:val="kk-KZ"/>
              </w:rPr>
              <w:t>9.3.3.4</w:t>
            </w:r>
          </w:p>
          <w:p w:rsidR="00A219A9" w:rsidRPr="00835E4D" w:rsidRDefault="00A219A9" w:rsidP="0078496C">
            <w:pPr>
              <w:shd w:val="clear" w:color="auto" w:fill="FFFFFF"/>
              <w:jc w:val="both"/>
              <w:rPr>
                <w:rFonts w:cs="Times New Roman"/>
                <w:sz w:val="28"/>
                <w:szCs w:val="28"/>
                <w:lang w:val="kk-KZ"/>
              </w:rPr>
            </w:pPr>
            <w:r w:rsidRPr="00835E4D">
              <w:rPr>
                <w:rFonts w:cs="Times New Roman"/>
                <w:sz w:val="28"/>
                <w:szCs w:val="28"/>
                <w:lang w:val="kk-KZ"/>
              </w:rPr>
              <w:t xml:space="preserve"> </w:t>
            </w:r>
            <w:r w:rsidRPr="00835E4D">
              <w:rPr>
                <w:rFonts w:cs="Times New Roman"/>
                <w:sz w:val="28"/>
                <w:szCs w:val="28"/>
              </w:rPr>
              <w:t xml:space="preserve">анализировать информацию </w:t>
            </w:r>
            <w:r w:rsidRPr="00835E4D">
              <w:rPr>
                <w:rFonts w:cs="Times New Roman"/>
                <w:sz w:val="28"/>
                <w:szCs w:val="28"/>
                <w:lang w:val="kk-KZ"/>
              </w:rPr>
              <w:t>по статистической</w:t>
            </w:r>
            <w:r w:rsidRPr="00835E4D">
              <w:rPr>
                <w:rFonts w:cs="Times New Roman"/>
                <w:sz w:val="28"/>
                <w:szCs w:val="28"/>
              </w:rPr>
              <w:t xml:space="preserve"> таблиц</w:t>
            </w:r>
            <w:r w:rsidRPr="00835E4D">
              <w:rPr>
                <w:rFonts w:cs="Times New Roman"/>
                <w:sz w:val="28"/>
                <w:szCs w:val="28"/>
                <w:lang w:val="kk-KZ"/>
              </w:rPr>
              <w:t>е</w:t>
            </w:r>
            <w:r w:rsidRPr="00835E4D">
              <w:rPr>
                <w:rFonts w:cs="Times New Roman"/>
                <w:sz w:val="28"/>
                <w:szCs w:val="28"/>
              </w:rPr>
              <w:t>, полигон</w:t>
            </w:r>
            <w:r w:rsidRPr="00835E4D">
              <w:rPr>
                <w:rFonts w:cs="Times New Roman"/>
                <w:sz w:val="28"/>
                <w:szCs w:val="28"/>
                <w:lang w:val="kk-KZ"/>
              </w:rPr>
              <w:t>у</w:t>
            </w:r>
            <w:r w:rsidRPr="00835E4D">
              <w:rPr>
                <w:rFonts w:cs="Times New Roman"/>
                <w:sz w:val="28"/>
                <w:szCs w:val="28"/>
              </w:rPr>
              <w:t xml:space="preserve"> частот, гистограмм</w:t>
            </w:r>
            <w:r w:rsidRPr="00835E4D">
              <w:rPr>
                <w:rFonts w:cs="Times New Roman"/>
                <w:sz w:val="28"/>
                <w:szCs w:val="28"/>
                <w:lang w:val="kk-KZ"/>
              </w:rPr>
              <w:t>е</w:t>
            </w:r>
            <w:r w:rsidRPr="00835E4D">
              <w:rPr>
                <w:rFonts w:cs="Times New Roman"/>
                <w:sz w:val="28"/>
                <w:szCs w:val="28"/>
              </w:rPr>
              <w:t>;</w:t>
            </w:r>
          </w:p>
          <w:p w:rsidR="00A219A9" w:rsidRPr="00835E4D" w:rsidRDefault="00A219A9" w:rsidP="0078496C">
            <w:pPr>
              <w:shd w:val="clear" w:color="auto" w:fill="FFFFFF"/>
              <w:jc w:val="both"/>
              <w:rPr>
                <w:rFonts w:cs="Times New Roman"/>
                <w:sz w:val="28"/>
                <w:szCs w:val="28"/>
                <w:lang w:val="kk-KZ"/>
              </w:rPr>
            </w:pPr>
            <w:r w:rsidRPr="00835E4D">
              <w:rPr>
                <w:rFonts w:cs="Times New Roman"/>
                <w:sz w:val="28"/>
                <w:szCs w:val="28"/>
                <w:lang w:val="kk-KZ"/>
              </w:rPr>
              <w:t>9.</w:t>
            </w:r>
            <w:r w:rsidRPr="00835E4D">
              <w:rPr>
                <w:rFonts w:cs="Times New Roman"/>
                <w:sz w:val="28"/>
                <w:szCs w:val="28"/>
              </w:rPr>
              <w:t xml:space="preserve"> </w:t>
            </w:r>
            <w:r w:rsidRPr="00835E4D">
              <w:rPr>
                <w:rFonts w:cs="Times New Roman"/>
                <w:sz w:val="28"/>
                <w:szCs w:val="28"/>
                <w:lang w:val="kk-KZ"/>
              </w:rPr>
              <w:t xml:space="preserve">3.3.5 </w:t>
            </w:r>
          </w:p>
          <w:p w:rsidR="00A219A9" w:rsidRPr="00835E4D" w:rsidRDefault="00A219A9" w:rsidP="0078496C">
            <w:pPr>
              <w:shd w:val="clear" w:color="auto" w:fill="FFFFFF"/>
              <w:jc w:val="both"/>
              <w:rPr>
                <w:rFonts w:cs="Times New Roman"/>
                <w:sz w:val="28"/>
                <w:szCs w:val="28"/>
                <w:lang w:val="kk-KZ"/>
              </w:rPr>
            </w:pPr>
            <w:r w:rsidRPr="00835E4D">
              <w:rPr>
                <w:rFonts w:cs="Times New Roman"/>
                <w:sz w:val="28"/>
                <w:szCs w:val="28"/>
                <w:lang w:val="kk-KZ"/>
              </w:rPr>
              <w:t xml:space="preserve">знать определения и формулы для вычисления </w:t>
            </w:r>
            <w:r w:rsidRPr="00835E4D">
              <w:rPr>
                <w:rFonts w:cs="Times New Roman"/>
                <w:sz w:val="28"/>
                <w:szCs w:val="28"/>
              </w:rPr>
              <w:t>дисперси</w:t>
            </w:r>
            <w:r w:rsidRPr="00835E4D">
              <w:rPr>
                <w:rFonts w:cs="Times New Roman"/>
                <w:sz w:val="28"/>
                <w:szCs w:val="28"/>
                <w:lang w:val="kk-KZ"/>
              </w:rPr>
              <w:t>и</w:t>
            </w:r>
            <w:r w:rsidRPr="00835E4D">
              <w:rPr>
                <w:rFonts w:cs="Times New Roman"/>
                <w:sz w:val="28"/>
                <w:szCs w:val="28"/>
              </w:rPr>
              <w:t xml:space="preserve"> и стандартно</w:t>
            </w:r>
            <w:r w:rsidRPr="00835E4D">
              <w:rPr>
                <w:rFonts w:cs="Times New Roman"/>
                <w:sz w:val="28"/>
                <w:szCs w:val="28"/>
                <w:lang w:val="kk-KZ"/>
              </w:rPr>
              <w:t xml:space="preserve">го </w:t>
            </w:r>
            <w:r w:rsidRPr="00835E4D">
              <w:rPr>
                <w:rFonts w:cs="Times New Roman"/>
                <w:sz w:val="28"/>
                <w:szCs w:val="28"/>
              </w:rPr>
              <w:t>отклонени</w:t>
            </w:r>
            <w:r w:rsidRPr="00835E4D">
              <w:rPr>
                <w:rFonts w:cs="Times New Roman"/>
                <w:sz w:val="28"/>
                <w:szCs w:val="28"/>
                <w:lang w:val="kk-KZ"/>
              </w:rPr>
              <w:t>я;</w:t>
            </w:r>
          </w:p>
        </w:tc>
        <w:tc>
          <w:tcPr>
            <w:tcW w:w="2790" w:type="dxa"/>
            <w:tcBorders>
              <w:top w:val="single" w:sz="4" w:space="0" w:color="000000"/>
              <w:left w:val="single" w:sz="4" w:space="0" w:color="000000"/>
              <w:bottom w:val="single" w:sz="4" w:space="0" w:color="000000"/>
              <w:right w:val="single" w:sz="4" w:space="0" w:color="000000"/>
            </w:tcBorders>
          </w:tcPr>
          <w:p w:rsidR="00A219A9" w:rsidRPr="00835E4D" w:rsidRDefault="00A219A9" w:rsidP="0078496C">
            <w:pPr>
              <w:shd w:val="clear" w:color="auto" w:fill="FFFFFF"/>
              <w:snapToGrid w:val="0"/>
              <w:jc w:val="both"/>
              <w:rPr>
                <w:rFonts w:cs="Times New Roman"/>
                <w:sz w:val="28"/>
                <w:szCs w:val="28"/>
                <w:lang w:val="kk-KZ"/>
              </w:rPr>
            </w:pPr>
          </w:p>
        </w:tc>
      </w:tr>
    </w:tbl>
    <w:p w:rsidR="00A219A9" w:rsidRPr="00835E4D" w:rsidRDefault="00A219A9" w:rsidP="007C45D9">
      <w:pPr>
        <w:pStyle w:val="5"/>
        <w:ind w:left="1069"/>
        <w:rPr>
          <w:rFonts w:cs="Times New Roman"/>
          <w:sz w:val="28"/>
          <w:szCs w:val="28"/>
          <w:lang w:val="kk-KZ"/>
        </w:rPr>
      </w:pPr>
    </w:p>
    <w:p w:rsidR="00A219A9" w:rsidRPr="00835E4D" w:rsidRDefault="00A219A9" w:rsidP="007C45D9">
      <w:pPr>
        <w:pStyle w:val="5"/>
        <w:ind w:left="1069"/>
        <w:rPr>
          <w:rFonts w:cs="Times New Roman"/>
          <w:sz w:val="28"/>
          <w:szCs w:val="28"/>
          <w:lang w:val="kk-KZ"/>
        </w:rPr>
      </w:pPr>
      <w:r w:rsidRPr="00835E4D">
        <w:rPr>
          <w:rFonts w:cs="Times New Roman"/>
          <w:sz w:val="28"/>
          <w:szCs w:val="28"/>
          <w:lang w:val="kk-KZ"/>
        </w:rPr>
        <w:t xml:space="preserve">4) </w:t>
      </w:r>
      <w:r w:rsidR="00DC5830" w:rsidRPr="00835E4D">
        <w:rPr>
          <w:rFonts w:cs="Times New Roman"/>
          <w:sz w:val="28"/>
          <w:szCs w:val="28"/>
          <w:lang w:val="kk-KZ"/>
        </w:rPr>
        <w:t>раздел</w:t>
      </w:r>
      <w:r w:rsidRPr="00835E4D">
        <w:rPr>
          <w:rFonts w:cs="Times New Roman"/>
          <w:sz w:val="28"/>
          <w:szCs w:val="28"/>
          <w:lang w:val="kk-KZ"/>
        </w:rPr>
        <w:t xml:space="preserve"> «математическое моделирование и анализ»:</w:t>
      </w:r>
    </w:p>
    <w:p w:rsidR="00A219A9" w:rsidRPr="00835E4D" w:rsidRDefault="00A219A9" w:rsidP="001D1C07">
      <w:pPr>
        <w:pStyle w:val="5"/>
        <w:ind w:left="1069"/>
        <w:rPr>
          <w:rFonts w:cs="Times New Roman"/>
          <w:sz w:val="28"/>
          <w:szCs w:val="28"/>
          <w:lang w:val="kk-KZ"/>
        </w:rPr>
      </w:pPr>
      <w:r w:rsidRPr="00835E4D">
        <w:rPr>
          <w:rFonts w:cs="Times New Roman"/>
          <w:sz w:val="28"/>
          <w:szCs w:val="28"/>
          <w:lang w:val="kk-KZ"/>
        </w:rPr>
        <w:t>таблица 4</w:t>
      </w:r>
    </w:p>
    <w:p w:rsidR="00A219A9" w:rsidRPr="00835E4D" w:rsidRDefault="00A219A9" w:rsidP="001D1C07">
      <w:pPr>
        <w:pStyle w:val="5"/>
        <w:ind w:left="1069"/>
        <w:rPr>
          <w:rFonts w:cs="Times New Roman"/>
          <w:sz w:val="28"/>
          <w:szCs w:val="28"/>
          <w:lang w:val="kk-KZ"/>
        </w:rPr>
      </w:pPr>
    </w:p>
    <w:tbl>
      <w:tblPr>
        <w:tblW w:w="9639" w:type="dxa"/>
        <w:tblInd w:w="108" w:type="dxa"/>
        <w:tblLayout w:type="fixed"/>
        <w:tblLook w:val="0000" w:firstRow="0" w:lastRow="0" w:firstColumn="0" w:lastColumn="0" w:noHBand="0" w:noVBand="0"/>
      </w:tblPr>
      <w:tblGrid>
        <w:gridCol w:w="1728"/>
        <w:gridCol w:w="2409"/>
        <w:gridCol w:w="2693"/>
        <w:gridCol w:w="2809"/>
      </w:tblGrid>
      <w:tr w:rsidR="00A219A9" w:rsidRPr="00835E4D" w:rsidTr="00BB5752">
        <w:tc>
          <w:tcPr>
            <w:tcW w:w="1728" w:type="dxa"/>
            <w:vMerge w:val="restart"/>
            <w:tcBorders>
              <w:top w:val="single" w:sz="4" w:space="0" w:color="auto"/>
              <w:left w:val="single" w:sz="4" w:space="0" w:color="000000"/>
              <w:bottom w:val="single" w:sz="4" w:space="0" w:color="000000"/>
            </w:tcBorders>
          </w:tcPr>
          <w:p w:rsidR="00A219A9" w:rsidRPr="00835E4D" w:rsidRDefault="00A219A9" w:rsidP="00575E8E">
            <w:pPr>
              <w:jc w:val="both"/>
              <w:rPr>
                <w:rFonts w:cs="Times New Roman"/>
                <w:sz w:val="28"/>
                <w:szCs w:val="28"/>
                <w:lang w:val="kk-KZ"/>
              </w:rPr>
            </w:pPr>
            <w:r w:rsidRPr="00835E4D">
              <w:rPr>
                <w:rFonts w:cs="Times New Roman"/>
                <w:sz w:val="28"/>
                <w:szCs w:val="28"/>
                <w:lang w:val="kk-KZ"/>
              </w:rPr>
              <w:t>Подразделы</w:t>
            </w:r>
          </w:p>
          <w:p w:rsidR="00A219A9" w:rsidRPr="00835E4D" w:rsidRDefault="00A219A9" w:rsidP="00575E8E">
            <w:pPr>
              <w:jc w:val="both"/>
              <w:rPr>
                <w:rFonts w:cs="Times New Roman"/>
                <w:sz w:val="28"/>
                <w:szCs w:val="28"/>
                <w:lang w:val="kk-KZ"/>
              </w:rPr>
            </w:pPr>
          </w:p>
        </w:tc>
        <w:tc>
          <w:tcPr>
            <w:tcW w:w="7911" w:type="dxa"/>
            <w:gridSpan w:val="3"/>
            <w:tcBorders>
              <w:top w:val="single" w:sz="4" w:space="0" w:color="000000"/>
              <w:left w:val="single" w:sz="4" w:space="0" w:color="000000"/>
              <w:bottom w:val="single" w:sz="4" w:space="0" w:color="000000"/>
              <w:right w:val="single" w:sz="4" w:space="0" w:color="000000"/>
            </w:tcBorders>
          </w:tcPr>
          <w:p w:rsidR="00A219A9" w:rsidRPr="00835E4D" w:rsidRDefault="00A219A9" w:rsidP="00575E8E">
            <w:pPr>
              <w:jc w:val="center"/>
              <w:rPr>
                <w:rFonts w:cs="Times New Roman"/>
                <w:sz w:val="28"/>
                <w:szCs w:val="28"/>
              </w:rPr>
            </w:pPr>
            <w:r w:rsidRPr="00835E4D">
              <w:rPr>
                <w:rFonts w:cs="Times New Roman"/>
                <w:sz w:val="28"/>
                <w:szCs w:val="28"/>
              </w:rPr>
              <w:t>Цели обучения</w:t>
            </w:r>
          </w:p>
        </w:tc>
      </w:tr>
      <w:tr w:rsidR="00A219A9" w:rsidRPr="00835E4D" w:rsidTr="00BB5752">
        <w:trPr>
          <w:trHeight w:val="287"/>
        </w:trPr>
        <w:tc>
          <w:tcPr>
            <w:tcW w:w="1728" w:type="dxa"/>
            <w:vMerge/>
            <w:tcBorders>
              <w:top w:val="single" w:sz="4" w:space="0" w:color="000000"/>
              <w:left w:val="single" w:sz="4" w:space="0" w:color="000000"/>
              <w:bottom w:val="single" w:sz="4" w:space="0" w:color="auto"/>
            </w:tcBorders>
          </w:tcPr>
          <w:p w:rsidR="00A219A9" w:rsidRPr="00835E4D" w:rsidRDefault="00A219A9" w:rsidP="00575E8E">
            <w:pPr>
              <w:jc w:val="both"/>
              <w:rPr>
                <w:rFonts w:cs="Times New Roman"/>
                <w:sz w:val="28"/>
                <w:szCs w:val="28"/>
                <w:lang w:val="kk-KZ"/>
              </w:rPr>
            </w:pPr>
          </w:p>
        </w:tc>
        <w:tc>
          <w:tcPr>
            <w:tcW w:w="2409" w:type="dxa"/>
            <w:tcBorders>
              <w:top w:val="single" w:sz="4" w:space="0" w:color="000000"/>
              <w:left w:val="single" w:sz="4" w:space="0" w:color="000000"/>
              <w:bottom w:val="single" w:sz="4" w:space="0" w:color="000000"/>
            </w:tcBorders>
          </w:tcPr>
          <w:p w:rsidR="00A219A9" w:rsidRPr="00835E4D" w:rsidRDefault="00A219A9" w:rsidP="00575E8E">
            <w:pPr>
              <w:jc w:val="center"/>
              <w:rPr>
                <w:rFonts w:cs="Times New Roman"/>
                <w:sz w:val="28"/>
                <w:szCs w:val="28"/>
              </w:rPr>
            </w:pPr>
            <w:r w:rsidRPr="00835E4D">
              <w:rPr>
                <w:rFonts w:cs="Times New Roman"/>
                <w:sz w:val="28"/>
                <w:szCs w:val="28"/>
              </w:rPr>
              <w:t>8 класс</w:t>
            </w:r>
          </w:p>
        </w:tc>
        <w:tc>
          <w:tcPr>
            <w:tcW w:w="2693" w:type="dxa"/>
            <w:tcBorders>
              <w:top w:val="single" w:sz="4" w:space="0" w:color="000000"/>
              <w:left w:val="single" w:sz="4" w:space="0" w:color="000000"/>
              <w:bottom w:val="single" w:sz="4" w:space="0" w:color="000000"/>
            </w:tcBorders>
          </w:tcPr>
          <w:p w:rsidR="00A219A9" w:rsidRPr="00835E4D" w:rsidRDefault="00A219A9" w:rsidP="00575E8E">
            <w:pPr>
              <w:jc w:val="center"/>
              <w:rPr>
                <w:rFonts w:cs="Times New Roman"/>
                <w:sz w:val="28"/>
                <w:szCs w:val="28"/>
              </w:rPr>
            </w:pPr>
            <w:r w:rsidRPr="00835E4D">
              <w:rPr>
                <w:rFonts w:cs="Times New Roman"/>
                <w:sz w:val="28"/>
                <w:szCs w:val="28"/>
              </w:rPr>
              <w:t>9 класс.</w:t>
            </w:r>
          </w:p>
        </w:tc>
        <w:tc>
          <w:tcPr>
            <w:tcW w:w="2809" w:type="dxa"/>
            <w:tcBorders>
              <w:top w:val="single" w:sz="4" w:space="0" w:color="000000"/>
              <w:left w:val="single" w:sz="4" w:space="0" w:color="000000"/>
              <w:bottom w:val="single" w:sz="4" w:space="0" w:color="000000"/>
              <w:right w:val="single" w:sz="4" w:space="0" w:color="000000"/>
            </w:tcBorders>
          </w:tcPr>
          <w:p w:rsidR="00A219A9" w:rsidRPr="00835E4D" w:rsidRDefault="00A219A9" w:rsidP="00575E8E">
            <w:pPr>
              <w:jc w:val="center"/>
              <w:rPr>
                <w:rFonts w:cs="Times New Roman"/>
                <w:sz w:val="28"/>
                <w:szCs w:val="28"/>
              </w:rPr>
            </w:pPr>
            <w:r w:rsidRPr="00835E4D">
              <w:rPr>
                <w:rFonts w:cs="Times New Roman"/>
                <w:sz w:val="28"/>
                <w:szCs w:val="28"/>
              </w:rPr>
              <w:t>10 класс</w:t>
            </w:r>
          </w:p>
        </w:tc>
      </w:tr>
      <w:tr w:rsidR="00A219A9" w:rsidRPr="00835E4D" w:rsidTr="00BB5752">
        <w:tc>
          <w:tcPr>
            <w:tcW w:w="1728" w:type="dxa"/>
            <w:tcBorders>
              <w:top w:val="single" w:sz="4" w:space="0" w:color="auto"/>
              <w:left w:val="single" w:sz="4" w:space="0" w:color="000000"/>
              <w:bottom w:val="single" w:sz="4" w:space="0" w:color="000000"/>
            </w:tcBorders>
          </w:tcPr>
          <w:p w:rsidR="00A219A9" w:rsidRPr="00835E4D" w:rsidRDefault="00A219A9" w:rsidP="00575E8E">
            <w:pPr>
              <w:jc w:val="both"/>
              <w:rPr>
                <w:rFonts w:cs="Times New Roman"/>
                <w:sz w:val="28"/>
                <w:szCs w:val="28"/>
                <w:lang w:val="kk-KZ"/>
              </w:rPr>
            </w:pPr>
            <w:r w:rsidRPr="00835E4D">
              <w:rPr>
                <w:rFonts w:cs="Times New Roman"/>
                <w:sz w:val="28"/>
                <w:szCs w:val="28"/>
                <w:lang w:val="kk-KZ"/>
              </w:rPr>
              <w:t>4.1</w:t>
            </w:r>
          </w:p>
          <w:p w:rsidR="00A219A9" w:rsidRPr="00835E4D" w:rsidRDefault="00A219A9" w:rsidP="00575E8E">
            <w:pPr>
              <w:jc w:val="both"/>
              <w:rPr>
                <w:rFonts w:cs="Times New Roman"/>
                <w:sz w:val="28"/>
                <w:szCs w:val="28"/>
                <w:lang w:val="kk-KZ"/>
              </w:rPr>
            </w:pPr>
            <w:r w:rsidRPr="00835E4D">
              <w:rPr>
                <w:rFonts w:cs="Times New Roman"/>
                <w:sz w:val="28"/>
                <w:szCs w:val="28"/>
                <w:lang w:val="kk-KZ"/>
              </w:rPr>
              <w:t xml:space="preserve">Начала </w:t>
            </w:r>
            <w:r w:rsidRPr="00835E4D">
              <w:rPr>
                <w:rFonts w:cs="Times New Roman"/>
                <w:sz w:val="28"/>
                <w:szCs w:val="28"/>
                <w:lang w:val="kk-KZ"/>
              </w:rPr>
              <w:lastRenderedPageBreak/>
              <w:t>математи-ческого анализа</w:t>
            </w:r>
          </w:p>
        </w:tc>
        <w:tc>
          <w:tcPr>
            <w:tcW w:w="2409" w:type="dxa"/>
            <w:tcBorders>
              <w:top w:val="single" w:sz="4" w:space="0" w:color="000000"/>
              <w:left w:val="single" w:sz="4" w:space="0" w:color="000000"/>
              <w:bottom w:val="single" w:sz="4" w:space="0" w:color="000000"/>
            </w:tcBorders>
          </w:tcPr>
          <w:p w:rsidR="00A219A9" w:rsidRPr="00835E4D" w:rsidRDefault="00A219A9" w:rsidP="00575E8E">
            <w:pPr>
              <w:pStyle w:val="21"/>
              <w:spacing w:line="240" w:lineRule="auto"/>
              <w:ind w:left="0"/>
              <w:jc w:val="both"/>
              <w:rPr>
                <w:sz w:val="28"/>
                <w:szCs w:val="28"/>
                <w:lang w:val="kk-KZ"/>
              </w:rPr>
            </w:pPr>
            <w:r w:rsidRPr="00835E4D">
              <w:rPr>
                <w:sz w:val="28"/>
                <w:szCs w:val="28"/>
                <w:lang w:val="ru-RU"/>
              </w:rPr>
              <w:lastRenderedPageBreak/>
              <w:t>8.4.1.1</w:t>
            </w:r>
            <w:r w:rsidRPr="00835E4D">
              <w:rPr>
                <w:sz w:val="28"/>
                <w:szCs w:val="28"/>
                <w:lang w:val="kk-KZ"/>
              </w:rPr>
              <w:t xml:space="preserve"> </w:t>
            </w:r>
          </w:p>
          <w:p w:rsidR="00A219A9" w:rsidRPr="00835E4D" w:rsidRDefault="00A219A9" w:rsidP="00575E8E">
            <w:pPr>
              <w:pStyle w:val="21"/>
              <w:spacing w:line="240" w:lineRule="auto"/>
              <w:ind w:left="0"/>
              <w:jc w:val="both"/>
              <w:rPr>
                <w:sz w:val="28"/>
                <w:szCs w:val="28"/>
                <w:lang w:val="ru-RU"/>
              </w:rPr>
            </w:pPr>
            <w:r w:rsidRPr="00835E4D">
              <w:rPr>
                <w:sz w:val="28"/>
                <w:szCs w:val="28"/>
                <w:lang w:val="kk-KZ"/>
              </w:rPr>
              <w:t xml:space="preserve"> </w:t>
            </w:r>
            <w:r w:rsidRPr="00835E4D">
              <w:rPr>
                <w:sz w:val="28"/>
                <w:szCs w:val="28"/>
                <w:lang w:val="ru-RU"/>
              </w:rPr>
              <w:t xml:space="preserve">усвоить понятия </w:t>
            </w:r>
            <w:r w:rsidRPr="00835E4D">
              <w:rPr>
                <w:sz w:val="28"/>
                <w:szCs w:val="28"/>
                <w:lang w:val="ru-RU"/>
              </w:rPr>
              <w:lastRenderedPageBreak/>
              <w:t xml:space="preserve">функции и графика функции; </w:t>
            </w:r>
          </w:p>
          <w:p w:rsidR="00A219A9" w:rsidRPr="00835E4D" w:rsidRDefault="00A219A9" w:rsidP="00575E8E">
            <w:pPr>
              <w:pStyle w:val="21"/>
              <w:spacing w:line="240" w:lineRule="auto"/>
              <w:ind w:left="0"/>
              <w:jc w:val="both"/>
              <w:rPr>
                <w:sz w:val="28"/>
                <w:szCs w:val="28"/>
                <w:lang w:val="kk-KZ"/>
              </w:rPr>
            </w:pPr>
            <w:r w:rsidRPr="00835E4D">
              <w:rPr>
                <w:sz w:val="28"/>
                <w:szCs w:val="28"/>
                <w:lang w:val="ru-RU"/>
              </w:rPr>
              <w:t>8.4.1.2</w:t>
            </w:r>
            <w:r w:rsidRPr="00835E4D">
              <w:rPr>
                <w:sz w:val="28"/>
                <w:szCs w:val="28"/>
                <w:lang w:val="kk-KZ"/>
              </w:rPr>
              <w:t xml:space="preserve"> </w:t>
            </w:r>
          </w:p>
          <w:p w:rsidR="00A219A9" w:rsidRPr="00835E4D" w:rsidRDefault="00A219A9" w:rsidP="00575E8E">
            <w:pPr>
              <w:pStyle w:val="21"/>
              <w:spacing w:line="240" w:lineRule="auto"/>
              <w:ind w:left="0"/>
              <w:jc w:val="both"/>
              <w:rPr>
                <w:sz w:val="28"/>
                <w:szCs w:val="28"/>
                <w:lang w:val="ru-RU"/>
              </w:rPr>
            </w:pPr>
            <w:r w:rsidRPr="00835E4D">
              <w:rPr>
                <w:sz w:val="28"/>
                <w:szCs w:val="28"/>
                <w:lang w:val="kk-KZ"/>
              </w:rPr>
              <w:t xml:space="preserve"> </w:t>
            </w:r>
            <w:r w:rsidRPr="00835E4D">
              <w:rPr>
                <w:sz w:val="28"/>
                <w:szCs w:val="28"/>
                <w:lang w:val="ru-RU"/>
              </w:rPr>
              <w:t>знать способы задания функции;</w:t>
            </w:r>
          </w:p>
          <w:p w:rsidR="00A219A9" w:rsidRPr="00835E4D" w:rsidRDefault="00A219A9" w:rsidP="00575E8E">
            <w:pPr>
              <w:pStyle w:val="21"/>
              <w:spacing w:line="240" w:lineRule="auto"/>
              <w:ind w:left="0"/>
              <w:jc w:val="both"/>
              <w:rPr>
                <w:sz w:val="28"/>
                <w:szCs w:val="28"/>
                <w:lang w:val="kk-KZ"/>
              </w:rPr>
            </w:pPr>
            <w:r w:rsidRPr="00835E4D">
              <w:rPr>
                <w:sz w:val="28"/>
                <w:szCs w:val="28"/>
                <w:lang w:val="ru-RU"/>
              </w:rPr>
              <w:t>8.4.1.3</w:t>
            </w:r>
          </w:p>
          <w:p w:rsidR="00A219A9" w:rsidRPr="00835E4D" w:rsidRDefault="00A219A9" w:rsidP="00575E8E">
            <w:pPr>
              <w:pStyle w:val="21"/>
              <w:spacing w:line="240" w:lineRule="auto"/>
              <w:ind w:left="0"/>
              <w:jc w:val="both"/>
              <w:rPr>
                <w:sz w:val="28"/>
                <w:szCs w:val="28"/>
                <w:lang w:val="ru-RU"/>
              </w:rPr>
            </w:pPr>
            <w:r w:rsidRPr="00835E4D">
              <w:rPr>
                <w:sz w:val="28"/>
                <w:szCs w:val="28"/>
                <w:lang w:val="ru-RU"/>
              </w:rPr>
              <w:t>находить область определения и множество значений функции;</w:t>
            </w:r>
          </w:p>
          <w:p w:rsidR="00A219A9" w:rsidRPr="00835E4D" w:rsidRDefault="00A219A9" w:rsidP="00575E8E">
            <w:pPr>
              <w:pStyle w:val="21"/>
              <w:spacing w:line="240" w:lineRule="auto"/>
              <w:ind w:left="0"/>
              <w:jc w:val="both"/>
              <w:rPr>
                <w:sz w:val="28"/>
                <w:szCs w:val="28"/>
                <w:lang w:val="kk-KZ"/>
              </w:rPr>
            </w:pPr>
            <w:r w:rsidRPr="00835E4D">
              <w:rPr>
                <w:sz w:val="28"/>
                <w:szCs w:val="28"/>
                <w:lang w:val="ru-RU"/>
              </w:rPr>
              <w:t>8.4.1.4</w:t>
            </w:r>
            <w:r w:rsidRPr="00835E4D">
              <w:rPr>
                <w:sz w:val="28"/>
                <w:szCs w:val="28"/>
                <w:lang w:val="kk-KZ"/>
              </w:rPr>
              <w:t xml:space="preserve"> </w:t>
            </w:r>
          </w:p>
          <w:p w:rsidR="00A219A9" w:rsidRPr="00835E4D" w:rsidRDefault="00A219A9" w:rsidP="00575E8E">
            <w:pPr>
              <w:pStyle w:val="21"/>
              <w:spacing w:line="240" w:lineRule="auto"/>
              <w:ind w:left="0"/>
              <w:jc w:val="both"/>
              <w:rPr>
                <w:sz w:val="28"/>
                <w:szCs w:val="28"/>
                <w:lang w:val="ru-RU"/>
              </w:rPr>
            </w:pPr>
            <w:r w:rsidRPr="00835E4D">
              <w:rPr>
                <w:sz w:val="28"/>
                <w:szCs w:val="28"/>
                <w:lang w:val="kk-KZ"/>
              </w:rPr>
              <w:t xml:space="preserve"> </w:t>
            </w:r>
            <w:r w:rsidRPr="00835E4D">
              <w:rPr>
                <w:sz w:val="28"/>
                <w:szCs w:val="28"/>
                <w:lang w:val="ru-RU"/>
              </w:rPr>
              <w:t>зна</w:t>
            </w:r>
            <w:r w:rsidRPr="00835E4D">
              <w:rPr>
                <w:sz w:val="28"/>
                <w:szCs w:val="28"/>
                <w:lang w:val="kk-KZ"/>
              </w:rPr>
              <w:t>ть</w:t>
            </w:r>
            <w:r w:rsidRPr="00835E4D">
              <w:rPr>
                <w:sz w:val="28"/>
                <w:szCs w:val="28"/>
                <w:lang w:val="ru-RU"/>
              </w:rPr>
              <w:t xml:space="preserve"> определение функции </w:t>
            </w:r>
            <w:r w:rsidRPr="00835E4D">
              <w:rPr>
                <w:kern w:val="2"/>
                <w:position w:val="-10"/>
                <w:sz w:val="28"/>
                <w:szCs w:val="28"/>
                <w:lang w:val="ru-RU"/>
              </w:rPr>
              <w:object w:dxaOrig="680" w:dyaOrig="320">
                <v:shape id="_x0000_i1034" type="#_x0000_t75" style="width:34.35pt;height:15.05pt" o:ole="">
                  <v:imagedata r:id="rId26" o:title=""/>
                </v:shape>
                <o:OLEObject Type="Embed" ProgID="Equation.3" ShapeID="_x0000_i1034" DrawAspect="Content" ObjectID="_1600007658" r:id="rId27"/>
              </w:object>
            </w:r>
            <w:r w:rsidRPr="00835E4D">
              <w:rPr>
                <w:kern w:val="2"/>
                <w:position w:val="-10"/>
                <w:sz w:val="28"/>
                <w:szCs w:val="28"/>
                <w:lang w:val="ru-RU"/>
              </w:rPr>
              <w:t>,</w:t>
            </w:r>
            <w:r w:rsidRPr="00835E4D">
              <w:rPr>
                <w:sz w:val="28"/>
                <w:szCs w:val="28"/>
                <w:lang w:val="ru-RU"/>
              </w:rPr>
              <w:t xml:space="preserve"> </w:t>
            </w:r>
            <w:proofErr w:type="spellStart"/>
            <w:r w:rsidRPr="00835E4D">
              <w:rPr>
                <w:sz w:val="28"/>
                <w:szCs w:val="28"/>
                <w:lang w:val="ru-RU"/>
              </w:rPr>
              <w:t>стро</w:t>
            </w:r>
            <w:proofErr w:type="spellEnd"/>
            <w:r w:rsidRPr="00835E4D">
              <w:rPr>
                <w:sz w:val="28"/>
                <w:szCs w:val="28"/>
                <w:lang w:val="kk-KZ"/>
              </w:rPr>
              <w:t>ить</w:t>
            </w:r>
            <w:r w:rsidRPr="00835E4D">
              <w:rPr>
                <w:sz w:val="28"/>
                <w:szCs w:val="28"/>
                <w:lang w:val="ru-RU"/>
              </w:rPr>
              <w:t xml:space="preserve"> её график и устанавливать его расположение в зависимости от </w:t>
            </w:r>
            <w:r w:rsidRPr="00835E4D">
              <w:rPr>
                <w:sz w:val="28"/>
                <w:szCs w:val="28"/>
              </w:rPr>
              <w:t>k</w:t>
            </w:r>
            <w:r w:rsidRPr="00835E4D">
              <w:rPr>
                <w:sz w:val="28"/>
                <w:szCs w:val="28"/>
                <w:lang w:val="ru-RU"/>
              </w:rPr>
              <w:t>;</w:t>
            </w:r>
          </w:p>
          <w:p w:rsidR="00A219A9" w:rsidRPr="00835E4D" w:rsidRDefault="00A219A9" w:rsidP="00575E8E">
            <w:pPr>
              <w:pStyle w:val="21"/>
              <w:spacing w:line="240" w:lineRule="auto"/>
              <w:ind w:left="0"/>
              <w:jc w:val="both"/>
              <w:rPr>
                <w:sz w:val="28"/>
                <w:szCs w:val="28"/>
                <w:lang w:val="kk-KZ"/>
              </w:rPr>
            </w:pPr>
            <w:r w:rsidRPr="00835E4D">
              <w:rPr>
                <w:sz w:val="28"/>
                <w:szCs w:val="28"/>
                <w:lang w:val="ru-RU"/>
              </w:rPr>
              <w:t>8.4.1.5</w:t>
            </w:r>
            <w:r w:rsidRPr="00835E4D">
              <w:rPr>
                <w:sz w:val="28"/>
                <w:szCs w:val="28"/>
                <w:lang w:val="kk-KZ"/>
              </w:rPr>
              <w:t xml:space="preserve"> </w:t>
            </w:r>
          </w:p>
          <w:p w:rsidR="00A219A9" w:rsidRPr="00835E4D" w:rsidRDefault="00A219A9" w:rsidP="00575E8E">
            <w:pPr>
              <w:pStyle w:val="21"/>
              <w:spacing w:line="240" w:lineRule="auto"/>
              <w:ind w:left="0"/>
              <w:jc w:val="both"/>
              <w:rPr>
                <w:sz w:val="28"/>
                <w:szCs w:val="28"/>
                <w:lang w:val="ru-RU"/>
              </w:rPr>
            </w:pPr>
            <w:r w:rsidRPr="00835E4D">
              <w:rPr>
                <w:sz w:val="28"/>
                <w:szCs w:val="28"/>
                <w:lang w:val="kk-KZ"/>
              </w:rPr>
              <w:t xml:space="preserve"> </w:t>
            </w:r>
            <w:r w:rsidRPr="00835E4D">
              <w:rPr>
                <w:sz w:val="28"/>
                <w:szCs w:val="28"/>
                <w:lang w:val="ru-RU"/>
              </w:rPr>
              <w:t xml:space="preserve">знать определение линейной функции </w:t>
            </w:r>
            <w:r w:rsidRPr="00835E4D">
              <w:rPr>
                <w:sz w:val="28"/>
                <w:szCs w:val="28"/>
                <w:lang w:val="en-US"/>
              </w:rPr>
              <w:t>y</w:t>
            </w:r>
            <w:r w:rsidRPr="00835E4D">
              <w:rPr>
                <w:sz w:val="28"/>
                <w:szCs w:val="28"/>
                <w:lang w:val="ru-RU"/>
              </w:rPr>
              <w:t>=</w:t>
            </w:r>
            <w:r w:rsidRPr="00835E4D">
              <w:rPr>
                <w:sz w:val="28"/>
                <w:szCs w:val="28"/>
                <w:lang w:val="en-US"/>
              </w:rPr>
              <w:t>k</w:t>
            </w:r>
            <w:r w:rsidRPr="00835E4D">
              <w:rPr>
                <w:sz w:val="28"/>
                <w:szCs w:val="28"/>
                <w:lang w:val="ru-RU"/>
              </w:rPr>
              <w:t>х+</w:t>
            </w:r>
            <w:r w:rsidRPr="00835E4D">
              <w:rPr>
                <w:sz w:val="28"/>
                <w:szCs w:val="28"/>
                <w:lang w:val="en-US"/>
              </w:rPr>
              <w:t>b</w:t>
            </w:r>
            <w:r w:rsidRPr="00835E4D">
              <w:rPr>
                <w:sz w:val="28"/>
                <w:szCs w:val="28"/>
                <w:lang w:val="ru-RU"/>
              </w:rPr>
              <w:t xml:space="preserve">, строить её график и устанавливать его расположение в зависимости от значений </w:t>
            </w:r>
            <w:r w:rsidRPr="00835E4D">
              <w:rPr>
                <w:sz w:val="28"/>
                <w:szCs w:val="28"/>
                <w:lang w:val="en-US"/>
              </w:rPr>
              <w:t>k</w:t>
            </w:r>
            <w:r w:rsidRPr="00835E4D">
              <w:rPr>
                <w:sz w:val="28"/>
                <w:szCs w:val="28"/>
                <w:lang w:val="ru-RU"/>
              </w:rPr>
              <w:t xml:space="preserve"> и </w:t>
            </w:r>
            <w:r w:rsidRPr="00835E4D">
              <w:rPr>
                <w:sz w:val="28"/>
                <w:szCs w:val="28"/>
              </w:rPr>
              <w:t>b</w:t>
            </w:r>
            <w:r w:rsidRPr="00835E4D">
              <w:rPr>
                <w:sz w:val="28"/>
                <w:szCs w:val="28"/>
                <w:lang w:val="ru-RU"/>
              </w:rPr>
              <w:t>;</w:t>
            </w:r>
          </w:p>
          <w:p w:rsidR="00A219A9" w:rsidRPr="00835E4D" w:rsidRDefault="00A219A9" w:rsidP="00575E8E">
            <w:pPr>
              <w:pStyle w:val="21"/>
              <w:spacing w:line="240" w:lineRule="auto"/>
              <w:ind w:left="0"/>
              <w:jc w:val="both"/>
              <w:rPr>
                <w:sz w:val="28"/>
                <w:szCs w:val="28"/>
                <w:lang w:val="kk-KZ"/>
              </w:rPr>
            </w:pPr>
            <w:r w:rsidRPr="00835E4D">
              <w:rPr>
                <w:sz w:val="28"/>
                <w:szCs w:val="28"/>
                <w:lang w:val="ru-RU"/>
              </w:rPr>
              <w:t>8.4.1.6</w:t>
            </w:r>
          </w:p>
          <w:p w:rsidR="00A219A9" w:rsidRPr="00835E4D" w:rsidRDefault="00A219A9" w:rsidP="00575E8E">
            <w:pPr>
              <w:pStyle w:val="21"/>
              <w:spacing w:line="240" w:lineRule="auto"/>
              <w:ind w:left="0"/>
              <w:jc w:val="both"/>
              <w:rPr>
                <w:sz w:val="28"/>
                <w:szCs w:val="28"/>
                <w:lang w:val="ru-RU"/>
              </w:rPr>
            </w:pPr>
            <w:r w:rsidRPr="00835E4D">
              <w:rPr>
                <w:sz w:val="28"/>
                <w:szCs w:val="28"/>
                <w:lang w:val="ru-RU"/>
              </w:rPr>
              <w:t>находить точки пересечения графика линейной функции с осями координат (без построения графика);</w:t>
            </w:r>
          </w:p>
          <w:p w:rsidR="00A219A9" w:rsidRPr="00835E4D" w:rsidRDefault="00A219A9" w:rsidP="00575E8E">
            <w:pPr>
              <w:pStyle w:val="21"/>
              <w:spacing w:line="240" w:lineRule="auto"/>
              <w:ind w:left="0"/>
              <w:jc w:val="both"/>
              <w:rPr>
                <w:sz w:val="28"/>
                <w:szCs w:val="28"/>
                <w:lang w:val="kk-KZ"/>
              </w:rPr>
            </w:pPr>
            <w:r w:rsidRPr="00835E4D">
              <w:rPr>
                <w:sz w:val="28"/>
                <w:szCs w:val="28"/>
                <w:lang w:val="ru-RU"/>
              </w:rPr>
              <w:t>8.4.1.7</w:t>
            </w:r>
            <w:r w:rsidRPr="00835E4D">
              <w:rPr>
                <w:sz w:val="28"/>
                <w:szCs w:val="28"/>
                <w:lang w:val="kk-KZ"/>
              </w:rPr>
              <w:t xml:space="preserve"> </w:t>
            </w:r>
          </w:p>
          <w:p w:rsidR="00A219A9" w:rsidRPr="00835E4D" w:rsidRDefault="00A219A9" w:rsidP="00575E8E">
            <w:pPr>
              <w:pStyle w:val="21"/>
              <w:spacing w:line="240" w:lineRule="auto"/>
              <w:ind w:left="0"/>
              <w:jc w:val="both"/>
              <w:rPr>
                <w:sz w:val="28"/>
                <w:szCs w:val="28"/>
                <w:lang w:val="ru-RU"/>
              </w:rPr>
            </w:pPr>
            <w:r w:rsidRPr="00835E4D">
              <w:rPr>
                <w:sz w:val="28"/>
                <w:szCs w:val="28"/>
                <w:lang w:val="kk-KZ"/>
              </w:rPr>
              <w:t xml:space="preserve">определять знаки </w:t>
            </w:r>
            <w:r w:rsidRPr="00835E4D">
              <w:rPr>
                <w:sz w:val="28"/>
                <w:szCs w:val="28"/>
                <w:lang w:val="en-US"/>
              </w:rPr>
              <w:t>k</w:t>
            </w:r>
            <w:r w:rsidRPr="00835E4D">
              <w:rPr>
                <w:sz w:val="28"/>
                <w:szCs w:val="28"/>
                <w:lang w:val="ru-RU"/>
              </w:rPr>
              <w:t xml:space="preserve"> </w:t>
            </w:r>
            <w:r w:rsidRPr="00835E4D">
              <w:rPr>
                <w:sz w:val="28"/>
                <w:szCs w:val="28"/>
                <w:lang w:val="kk-KZ"/>
              </w:rPr>
              <w:t xml:space="preserve">и </w:t>
            </w:r>
            <w:r w:rsidRPr="00835E4D">
              <w:rPr>
                <w:sz w:val="28"/>
                <w:szCs w:val="28"/>
                <w:lang w:val="en-US"/>
              </w:rPr>
              <w:t>b</w:t>
            </w:r>
            <w:r w:rsidRPr="00835E4D">
              <w:rPr>
                <w:sz w:val="28"/>
                <w:szCs w:val="28"/>
                <w:lang w:val="kk-KZ"/>
              </w:rPr>
              <w:t xml:space="preserve"> линейной функции  заданной </w:t>
            </w:r>
            <w:r w:rsidRPr="00835E4D">
              <w:rPr>
                <w:sz w:val="28"/>
                <w:szCs w:val="28"/>
                <w:lang w:val="kk-KZ"/>
              </w:rPr>
              <w:lastRenderedPageBreak/>
              <w:t>графиком;</w:t>
            </w:r>
          </w:p>
          <w:p w:rsidR="00A219A9" w:rsidRPr="00835E4D" w:rsidRDefault="00A219A9" w:rsidP="00575E8E">
            <w:pPr>
              <w:pStyle w:val="21"/>
              <w:spacing w:line="240" w:lineRule="auto"/>
              <w:ind w:left="0"/>
              <w:jc w:val="both"/>
              <w:rPr>
                <w:sz w:val="28"/>
                <w:szCs w:val="28"/>
                <w:lang w:val="kk-KZ"/>
              </w:rPr>
            </w:pPr>
            <w:r w:rsidRPr="00835E4D">
              <w:rPr>
                <w:sz w:val="28"/>
                <w:szCs w:val="28"/>
                <w:lang w:val="ru-RU"/>
              </w:rPr>
              <w:t>8.4.1.8</w:t>
            </w:r>
            <w:r w:rsidRPr="00835E4D">
              <w:rPr>
                <w:sz w:val="28"/>
                <w:szCs w:val="28"/>
                <w:lang w:val="kk-KZ"/>
              </w:rPr>
              <w:t xml:space="preserve"> </w:t>
            </w:r>
          </w:p>
          <w:p w:rsidR="00A219A9" w:rsidRPr="00835E4D" w:rsidRDefault="00A219A9" w:rsidP="00575E8E">
            <w:pPr>
              <w:pStyle w:val="21"/>
              <w:spacing w:line="240" w:lineRule="auto"/>
              <w:ind w:left="0"/>
              <w:jc w:val="both"/>
              <w:rPr>
                <w:sz w:val="28"/>
                <w:szCs w:val="28"/>
                <w:lang w:val="ru-RU"/>
              </w:rPr>
            </w:pPr>
            <w:r w:rsidRPr="00835E4D">
              <w:rPr>
                <w:sz w:val="28"/>
                <w:szCs w:val="28"/>
                <w:lang w:val="ru-RU"/>
              </w:rPr>
              <w:t xml:space="preserve">обосновывать взаимное расположение графиков линейных функций в зависимости от значений их </w:t>
            </w:r>
            <w:r w:rsidRPr="00835E4D">
              <w:rPr>
                <w:sz w:val="28"/>
                <w:szCs w:val="28"/>
                <w:lang w:val="kk-KZ"/>
              </w:rPr>
              <w:t>коэффициентов</w:t>
            </w:r>
            <w:r w:rsidRPr="00835E4D">
              <w:rPr>
                <w:sz w:val="28"/>
                <w:szCs w:val="28"/>
                <w:lang w:val="ru-RU"/>
              </w:rPr>
              <w:t>;</w:t>
            </w:r>
          </w:p>
          <w:p w:rsidR="00A219A9" w:rsidRPr="00835E4D" w:rsidRDefault="00A219A9" w:rsidP="00575E8E">
            <w:pPr>
              <w:pStyle w:val="21"/>
              <w:spacing w:line="240" w:lineRule="auto"/>
              <w:ind w:left="0"/>
              <w:jc w:val="both"/>
              <w:rPr>
                <w:sz w:val="28"/>
                <w:szCs w:val="28"/>
                <w:lang w:val="kk-KZ"/>
              </w:rPr>
            </w:pPr>
            <w:r w:rsidRPr="00835E4D">
              <w:rPr>
                <w:sz w:val="28"/>
                <w:szCs w:val="28"/>
                <w:lang w:val="ru-RU"/>
              </w:rPr>
              <w:t>8.4.1.9</w:t>
            </w:r>
            <w:r w:rsidRPr="00835E4D">
              <w:rPr>
                <w:sz w:val="28"/>
                <w:szCs w:val="28"/>
                <w:lang w:val="kk-KZ"/>
              </w:rPr>
              <w:t xml:space="preserve"> </w:t>
            </w:r>
          </w:p>
          <w:p w:rsidR="00A219A9" w:rsidRPr="00835E4D" w:rsidRDefault="00A219A9" w:rsidP="00575E8E">
            <w:pPr>
              <w:pStyle w:val="21"/>
              <w:spacing w:line="240" w:lineRule="auto"/>
              <w:ind w:left="0"/>
              <w:jc w:val="both"/>
              <w:rPr>
                <w:sz w:val="28"/>
                <w:szCs w:val="28"/>
                <w:lang w:val="ru-RU"/>
              </w:rPr>
            </w:pPr>
            <w:r w:rsidRPr="00835E4D">
              <w:rPr>
                <w:sz w:val="28"/>
                <w:szCs w:val="28"/>
                <w:lang w:val="kk-KZ"/>
              </w:rPr>
              <w:t xml:space="preserve"> </w:t>
            </w:r>
            <w:r w:rsidRPr="00835E4D">
              <w:rPr>
                <w:sz w:val="28"/>
                <w:szCs w:val="28"/>
                <w:lang w:val="ru-RU"/>
              </w:rPr>
              <w:t>задавать формулой линейную функцию, график которой параллелен графику данной функции или пересекает его</w:t>
            </w:r>
            <w:r w:rsidRPr="00835E4D">
              <w:rPr>
                <w:sz w:val="28"/>
                <w:szCs w:val="28"/>
                <w:lang w:val="kk-KZ"/>
              </w:rPr>
              <w:t>;</w:t>
            </w:r>
          </w:p>
          <w:p w:rsidR="00A219A9" w:rsidRPr="00835E4D" w:rsidRDefault="00A219A9" w:rsidP="00575E8E">
            <w:pPr>
              <w:pStyle w:val="21"/>
              <w:spacing w:line="240" w:lineRule="auto"/>
              <w:ind w:left="0"/>
              <w:jc w:val="both"/>
              <w:rPr>
                <w:sz w:val="28"/>
                <w:szCs w:val="28"/>
                <w:lang w:val="kk-KZ"/>
              </w:rPr>
            </w:pPr>
            <w:r w:rsidRPr="00835E4D">
              <w:rPr>
                <w:sz w:val="28"/>
                <w:szCs w:val="28"/>
                <w:lang w:val="ru-RU"/>
              </w:rPr>
              <w:t>8.4.1.10</w:t>
            </w:r>
            <w:r w:rsidRPr="00835E4D">
              <w:rPr>
                <w:sz w:val="28"/>
                <w:szCs w:val="28"/>
                <w:lang w:val="kk-KZ"/>
              </w:rPr>
              <w:t xml:space="preserve"> </w:t>
            </w:r>
          </w:p>
          <w:p w:rsidR="00A219A9" w:rsidRPr="00835E4D" w:rsidRDefault="00A219A9" w:rsidP="00575E8E">
            <w:pPr>
              <w:pStyle w:val="21"/>
              <w:spacing w:line="240" w:lineRule="auto"/>
              <w:ind w:left="0"/>
              <w:jc w:val="both"/>
              <w:rPr>
                <w:sz w:val="28"/>
                <w:szCs w:val="28"/>
                <w:lang w:val="ru-RU"/>
              </w:rPr>
            </w:pPr>
            <w:r w:rsidRPr="00835E4D">
              <w:rPr>
                <w:sz w:val="28"/>
                <w:szCs w:val="28"/>
                <w:lang w:val="ru-RU"/>
              </w:rPr>
              <w:t>строить график функции у=ах</w:t>
            </w:r>
            <w:r w:rsidRPr="00835E4D">
              <w:rPr>
                <w:sz w:val="28"/>
                <w:szCs w:val="28"/>
                <w:vertAlign w:val="superscript"/>
                <w:lang w:val="ru-RU"/>
              </w:rPr>
              <w:t>2</w:t>
            </w:r>
            <w:r w:rsidRPr="00835E4D">
              <w:rPr>
                <w:sz w:val="28"/>
                <w:szCs w:val="28"/>
                <w:lang w:val="ru-RU"/>
              </w:rPr>
              <w:t xml:space="preserve"> (а≠0) и знать её свойства;</w:t>
            </w:r>
          </w:p>
          <w:p w:rsidR="00A219A9" w:rsidRPr="00835E4D" w:rsidRDefault="00A219A9" w:rsidP="00575E8E">
            <w:pPr>
              <w:pStyle w:val="21"/>
              <w:spacing w:line="240" w:lineRule="auto"/>
              <w:ind w:left="0"/>
              <w:jc w:val="both"/>
              <w:rPr>
                <w:sz w:val="28"/>
                <w:szCs w:val="28"/>
                <w:lang w:val="kk-KZ"/>
              </w:rPr>
            </w:pPr>
            <w:r w:rsidRPr="00835E4D">
              <w:rPr>
                <w:sz w:val="28"/>
                <w:szCs w:val="28"/>
                <w:lang w:val="ru-RU"/>
              </w:rPr>
              <w:t>8.4.1.11</w:t>
            </w:r>
          </w:p>
          <w:p w:rsidR="00A219A9" w:rsidRPr="00835E4D" w:rsidRDefault="00A219A9" w:rsidP="00575E8E">
            <w:pPr>
              <w:pStyle w:val="21"/>
              <w:spacing w:line="240" w:lineRule="auto"/>
              <w:ind w:left="0"/>
              <w:jc w:val="both"/>
              <w:rPr>
                <w:sz w:val="28"/>
                <w:szCs w:val="28"/>
                <w:lang w:val="ru-RU"/>
              </w:rPr>
            </w:pPr>
            <w:r w:rsidRPr="00835E4D">
              <w:rPr>
                <w:sz w:val="28"/>
                <w:szCs w:val="28"/>
                <w:lang w:val="ru-RU"/>
              </w:rPr>
              <w:t>строить график функции у=ах</w:t>
            </w:r>
            <w:r w:rsidRPr="00835E4D">
              <w:rPr>
                <w:sz w:val="28"/>
                <w:szCs w:val="28"/>
                <w:vertAlign w:val="superscript"/>
                <w:lang w:val="ru-RU"/>
              </w:rPr>
              <w:t xml:space="preserve">3 </w:t>
            </w:r>
            <w:r w:rsidRPr="00835E4D">
              <w:rPr>
                <w:sz w:val="28"/>
                <w:szCs w:val="28"/>
                <w:lang w:val="ru-RU"/>
              </w:rPr>
              <w:t>(а≠0) и знать её свойства;</w:t>
            </w:r>
          </w:p>
          <w:p w:rsidR="00A219A9" w:rsidRPr="00835E4D" w:rsidRDefault="00A219A9" w:rsidP="00575E8E">
            <w:pPr>
              <w:shd w:val="clear" w:color="auto" w:fill="FFFFFF"/>
              <w:tabs>
                <w:tab w:val="left" w:pos="428"/>
              </w:tabs>
              <w:jc w:val="both"/>
              <w:rPr>
                <w:rFonts w:cs="Times New Roman"/>
                <w:sz w:val="28"/>
                <w:szCs w:val="28"/>
                <w:lang w:val="kk-KZ"/>
              </w:rPr>
            </w:pPr>
            <w:r w:rsidRPr="00835E4D">
              <w:rPr>
                <w:rFonts w:cs="Times New Roman"/>
                <w:sz w:val="28"/>
                <w:szCs w:val="28"/>
              </w:rPr>
              <w:t>8.</w:t>
            </w:r>
            <w:r w:rsidRPr="00835E4D">
              <w:rPr>
                <w:rFonts w:cs="Times New Roman"/>
                <w:sz w:val="28"/>
                <w:szCs w:val="28"/>
                <w:lang w:val="kk-KZ"/>
              </w:rPr>
              <w:t>4</w:t>
            </w:r>
            <w:r w:rsidRPr="00835E4D">
              <w:rPr>
                <w:rFonts w:cs="Times New Roman"/>
                <w:sz w:val="28"/>
                <w:szCs w:val="28"/>
              </w:rPr>
              <w:t>.1.12</w:t>
            </w:r>
            <w:r w:rsidRPr="00835E4D">
              <w:rPr>
                <w:rFonts w:cs="Times New Roman"/>
                <w:sz w:val="28"/>
                <w:szCs w:val="28"/>
                <w:lang w:val="kk-KZ"/>
              </w:rPr>
              <w:t xml:space="preserve"> </w:t>
            </w:r>
          </w:p>
          <w:p w:rsidR="00A219A9" w:rsidRPr="00835E4D" w:rsidRDefault="00A219A9" w:rsidP="00575E8E">
            <w:pPr>
              <w:shd w:val="clear" w:color="auto" w:fill="FFFFFF"/>
              <w:tabs>
                <w:tab w:val="left" w:pos="428"/>
              </w:tabs>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строить график функции</w:t>
            </w:r>
            <w:r w:rsidRPr="00835E4D">
              <w:rPr>
                <w:rFonts w:cs="Times New Roman"/>
                <w:kern w:val="2"/>
                <w:position w:val="-24"/>
                <w:sz w:val="28"/>
                <w:szCs w:val="28"/>
              </w:rPr>
              <w:object w:dxaOrig="1341" w:dyaOrig="620">
                <v:shape id="_x0000_i1035" type="#_x0000_t75" style="width:67pt;height:30.15pt" o:ole="">
                  <v:imagedata r:id="rId28" o:title=""/>
                </v:shape>
                <o:OLEObject Type="Embed" ProgID="Equation.3" ShapeID="_x0000_i1035" DrawAspect="Content" ObjectID="_1600007659" r:id="rId29"/>
              </w:object>
            </w:r>
            <w:r w:rsidRPr="00835E4D">
              <w:rPr>
                <w:rFonts w:cs="Times New Roman"/>
                <w:sz w:val="28"/>
                <w:szCs w:val="28"/>
              </w:rPr>
              <w:t xml:space="preserve"> и знать её свойства;</w:t>
            </w:r>
          </w:p>
        </w:tc>
        <w:tc>
          <w:tcPr>
            <w:tcW w:w="2693" w:type="dxa"/>
            <w:tcBorders>
              <w:top w:val="single" w:sz="4" w:space="0" w:color="000000"/>
              <w:left w:val="single" w:sz="4" w:space="0" w:color="000000"/>
              <w:bottom w:val="single" w:sz="4" w:space="0" w:color="000000"/>
            </w:tcBorders>
          </w:tcPr>
          <w:p w:rsidR="00A219A9" w:rsidRPr="00835E4D" w:rsidRDefault="00A219A9" w:rsidP="00575E8E">
            <w:pPr>
              <w:jc w:val="both"/>
              <w:rPr>
                <w:rFonts w:cs="Times New Roman"/>
                <w:sz w:val="28"/>
                <w:szCs w:val="28"/>
                <w:lang w:val="kk-KZ"/>
              </w:rPr>
            </w:pPr>
            <w:r w:rsidRPr="00835E4D">
              <w:rPr>
                <w:rFonts w:cs="Times New Roman"/>
                <w:sz w:val="28"/>
                <w:szCs w:val="28"/>
              </w:rPr>
              <w:lastRenderedPageBreak/>
              <w:t>9.</w:t>
            </w:r>
            <w:r w:rsidRPr="00835E4D">
              <w:rPr>
                <w:rFonts w:cs="Times New Roman"/>
                <w:sz w:val="28"/>
                <w:szCs w:val="28"/>
                <w:lang w:val="kk-KZ"/>
              </w:rPr>
              <w:t>4</w:t>
            </w:r>
            <w:r w:rsidRPr="00835E4D">
              <w:rPr>
                <w:rFonts w:cs="Times New Roman"/>
                <w:sz w:val="28"/>
                <w:szCs w:val="28"/>
              </w:rPr>
              <w:t>.1.1</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 xml:space="preserve">знать свойства </w:t>
            </w:r>
            <w:r w:rsidRPr="00835E4D">
              <w:rPr>
                <w:rFonts w:cs="Times New Roman"/>
                <w:sz w:val="28"/>
                <w:szCs w:val="28"/>
              </w:rPr>
              <w:lastRenderedPageBreak/>
              <w:t xml:space="preserve">функции </w:t>
            </w:r>
            <w:r w:rsidRPr="00835E4D">
              <w:rPr>
                <w:rFonts w:cs="Times New Roman"/>
                <w:kern w:val="2"/>
                <w:position w:val="-10"/>
                <w:sz w:val="28"/>
                <w:szCs w:val="28"/>
              </w:rPr>
              <w:object w:dxaOrig="780" w:dyaOrig="380">
                <v:shape id="_x0000_i1036" type="#_x0000_t75" style="width:39.35pt;height:20.1pt" o:ole="">
                  <v:imagedata r:id="rId30" o:title=""/>
                </v:shape>
                <o:OLEObject Type="Embed" ProgID="Equation.3" ShapeID="_x0000_i1036" DrawAspect="Content" ObjectID="_1600007660" r:id="rId31"/>
              </w:object>
            </w:r>
            <w:r w:rsidRPr="00835E4D">
              <w:rPr>
                <w:rFonts w:cs="Times New Roman"/>
                <w:sz w:val="28"/>
                <w:szCs w:val="28"/>
              </w:rPr>
              <w:t xml:space="preserve"> </w:t>
            </w:r>
            <w:r w:rsidRPr="00835E4D">
              <w:rPr>
                <w:rFonts w:cs="Times New Roman"/>
                <w:sz w:val="28"/>
                <w:szCs w:val="28"/>
                <w:lang w:val="kk-KZ"/>
              </w:rPr>
              <w:t xml:space="preserve"> и строить её график;</w:t>
            </w:r>
          </w:p>
          <w:p w:rsidR="00A219A9" w:rsidRPr="00835E4D" w:rsidRDefault="00A219A9" w:rsidP="00575E8E">
            <w:pPr>
              <w:jc w:val="both"/>
              <w:rPr>
                <w:rFonts w:cs="Times New Roman"/>
                <w:sz w:val="28"/>
                <w:szCs w:val="28"/>
                <w:lang w:val="kk-KZ"/>
              </w:rPr>
            </w:pPr>
            <w:r w:rsidRPr="00835E4D">
              <w:rPr>
                <w:rFonts w:cs="Times New Roman"/>
                <w:sz w:val="28"/>
                <w:szCs w:val="28"/>
              </w:rPr>
              <w:t>9.</w:t>
            </w:r>
            <w:r w:rsidRPr="00835E4D">
              <w:rPr>
                <w:rFonts w:cs="Times New Roman"/>
                <w:sz w:val="28"/>
                <w:szCs w:val="28"/>
                <w:lang w:val="kk-KZ"/>
              </w:rPr>
              <w:t>4</w:t>
            </w:r>
            <w:r w:rsidRPr="00835E4D">
              <w:rPr>
                <w:rFonts w:cs="Times New Roman"/>
                <w:sz w:val="28"/>
                <w:szCs w:val="28"/>
              </w:rPr>
              <w:t>.1.2</w:t>
            </w:r>
          </w:p>
          <w:p w:rsidR="00A219A9" w:rsidRPr="00835E4D" w:rsidRDefault="00A219A9" w:rsidP="00575E8E">
            <w:pPr>
              <w:jc w:val="both"/>
              <w:rPr>
                <w:rFonts w:cs="Times New Roman"/>
                <w:sz w:val="28"/>
                <w:szCs w:val="28"/>
              </w:rPr>
            </w:pPr>
            <w:r w:rsidRPr="00835E4D">
              <w:rPr>
                <w:rFonts w:cs="Times New Roman"/>
                <w:sz w:val="28"/>
                <w:szCs w:val="28"/>
              </w:rPr>
              <w:t xml:space="preserve">знать свойства </w:t>
            </w:r>
            <w:r w:rsidRPr="00835E4D">
              <w:rPr>
                <w:rFonts w:cs="Times New Roman"/>
                <w:sz w:val="28"/>
                <w:szCs w:val="28"/>
                <w:lang w:val="kk-KZ"/>
              </w:rPr>
              <w:t xml:space="preserve">и строить графики </w:t>
            </w:r>
            <w:r w:rsidRPr="00835E4D">
              <w:rPr>
                <w:rFonts w:cs="Times New Roman"/>
                <w:sz w:val="28"/>
                <w:szCs w:val="28"/>
              </w:rPr>
              <w:t>квадратичн</w:t>
            </w:r>
            <w:r w:rsidRPr="00835E4D">
              <w:rPr>
                <w:rFonts w:cs="Times New Roman"/>
                <w:sz w:val="28"/>
                <w:szCs w:val="28"/>
                <w:lang w:val="kk-KZ"/>
              </w:rPr>
              <w:t xml:space="preserve">ых </w:t>
            </w:r>
            <w:r w:rsidRPr="00835E4D">
              <w:rPr>
                <w:rFonts w:cs="Times New Roman"/>
                <w:sz w:val="28"/>
                <w:szCs w:val="28"/>
              </w:rPr>
              <w:t>функци</w:t>
            </w:r>
            <w:r w:rsidRPr="00835E4D">
              <w:rPr>
                <w:rFonts w:cs="Times New Roman"/>
                <w:sz w:val="28"/>
                <w:szCs w:val="28"/>
                <w:lang w:val="kk-KZ"/>
              </w:rPr>
              <w:t>й</w:t>
            </w:r>
            <w:r w:rsidRPr="00835E4D">
              <w:rPr>
                <w:rFonts w:cs="Times New Roman"/>
                <w:sz w:val="28"/>
                <w:szCs w:val="28"/>
              </w:rPr>
              <w:t xml:space="preserve"> вида </w:t>
            </w:r>
          </w:p>
          <w:p w:rsidR="00A219A9" w:rsidRPr="00835E4D" w:rsidRDefault="00A219A9" w:rsidP="00575E8E">
            <w:pPr>
              <w:jc w:val="both"/>
              <w:rPr>
                <w:rFonts w:cs="Times New Roman"/>
                <w:sz w:val="28"/>
                <w:szCs w:val="28"/>
                <w:lang w:val="en-US"/>
              </w:rPr>
            </w:pPr>
            <w:r w:rsidRPr="00835E4D">
              <w:rPr>
                <w:rFonts w:cs="Times New Roman"/>
                <w:sz w:val="28"/>
                <w:szCs w:val="28"/>
                <w:lang w:val="en-US"/>
              </w:rPr>
              <w:t>y=a(x-m)</w:t>
            </w:r>
            <w:r w:rsidRPr="00835E4D">
              <w:rPr>
                <w:rFonts w:cs="Times New Roman"/>
                <w:sz w:val="28"/>
                <w:szCs w:val="28"/>
                <w:vertAlign w:val="superscript"/>
                <w:lang w:val="en-US"/>
              </w:rPr>
              <w:t>2</w:t>
            </w:r>
            <w:r w:rsidRPr="00835E4D">
              <w:rPr>
                <w:rFonts w:cs="Times New Roman"/>
                <w:sz w:val="28"/>
                <w:szCs w:val="28"/>
                <w:lang w:val="en-US"/>
              </w:rPr>
              <w:t>, y=ax</w:t>
            </w:r>
            <w:r w:rsidRPr="00835E4D">
              <w:rPr>
                <w:rFonts w:cs="Times New Roman"/>
                <w:sz w:val="28"/>
                <w:szCs w:val="28"/>
                <w:vertAlign w:val="superscript"/>
                <w:lang w:val="en-US"/>
              </w:rPr>
              <w:t>2</w:t>
            </w:r>
            <w:r w:rsidRPr="00835E4D">
              <w:rPr>
                <w:rFonts w:cs="Times New Roman"/>
                <w:sz w:val="28"/>
                <w:szCs w:val="28"/>
                <w:lang w:val="en-US"/>
              </w:rPr>
              <w:t>+n, y=a(x-m)</w:t>
            </w:r>
            <w:r w:rsidRPr="00835E4D">
              <w:rPr>
                <w:rFonts w:cs="Times New Roman"/>
                <w:sz w:val="28"/>
                <w:szCs w:val="28"/>
                <w:vertAlign w:val="superscript"/>
                <w:lang w:val="en-US"/>
              </w:rPr>
              <w:t>2</w:t>
            </w:r>
            <w:r w:rsidRPr="00835E4D">
              <w:rPr>
                <w:rFonts w:cs="Times New Roman"/>
                <w:sz w:val="28"/>
                <w:szCs w:val="28"/>
                <w:lang w:val="en-US"/>
              </w:rPr>
              <w:t>+n, a≠0;</w:t>
            </w:r>
          </w:p>
          <w:p w:rsidR="00A219A9" w:rsidRPr="00835E4D" w:rsidRDefault="00A219A9" w:rsidP="00575E8E">
            <w:pPr>
              <w:jc w:val="both"/>
              <w:rPr>
                <w:rFonts w:cs="Times New Roman"/>
                <w:sz w:val="28"/>
                <w:szCs w:val="28"/>
                <w:lang w:val="kk-KZ"/>
              </w:rPr>
            </w:pPr>
            <w:r w:rsidRPr="00835E4D">
              <w:rPr>
                <w:rFonts w:cs="Times New Roman"/>
                <w:sz w:val="28"/>
                <w:szCs w:val="28"/>
              </w:rPr>
              <w:t>9.</w:t>
            </w:r>
            <w:r w:rsidRPr="00835E4D">
              <w:rPr>
                <w:rFonts w:cs="Times New Roman"/>
                <w:sz w:val="28"/>
                <w:szCs w:val="28"/>
                <w:lang w:val="kk-KZ"/>
              </w:rPr>
              <w:t>4</w:t>
            </w:r>
            <w:r w:rsidRPr="00835E4D">
              <w:rPr>
                <w:rFonts w:cs="Times New Roman"/>
                <w:sz w:val="28"/>
                <w:szCs w:val="28"/>
              </w:rPr>
              <w:t>.1.3</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знать свойства</w:t>
            </w:r>
            <w:r w:rsidRPr="00835E4D">
              <w:rPr>
                <w:rFonts w:cs="Times New Roman"/>
                <w:sz w:val="28"/>
                <w:szCs w:val="28"/>
                <w:lang w:val="kk-KZ"/>
              </w:rPr>
              <w:t xml:space="preserve"> и строить график </w:t>
            </w:r>
            <w:r w:rsidRPr="00835E4D">
              <w:rPr>
                <w:rFonts w:cs="Times New Roman"/>
                <w:sz w:val="28"/>
                <w:szCs w:val="28"/>
              </w:rPr>
              <w:t xml:space="preserve">квадратичной функции вида </w:t>
            </w:r>
            <w:r w:rsidRPr="00835E4D">
              <w:rPr>
                <w:rFonts w:cs="Times New Roman"/>
                <w:sz w:val="28"/>
                <w:szCs w:val="28"/>
                <w:lang w:val="en-US"/>
              </w:rPr>
              <w:t>y</w:t>
            </w:r>
            <w:r w:rsidRPr="00835E4D">
              <w:rPr>
                <w:rFonts w:cs="Times New Roman"/>
                <w:sz w:val="28"/>
                <w:szCs w:val="28"/>
              </w:rPr>
              <w:t>=</w:t>
            </w:r>
            <w:r w:rsidRPr="00835E4D">
              <w:rPr>
                <w:rFonts w:cs="Times New Roman"/>
                <w:sz w:val="28"/>
                <w:szCs w:val="28"/>
                <w:lang w:val="en-US"/>
              </w:rPr>
              <w:t>ax</w:t>
            </w:r>
            <w:r w:rsidRPr="00835E4D">
              <w:rPr>
                <w:rFonts w:cs="Times New Roman"/>
                <w:sz w:val="28"/>
                <w:szCs w:val="28"/>
                <w:vertAlign w:val="superscript"/>
              </w:rPr>
              <w:t>2</w:t>
            </w:r>
            <w:r w:rsidRPr="00835E4D">
              <w:rPr>
                <w:rFonts w:cs="Times New Roman"/>
                <w:sz w:val="28"/>
                <w:szCs w:val="28"/>
              </w:rPr>
              <w:t>+вх+с;</w:t>
            </w:r>
          </w:p>
          <w:p w:rsidR="00A219A9" w:rsidRPr="00835E4D" w:rsidRDefault="00A219A9" w:rsidP="00575E8E">
            <w:pPr>
              <w:jc w:val="both"/>
              <w:rPr>
                <w:rFonts w:cs="Times New Roman"/>
                <w:sz w:val="28"/>
                <w:szCs w:val="28"/>
                <w:lang w:val="kk-KZ"/>
              </w:rPr>
            </w:pPr>
            <w:r w:rsidRPr="00835E4D">
              <w:rPr>
                <w:rFonts w:cs="Times New Roman"/>
                <w:sz w:val="28"/>
                <w:szCs w:val="28"/>
              </w:rPr>
              <w:t>9.</w:t>
            </w:r>
            <w:r w:rsidRPr="00835E4D">
              <w:rPr>
                <w:rFonts w:cs="Times New Roman"/>
                <w:sz w:val="28"/>
                <w:szCs w:val="28"/>
                <w:lang w:val="kk-KZ"/>
              </w:rPr>
              <w:t>4</w:t>
            </w:r>
            <w:r w:rsidRPr="00835E4D">
              <w:rPr>
                <w:rFonts w:cs="Times New Roman"/>
                <w:sz w:val="28"/>
                <w:szCs w:val="28"/>
              </w:rPr>
              <w:t>.1.4</w:t>
            </w:r>
            <w:r w:rsidRPr="00835E4D">
              <w:rPr>
                <w:rFonts w:cs="Times New Roman"/>
                <w:sz w:val="28"/>
                <w:szCs w:val="28"/>
                <w:lang w:val="kk-KZ"/>
              </w:rPr>
              <w:t xml:space="preserve"> </w:t>
            </w:r>
          </w:p>
          <w:p w:rsidR="00A219A9" w:rsidRPr="00835E4D" w:rsidRDefault="00A219A9" w:rsidP="00575E8E">
            <w:pPr>
              <w:jc w:val="both"/>
              <w:rPr>
                <w:rFonts w:cs="Times New Roman"/>
                <w:sz w:val="28"/>
                <w:szCs w:val="28"/>
                <w:lang w:val="kk-KZ"/>
              </w:rPr>
            </w:pPr>
            <w:r w:rsidRPr="00835E4D">
              <w:rPr>
                <w:rFonts w:cs="Times New Roman"/>
                <w:sz w:val="28"/>
                <w:szCs w:val="28"/>
                <w:lang w:val="kk-KZ"/>
              </w:rPr>
              <w:t xml:space="preserve"> </w:t>
            </w:r>
            <w:r w:rsidRPr="00835E4D">
              <w:rPr>
                <w:rFonts w:cs="Times New Roman"/>
                <w:sz w:val="28"/>
                <w:szCs w:val="28"/>
              </w:rPr>
              <w:t>находить значения функции по заданным значениям аргумента и находить значение аргумента по заданным значениям функции;</w:t>
            </w:r>
          </w:p>
          <w:p w:rsidR="00A219A9" w:rsidRPr="00835E4D" w:rsidRDefault="00A219A9" w:rsidP="00575E8E">
            <w:pPr>
              <w:jc w:val="both"/>
              <w:rPr>
                <w:rFonts w:cs="Times New Roman"/>
                <w:sz w:val="28"/>
                <w:szCs w:val="28"/>
                <w:lang w:val="kk-KZ"/>
              </w:rPr>
            </w:pPr>
          </w:p>
          <w:p w:rsidR="00A219A9" w:rsidRPr="00835E4D" w:rsidRDefault="00A219A9" w:rsidP="00575E8E">
            <w:pPr>
              <w:jc w:val="both"/>
              <w:rPr>
                <w:rFonts w:cs="Times New Roman"/>
                <w:sz w:val="28"/>
                <w:szCs w:val="28"/>
              </w:rPr>
            </w:pPr>
          </w:p>
        </w:tc>
        <w:tc>
          <w:tcPr>
            <w:tcW w:w="2809" w:type="dxa"/>
            <w:tcBorders>
              <w:top w:val="single" w:sz="4" w:space="0" w:color="000000"/>
              <w:left w:val="single" w:sz="4" w:space="0" w:color="000000"/>
              <w:bottom w:val="single" w:sz="4" w:space="0" w:color="000000"/>
              <w:right w:val="single" w:sz="4" w:space="0" w:color="000000"/>
            </w:tcBorders>
          </w:tcPr>
          <w:p w:rsidR="00A219A9" w:rsidRPr="00835E4D" w:rsidRDefault="00A219A9" w:rsidP="00575E8E">
            <w:pPr>
              <w:pStyle w:val="7"/>
              <w:snapToGrid w:val="0"/>
              <w:spacing w:line="240" w:lineRule="auto"/>
              <w:ind w:left="0"/>
              <w:jc w:val="both"/>
              <w:rPr>
                <w:sz w:val="28"/>
                <w:szCs w:val="28"/>
                <w:lang w:val="ru-RU"/>
              </w:rPr>
            </w:pPr>
          </w:p>
        </w:tc>
      </w:tr>
      <w:tr w:rsidR="00A219A9" w:rsidRPr="00835E4D" w:rsidTr="00BB5752">
        <w:trPr>
          <w:trHeight w:val="554"/>
        </w:trPr>
        <w:tc>
          <w:tcPr>
            <w:tcW w:w="1728" w:type="dxa"/>
            <w:tcBorders>
              <w:top w:val="single" w:sz="4" w:space="0" w:color="auto"/>
              <w:left w:val="single" w:sz="4" w:space="0" w:color="000000"/>
              <w:bottom w:val="single" w:sz="4" w:space="0" w:color="000000"/>
            </w:tcBorders>
          </w:tcPr>
          <w:p w:rsidR="00A219A9" w:rsidRPr="00835E4D" w:rsidRDefault="00A219A9" w:rsidP="00575E8E">
            <w:pPr>
              <w:jc w:val="both"/>
              <w:rPr>
                <w:rFonts w:cs="Times New Roman"/>
                <w:sz w:val="28"/>
                <w:szCs w:val="28"/>
              </w:rPr>
            </w:pPr>
            <w:r w:rsidRPr="00835E4D">
              <w:rPr>
                <w:rFonts w:cs="Times New Roman"/>
                <w:sz w:val="28"/>
                <w:szCs w:val="28"/>
              </w:rPr>
              <w:lastRenderedPageBreak/>
              <w:t>4.2 Решение задач с помощью математического моделирова</w:t>
            </w:r>
            <w:r w:rsidRPr="00835E4D">
              <w:rPr>
                <w:rFonts w:cs="Times New Roman"/>
                <w:sz w:val="28"/>
                <w:szCs w:val="28"/>
              </w:rPr>
              <w:lastRenderedPageBreak/>
              <w:t>ния</w:t>
            </w:r>
          </w:p>
        </w:tc>
        <w:tc>
          <w:tcPr>
            <w:tcW w:w="2409" w:type="dxa"/>
            <w:tcBorders>
              <w:top w:val="single" w:sz="4" w:space="0" w:color="000000"/>
              <w:left w:val="single" w:sz="4" w:space="0" w:color="000000"/>
              <w:bottom w:val="single" w:sz="4" w:space="0" w:color="000000"/>
            </w:tcBorders>
          </w:tcPr>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rPr>
              <w:lastRenderedPageBreak/>
              <w:t>8.</w:t>
            </w:r>
            <w:r w:rsidRPr="00835E4D">
              <w:rPr>
                <w:rFonts w:cs="Times New Roman"/>
                <w:sz w:val="28"/>
                <w:szCs w:val="28"/>
                <w:lang w:val="kk-KZ"/>
              </w:rPr>
              <w:t>4</w:t>
            </w:r>
            <w:r w:rsidRPr="00835E4D">
              <w:rPr>
                <w:rFonts w:cs="Times New Roman"/>
                <w:sz w:val="28"/>
                <w:szCs w:val="28"/>
              </w:rPr>
              <w:t>.2.1</w:t>
            </w:r>
            <w:r w:rsidRPr="00835E4D">
              <w:rPr>
                <w:rFonts w:cs="Times New Roman"/>
                <w:sz w:val="28"/>
                <w:szCs w:val="28"/>
                <w:lang w:val="kk-KZ"/>
              </w:rPr>
              <w:t xml:space="preserve"> </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rPr>
              <w:t xml:space="preserve">решать задачи, в которых величины выражены очень большими или </w:t>
            </w:r>
            <w:r w:rsidRPr="00835E4D">
              <w:rPr>
                <w:rFonts w:cs="Times New Roman"/>
                <w:sz w:val="28"/>
                <w:szCs w:val="28"/>
              </w:rPr>
              <w:lastRenderedPageBreak/>
              <w:t>очень малыми числами;</w:t>
            </w:r>
          </w:p>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rPr>
              <w:t>8.</w:t>
            </w:r>
            <w:r w:rsidRPr="00835E4D">
              <w:rPr>
                <w:rFonts w:cs="Times New Roman"/>
                <w:sz w:val="28"/>
                <w:szCs w:val="28"/>
                <w:lang w:val="kk-KZ"/>
              </w:rPr>
              <w:t>4</w:t>
            </w:r>
            <w:r w:rsidRPr="00835E4D">
              <w:rPr>
                <w:rFonts w:cs="Times New Roman"/>
                <w:sz w:val="28"/>
                <w:szCs w:val="28"/>
              </w:rPr>
              <w:t>.2.2</w:t>
            </w:r>
            <w:r w:rsidRPr="00835E4D">
              <w:rPr>
                <w:rFonts w:cs="Times New Roman"/>
                <w:sz w:val="28"/>
                <w:szCs w:val="28"/>
                <w:lang w:val="kk-KZ"/>
              </w:rPr>
              <w:t xml:space="preserve"> </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реша</w:t>
            </w:r>
            <w:r w:rsidRPr="00835E4D">
              <w:rPr>
                <w:rFonts w:cs="Times New Roman"/>
                <w:sz w:val="28"/>
                <w:szCs w:val="28"/>
                <w:lang w:val="kk-KZ"/>
              </w:rPr>
              <w:t>ть</w:t>
            </w:r>
            <w:r w:rsidRPr="00835E4D">
              <w:rPr>
                <w:rFonts w:cs="Times New Roman"/>
                <w:sz w:val="28"/>
                <w:szCs w:val="28"/>
              </w:rPr>
              <w:t xml:space="preserve"> текстовые задачи, с помощью составления уравнений и неравенств;</w:t>
            </w:r>
          </w:p>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rPr>
              <w:t>8.</w:t>
            </w:r>
            <w:r w:rsidRPr="00835E4D">
              <w:rPr>
                <w:rFonts w:cs="Times New Roman"/>
                <w:sz w:val="28"/>
                <w:szCs w:val="28"/>
                <w:lang w:val="kk-KZ"/>
              </w:rPr>
              <w:t>4</w:t>
            </w:r>
            <w:r w:rsidRPr="00835E4D">
              <w:rPr>
                <w:rFonts w:cs="Times New Roman"/>
                <w:sz w:val="28"/>
                <w:szCs w:val="28"/>
              </w:rPr>
              <w:t>.2.3</w:t>
            </w:r>
            <w:r w:rsidRPr="00835E4D">
              <w:rPr>
                <w:rFonts w:cs="Times New Roman"/>
                <w:sz w:val="28"/>
                <w:szCs w:val="28"/>
                <w:lang w:val="kk-KZ"/>
              </w:rPr>
              <w:t xml:space="preserve"> </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rPr>
              <w:t>оценивать, как изменяются площадь квадрата и объём куба при изменении их линейных размеров;</w:t>
            </w:r>
          </w:p>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rPr>
              <w:t>8.</w:t>
            </w:r>
            <w:r w:rsidRPr="00835E4D">
              <w:rPr>
                <w:rFonts w:cs="Times New Roman"/>
                <w:sz w:val="28"/>
                <w:szCs w:val="28"/>
                <w:lang w:val="kk-KZ"/>
              </w:rPr>
              <w:t>4</w:t>
            </w:r>
            <w:r w:rsidRPr="00835E4D">
              <w:rPr>
                <w:rFonts w:cs="Times New Roman"/>
                <w:sz w:val="28"/>
                <w:szCs w:val="28"/>
              </w:rPr>
              <w:t>.2.4</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rPr>
              <w:t>решать системы линейных уравнений графическим способом;</w:t>
            </w:r>
          </w:p>
        </w:tc>
        <w:tc>
          <w:tcPr>
            <w:tcW w:w="2693" w:type="dxa"/>
            <w:tcBorders>
              <w:top w:val="single" w:sz="4" w:space="0" w:color="000000"/>
              <w:left w:val="single" w:sz="4" w:space="0" w:color="000000"/>
              <w:bottom w:val="single" w:sz="4" w:space="0" w:color="000000"/>
            </w:tcBorders>
          </w:tcPr>
          <w:p w:rsidR="00A219A9" w:rsidRPr="00835E4D" w:rsidRDefault="00A219A9" w:rsidP="00575E8E">
            <w:pPr>
              <w:jc w:val="both"/>
              <w:rPr>
                <w:rFonts w:cs="Times New Roman"/>
                <w:sz w:val="28"/>
                <w:szCs w:val="28"/>
                <w:lang w:val="kk-KZ"/>
              </w:rPr>
            </w:pPr>
            <w:r w:rsidRPr="00835E4D">
              <w:rPr>
                <w:rFonts w:cs="Times New Roman"/>
                <w:sz w:val="28"/>
                <w:szCs w:val="28"/>
              </w:rPr>
              <w:lastRenderedPageBreak/>
              <w:t>9.</w:t>
            </w:r>
            <w:r w:rsidRPr="00835E4D">
              <w:rPr>
                <w:rFonts w:cs="Times New Roman"/>
                <w:sz w:val="28"/>
                <w:szCs w:val="28"/>
                <w:lang w:val="kk-KZ"/>
              </w:rPr>
              <w:t>4</w:t>
            </w:r>
            <w:r w:rsidRPr="00835E4D">
              <w:rPr>
                <w:rFonts w:cs="Times New Roman"/>
                <w:sz w:val="28"/>
                <w:szCs w:val="28"/>
              </w:rPr>
              <w:t>.2.1</w:t>
            </w:r>
          </w:p>
          <w:p w:rsidR="00A219A9" w:rsidRPr="00835E4D" w:rsidRDefault="00A219A9" w:rsidP="00575E8E">
            <w:pPr>
              <w:jc w:val="both"/>
              <w:rPr>
                <w:rFonts w:cs="Times New Roman"/>
                <w:sz w:val="28"/>
                <w:szCs w:val="28"/>
              </w:rPr>
            </w:pPr>
            <w:r w:rsidRPr="00835E4D">
              <w:rPr>
                <w:rFonts w:cs="Times New Roman"/>
                <w:sz w:val="28"/>
                <w:szCs w:val="28"/>
              </w:rPr>
              <w:t>решать текстовые задачи с помощью квадратных уравнений</w:t>
            </w:r>
            <w:r w:rsidRPr="00835E4D">
              <w:rPr>
                <w:rFonts w:cs="Times New Roman"/>
                <w:sz w:val="28"/>
                <w:szCs w:val="28"/>
                <w:lang w:val="kk-KZ"/>
              </w:rPr>
              <w:t>;</w:t>
            </w:r>
          </w:p>
          <w:p w:rsidR="00A219A9" w:rsidRPr="00835E4D" w:rsidRDefault="00A219A9" w:rsidP="00575E8E">
            <w:pPr>
              <w:jc w:val="both"/>
              <w:rPr>
                <w:rFonts w:cs="Times New Roman"/>
                <w:sz w:val="28"/>
                <w:szCs w:val="28"/>
                <w:lang w:val="kk-KZ"/>
              </w:rPr>
            </w:pPr>
            <w:r w:rsidRPr="00835E4D">
              <w:rPr>
                <w:rFonts w:cs="Times New Roman"/>
                <w:sz w:val="28"/>
                <w:szCs w:val="28"/>
              </w:rPr>
              <w:t>9.</w:t>
            </w:r>
            <w:r w:rsidRPr="00835E4D">
              <w:rPr>
                <w:rFonts w:cs="Times New Roman"/>
                <w:sz w:val="28"/>
                <w:szCs w:val="28"/>
                <w:lang w:val="kk-KZ"/>
              </w:rPr>
              <w:t>4</w:t>
            </w:r>
            <w:r w:rsidRPr="00835E4D">
              <w:rPr>
                <w:rFonts w:cs="Times New Roman"/>
                <w:sz w:val="28"/>
                <w:szCs w:val="28"/>
              </w:rPr>
              <w:t>.2.2</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rPr>
              <w:lastRenderedPageBreak/>
              <w:t xml:space="preserve">решать текстовые задачи с помощью </w:t>
            </w:r>
            <w:r w:rsidRPr="00835E4D">
              <w:rPr>
                <w:rFonts w:cs="Times New Roman"/>
                <w:sz w:val="28"/>
                <w:szCs w:val="28"/>
                <w:lang w:val="kk-KZ"/>
              </w:rPr>
              <w:t xml:space="preserve">дробно-рациональных уравнений; </w:t>
            </w:r>
          </w:p>
          <w:p w:rsidR="00A219A9" w:rsidRPr="00835E4D" w:rsidRDefault="00A219A9" w:rsidP="00575E8E">
            <w:pPr>
              <w:jc w:val="both"/>
              <w:rPr>
                <w:rFonts w:cs="Times New Roman"/>
                <w:sz w:val="28"/>
                <w:szCs w:val="28"/>
                <w:lang w:val="kk-KZ"/>
              </w:rPr>
            </w:pPr>
            <w:r w:rsidRPr="00835E4D">
              <w:rPr>
                <w:rFonts w:cs="Times New Roman"/>
                <w:sz w:val="28"/>
                <w:szCs w:val="28"/>
              </w:rPr>
              <w:t>9.</w:t>
            </w:r>
            <w:r w:rsidRPr="00835E4D">
              <w:rPr>
                <w:rFonts w:cs="Times New Roman"/>
                <w:sz w:val="28"/>
                <w:szCs w:val="28"/>
                <w:lang w:val="kk-KZ"/>
              </w:rPr>
              <w:t>4</w:t>
            </w:r>
            <w:r w:rsidRPr="00835E4D">
              <w:rPr>
                <w:rFonts w:cs="Times New Roman"/>
                <w:sz w:val="28"/>
                <w:szCs w:val="28"/>
              </w:rPr>
              <w:t>.2.3</w:t>
            </w:r>
            <w:r w:rsidRPr="00835E4D">
              <w:rPr>
                <w:rFonts w:cs="Times New Roman"/>
                <w:sz w:val="28"/>
                <w:szCs w:val="28"/>
                <w:lang w:val="kk-KZ"/>
              </w:rPr>
              <w:t xml:space="preserve"> </w:t>
            </w:r>
          </w:p>
          <w:p w:rsidR="00A219A9" w:rsidRPr="00835E4D" w:rsidRDefault="00A219A9" w:rsidP="00575E8E">
            <w:pPr>
              <w:jc w:val="both"/>
              <w:rPr>
                <w:rFonts w:cs="Times New Roman"/>
                <w:sz w:val="28"/>
                <w:szCs w:val="28"/>
              </w:rPr>
            </w:pPr>
            <w:r w:rsidRPr="00835E4D">
              <w:rPr>
                <w:rFonts w:cs="Times New Roman"/>
                <w:sz w:val="28"/>
                <w:szCs w:val="28"/>
                <w:lang w:val="kk-KZ"/>
              </w:rPr>
              <w:t xml:space="preserve"> </w:t>
            </w:r>
            <w:r w:rsidRPr="00835E4D">
              <w:rPr>
                <w:rFonts w:cs="Times New Roman"/>
                <w:sz w:val="28"/>
                <w:szCs w:val="28"/>
              </w:rPr>
              <w:t>использовать квадратичную функцию для решения прикладных задач</w:t>
            </w:r>
            <w:r w:rsidRPr="00835E4D">
              <w:rPr>
                <w:rFonts w:cs="Times New Roman"/>
                <w:sz w:val="28"/>
                <w:szCs w:val="28"/>
                <w:lang w:val="kk-KZ"/>
              </w:rPr>
              <w:t>;</w:t>
            </w:r>
          </w:p>
        </w:tc>
        <w:tc>
          <w:tcPr>
            <w:tcW w:w="2809" w:type="dxa"/>
            <w:tcBorders>
              <w:top w:val="single" w:sz="4" w:space="0" w:color="000000"/>
              <w:left w:val="single" w:sz="4" w:space="0" w:color="000000"/>
              <w:bottom w:val="single" w:sz="4" w:space="0" w:color="000000"/>
              <w:right w:val="single" w:sz="4" w:space="0" w:color="000000"/>
            </w:tcBorders>
          </w:tcPr>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rPr>
              <w:lastRenderedPageBreak/>
              <w:t>10.</w:t>
            </w:r>
            <w:r w:rsidRPr="00835E4D">
              <w:rPr>
                <w:rFonts w:cs="Times New Roman"/>
                <w:sz w:val="28"/>
                <w:szCs w:val="28"/>
                <w:lang w:val="kk-KZ"/>
              </w:rPr>
              <w:t>4</w:t>
            </w:r>
            <w:r w:rsidRPr="00835E4D">
              <w:rPr>
                <w:rFonts w:cs="Times New Roman"/>
                <w:sz w:val="28"/>
                <w:szCs w:val="28"/>
              </w:rPr>
              <w:t>.2.1</w:t>
            </w:r>
          </w:p>
          <w:p w:rsidR="00A219A9" w:rsidRPr="00835E4D" w:rsidRDefault="00A219A9" w:rsidP="00575E8E">
            <w:pPr>
              <w:shd w:val="clear" w:color="auto" w:fill="FFFFFF"/>
              <w:jc w:val="both"/>
              <w:rPr>
                <w:rFonts w:cs="Times New Roman"/>
                <w:sz w:val="28"/>
                <w:szCs w:val="28"/>
              </w:rPr>
            </w:pPr>
            <w:r w:rsidRPr="00835E4D">
              <w:rPr>
                <w:rFonts w:cs="Times New Roman"/>
                <w:sz w:val="28"/>
                <w:szCs w:val="28"/>
              </w:rPr>
              <w:t>решать текстовые задачи с помощью систем уравнений;</w:t>
            </w:r>
          </w:p>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rPr>
              <w:t>10.</w:t>
            </w:r>
            <w:r w:rsidRPr="00835E4D">
              <w:rPr>
                <w:rFonts w:cs="Times New Roman"/>
                <w:sz w:val="28"/>
                <w:szCs w:val="28"/>
                <w:lang w:val="kk-KZ"/>
              </w:rPr>
              <w:t>4</w:t>
            </w:r>
            <w:r w:rsidRPr="00835E4D">
              <w:rPr>
                <w:rFonts w:cs="Times New Roman"/>
                <w:sz w:val="28"/>
                <w:szCs w:val="28"/>
              </w:rPr>
              <w:t>.2.2</w:t>
            </w:r>
            <w:r w:rsidRPr="00835E4D">
              <w:rPr>
                <w:rFonts w:cs="Times New Roman"/>
                <w:sz w:val="28"/>
                <w:szCs w:val="28"/>
                <w:lang w:val="kk-KZ"/>
              </w:rPr>
              <w:t xml:space="preserve"> </w:t>
            </w:r>
          </w:p>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lang w:val="kk-KZ"/>
              </w:rPr>
              <w:t xml:space="preserve"> </w:t>
            </w:r>
            <w:r w:rsidRPr="00835E4D">
              <w:rPr>
                <w:rFonts w:cs="Times New Roman"/>
                <w:sz w:val="28"/>
                <w:szCs w:val="28"/>
              </w:rPr>
              <w:t xml:space="preserve">решать текстовые </w:t>
            </w:r>
            <w:r w:rsidRPr="00835E4D">
              <w:rPr>
                <w:rFonts w:cs="Times New Roman"/>
                <w:sz w:val="28"/>
                <w:szCs w:val="28"/>
              </w:rPr>
              <w:lastRenderedPageBreak/>
              <w:t>задачи, связанные с геометрической и арифметической прогрессиями</w:t>
            </w:r>
            <w:r w:rsidRPr="00835E4D">
              <w:rPr>
                <w:rFonts w:cs="Times New Roman"/>
                <w:sz w:val="28"/>
                <w:szCs w:val="28"/>
                <w:lang w:val="kk-KZ"/>
              </w:rPr>
              <w:t>;</w:t>
            </w:r>
          </w:p>
          <w:p w:rsidR="00A219A9" w:rsidRPr="00835E4D" w:rsidRDefault="00A219A9" w:rsidP="00575E8E">
            <w:pPr>
              <w:jc w:val="both"/>
              <w:rPr>
                <w:rFonts w:cs="Times New Roman"/>
                <w:sz w:val="28"/>
                <w:szCs w:val="28"/>
                <w:lang w:val="kk-KZ"/>
              </w:rPr>
            </w:pPr>
          </w:p>
        </w:tc>
      </w:tr>
      <w:tr w:rsidR="00A219A9" w:rsidRPr="00835E4D" w:rsidTr="00BB5752">
        <w:tc>
          <w:tcPr>
            <w:tcW w:w="1728" w:type="dxa"/>
            <w:tcBorders>
              <w:top w:val="single" w:sz="4" w:space="0" w:color="auto"/>
              <w:left w:val="single" w:sz="4" w:space="0" w:color="000000"/>
              <w:bottom w:val="single" w:sz="4" w:space="0" w:color="000000"/>
            </w:tcBorders>
          </w:tcPr>
          <w:p w:rsidR="00A219A9" w:rsidRPr="00835E4D" w:rsidRDefault="00A219A9" w:rsidP="00575E8E">
            <w:pPr>
              <w:jc w:val="both"/>
              <w:rPr>
                <w:rFonts w:cs="Times New Roman"/>
                <w:sz w:val="28"/>
                <w:szCs w:val="28"/>
                <w:lang w:val="kk-KZ"/>
              </w:rPr>
            </w:pPr>
            <w:r w:rsidRPr="00835E4D">
              <w:rPr>
                <w:rFonts w:cs="Times New Roman"/>
                <w:sz w:val="28"/>
                <w:szCs w:val="28"/>
                <w:lang w:val="kk-KZ"/>
              </w:rPr>
              <w:lastRenderedPageBreak/>
              <w:t>4.3 Математи-ческий язык и матема-тическая модел</w:t>
            </w:r>
          </w:p>
        </w:tc>
        <w:tc>
          <w:tcPr>
            <w:tcW w:w="2409" w:type="dxa"/>
            <w:tcBorders>
              <w:top w:val="single" w:sz="4" w:space="0" w:color="000000"/>
              <w:left w:val="single" w:sz="4" w:space="0" w:color="000000"/>
              <w:bottom w:val="single" w:sz="4" w:space="0" w:color="000000"/>
            </w:tcBorders>
          </w:tcPr>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rPr>
              <w:t>8.</w:t>
            </w:r>
            <w:r w:rsidRPr="00835E4D">
              <w:rPr>
                <w:rFonts w:cs="Times New Roman"/>
                <w:sz w:val="28"/>
                <w:szCs w:val="28"/>
                <w:lang w:val="kk-KZ"/>
              </w:rPr>
              <w:t>4</w:t>
            </w:r>
            <w:r w:rsidRPr="00835E4D">
              <w:rPr>
                <w:rFonts w:cs="Times New Roman"/>
                <w:sz w:val="28"/>
                <w:szCs w:val="28"/>
              </w:rPr>
              <w:t>.3.1</w:t>
            </w:r>
            <w:r w:rsidRPr="00835E4D">
              <w:rPr>
                <w:rFonts w:cs="Times New Roman"/>
                <w:sz w:val="28"/>
                <w:szCs w:val="28"/>
                <w:lang w:val="kk-KZ"/>
              </w:rPr>
              <w:t xml:space="preserve"> </w:t>
            </w:r>
          </w:p>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lang w:val="kk-KZ"/>
              </w:rPr>
              <w:t xml:space="preserve"> </w:t>
            </w:r>
            <w:r w:rsidRPr="00835E4D">
              <w:rPr>
                <w:rFonts w:cs="Times New Roman"/>
                <w:sz w:val="28"/>
                <w:szCs w:val="28"/>
              </w:rPr>
              <w:t>составлять математическую модель по условию задачи</w:t>
            </w:r>
            <w:r w:rsidRPr="00835E4D">
              <w:rPr>
                <w:rFonts w:cs="Times New Roman"/>
                <w:sz w:val="28"/>
                <w:szCs w:val="28"/>
                <w:lang w:val="kk-KZ"/>
              </w:rPr>
              <w:t>;</w:t>
            </w:r>
          </w:p>
        </w:tc>
        <w:tc>
          <w:tcPr>
            <w:tcW w:w="2693" w:type="dxa"/>
            <w:tcBorders>
              <w:top w:val="single" w:sz="4" w:space="0" w:color="000000"/>
              <w:left w:val="single" w:sz="4" w:space="0" w:color="000000"/>
              <w:bottom w:val="single" w:sz="4" w:space="0" w:color="000000"/>
            </w:tcBorders>
          </w:tcPr>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lang w:val="kk-KZ"/>
              </w:rPr>
              <w:t>9</w:t>
            </w:r>
            <w:r w:rsidRPr="00835E4D">
              <w:rPr>
                <w:rFonts w:cs="Times New Roman"/>
                <w:sz w:val="28"/>
                <w:szCs w:val="28"/>
              </w:rPr>
              <w:t>.</w:t>
            </w:r>
            <w:r w:rsidRPr="00835E4D">
              <w:rPr>
                <w:rFonts w:cs="Times New Roman"/>
                <w:sz w:val="28"/>
                <w:szCs w:val="28"/>
                <w:lang w:val="kk-KZ"/>
              </w:rPr>
              <w:t>4</w:t>
            </w:r>
            <w:r w:rsidRPr="00835E4D">
              <w:rPr>
                <w:rFonts w:cs="Times New Roman"/>
                <w:sz w:val="28"/>
                <w:szCs w:val="28"/>
              </w:rPr>
              <w:t>.3.1</w:t>
            </w:r>
          </w:p>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rPr>
              <w:t>составлять математическую модель по условию задачи</w:t>
            </w:r>
            <w:r w:rsidRPr="00835E4D">
              <w:rPr>
                <w:rFonts w:cs="Times New Roman"/>
                <w:sz w:val="28"/>
                <w:szCs w:val="28"/>
                <w:lang w:val="kk-KZ"/>
              </w:rPr>
              <w:t>;</w:t>
            </w:r>
          </w:p>
        </w:tc>
        <w:tc>
          <w:tcPr>
            <w:tcW w:w="2809" w:type="dxa"/>
            <w:tcBorders>
              <w:top w:val="single" w:sz="4" w:space="0" w:color="000000"/>
              <w:left w:val="single" w:sz="4" w:space="0" w:color="000000"/>
              <w:bottom w:val="single" w:sz="4" w:space="0" w:color="000000"/>
              <w:right w:val="single" w:sz="4" w:space="0" w:color="000000"/>
            </w:tcBorders>
          </w:tcPr>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lang w:val="kk-KZ"/>
              </w:rPr>
              <w:t>10</w:t>
            </w:r>
            <w:r w:rsidRPr="00835E4D">
              <w:rPr>
                <w:rFonts w:cs="Times New Roman"/>
                <w:sz w:val="28"/>
                <w:szCs w:val="28"/>
              </w:rPr>
              <w:t>.</w:t>
            </w:r>
            <w:r w:rsidRPr="00835E4D">
              <w:rPr>
                <w:rFonts w:cs="Times New Roman"/>
                <w:sz w:val="28"/>
                <w:szCs w:val="28"/>
                <w:lang w:val="kk-KZ"/>
              </w:rPr>
              <w:t>4</w:t>
            </w:r>
            <w:r w:rsidRPr="00835E4D">
              <w:rPr>
                <w:rFonts w:cs="Times New Roman"/>
                <w:sz w:val="28"/>
                <w:szCs w:val="28"/>
              </w:rPr>
              <w:t>.3.1</w:t>
            </w:r>
            <w:r w:rsidRPr="00835E4D">
              <w:rPr>
                <w:rFonts w:cs="Times New Roman"/>
                <w:sz w:val="28"/>
                <w:szCs w:val="28"/>
                <w:lang w:val="kk-KZ"/>
              </w:rPr>
              <w:t xml:space="preserve"> </w:t>
            </w:r>
          </w:p>
          <w:p w:rsidR="00A219A9" w:rsidRPr="00835E4D" w:rsidRDefault="00A219A9" w:rsidP="00575E8E">
            <w:pPr>
              <w:shd w:val="clear" w:color="auto" w:fill="FFFFFF"/>
              <w:jc w:val="both"/>
              <w:rPr>
                <w:rFonts w:cs="Times New Roman"/>
                <w:sz w:val="28"/>
                <w:szCs w:val="28"/>
                <w:lang w:val="kk-KZ"/>
              </w:rPr>
            </w:pPr>
            <w:r w:rsidRPr="00835E4D">
              <w:rPr>
                <w:rFonts w:cs="Times New Roman"/>
                <w:sz w:val="28"/>
                <w:szCs w:val="28"/>
                <w:lang w:val="kk-KZ"/>
              </w:rPr>
              <w:t xml:space="preserve"> </w:t>
            </w:r>
            <w:r w:rsidRPr="00835E4D">
              <w:rPr>
                <w:rFonts w:cs="Times New Roman"/>
                <w:sz w:val="28"/>
                <w:szCs w:val="28"/>
              </w:rPr>
              <w:t>составлять математическую модель по условию задачи</w:t>
            </w:r>
            <w:r w:rsidRPr="00835E4D">
              <w:rPr>
                <w:rFonts w:cs="Times New Roman"/>
                <w:sz w:val="28"/>
                <w:szCs w:val="28"/>
                <w:lang w:val="kk-KZ"/>
              </w:rPr>
              <w:t>;</w:t>
            </w:r>
          </w:p>
          <w:p w:rsidR="00A219A9" w:rsidRPr="00835E4D" w:rsidRDefault="00A219A9" w:rsidP="00575E8E">
            <w:pPr>
              <w:shd w:val="clear" w:color="auto" w:fill="FFFFFF"/>
              <w:jc w:val="both"/>
              <w:rPr>
                <w:rFonts w:cs="Times New Roman"/>
                <w:sz w:val="28"/>
                <w:szCs w:val="28"/>
                <w:lang w:val="kk-KZ"/>
              </w:rPr>
            </w:pPr>
          </w:p>
        </w:tc>
      </w:tr>
    </w:tbl>
    <w:p w:rsidR="00A219A9" w:rsidRPr="00835E4D" w:rsidRDefault="00A219A9" w:rsidP="002314EC">
      <w:pPr>
        <w:ind w:firstLine="709"/>
        <w:jc w:val="both"/>
        <w:rPr>
          <w:rFonts w:cs="Times New Roman"/>
          <w:sz w:val="28"/>
          <w:szCs w:val="28"/>
          <w:lang w:val="kk-KZ"/>
        </w:rPr>
      </w:pPr>
    </w:p>
    <w:p w:rsidR="00A219A9" w:rsidRPr="00835E4D" w:rsidRDefault="00766134" w:rsidP="002314EC">
      <w:pPr>
        <w:ind w:firstLine="709"/>
        <w:jc w:val="both"/>
        <w:rPr>
          <w:rFonts w:cs="Times New Roman"/>
          <w:kern w:val="0"/>
          <w:sz w:val="28"/>
          <w:szCs w:val="28"/>
          <w:lang w:val="kk-KZ" w:eastAsia="ru-RU" w:bidi="ar-SA"/>
        </w:rPr>
      </w:pPr>
      <w:r w:rsidRPr="00835E4D">
        <w:rPr>
          <w:rFonts w:cs="Times New Roman"/>
          <w:sz w:val="28"/>
          <w:szCs w:val="28"/>
          <w:lang w:val="kk-KZ"/>
        </w:rPr>
        <w:t>2</w:t>
      </w:r>
      <w:r w:rsidRPr="00835E4D">
        <w:rPr>
          <w:rFonts w:cs="Times New Roman"/>
          <w:sz w:val="28"/>
          <w:szCs w:val="28"/>
        </w:rPr>
        <w:t>6</w:t>
      </w:r>
      <w:r w:rsidR="00A219A9" w:rsidRPr="00835E4D">
        <w:rPr>
          <w:rFonts w:cs="Times New Roman"/>
          <w:sz w:val="28"/>
          <w:szCs w:val="28"/>
          <w:lang w:val="kk-KZ"/>
        </w:rPr>
        <w:t xml:space="preserve">. </w:t>
      </w:r>
      <w:r w:rsidR="00246EF6" w:rsidRPr="00E02427">
        <w:rPr>
          <w:rFonts w:cs="Times New Roman"/>
          <w:sz w:val="28"/>
          <w:szCs w:val="28"/>
          <w:lang w:val="kk-KZ"/>
        </w:rPr>
        <w:t>Настоящая Программа реализуется на основ</w:t>
      </w:r>
      <w:r w:rsidR="00246EF6">
        <w:rPr>
          <w:rFonts w:cs="Times New Roman"/>
          <w:sz w:val="28"/>
          <w:szCs w:val="28"/>
          <w:lang w:val="kk-KZ"/>
        </w:rPr>
        <w:t>е Долгосрочного плана</w:t>
      </w:r>
      <w:r w:rsidR="00246EF6" w:rsidRPr="00E02427">
        <w:rPr>
          <w:rFonts w:cs="Times New Roman"/>
          <w:sz w:val="28"/>
          <w:szCs w:val="28"/>
          <w:lang w:val="kk-KZ"/>
        </w:rPr>
        <w:t xml:space="preserve"> к Типовой учебной программе по учебному предмету «</w:t>
      </w:r>
      <w:r w:rsidR="00246EF6">
        <w:rPr>
          <w:rFonts w:cs="Times New Roman"/>
          <w:sz w:val="28"/>
          <w:szCs w:val="28"/>
          <w:lang w:val="kk-KZ"/>
        </w:rPr>
        <w:t>Алгебра</w:t>
      </w:r>
      <w:r w:rsidR="00246EF6" w:rsidRPr="00E02427">
        <w:rPr>
          <w:rFonts w:cs="Times New Roman"/>
          <w:sz w:val="28"/>
          <w:szCs w:val="28"/>
          <w:lang w:val="kk-KZ"/>
        </w:rPr>
        <w:t>» для обучающихся с нарушением слуха (</w:t>
      </w:r>
      <w:r w:rsidR="00246EF6">
        <w:rPr>
          <w:sz w:val="28"/>
          <w:lang w:val="kk-KZ"/>
        </w:rPr>
        <w:t>неслышащие</w:t>
      </w:r>
      <w:r w:rsidR="00246EF6" w:rsidRPr="00E02427">
        <w:rPr>
          <w:rFonts w:cs="Times New Roman"/>
          <w:sz w:val="28"/>
          <w:szCs w:val="28"/>
          <w:lang w:val="kk-KZ"/>
        </w:rPr>
        <w:t xml:space="preserve">) </w:t>
      </w:r>
      <w:r w:rsidR="00246EF6">
        <w:rPr>
          <w:rFonts w:cs="Times New Roman"/>
          <w:sz w:val="28"/>
          <w:szCs w:val="28"/>
          <w:lang w:val="kk-KZ"/>
        </w:rPr>
        <w:t>8</w:t>
      </w:r>
      <w:r w:rsidR="00246EF6" w:rsidRPr="00E02427">
        <w:rPr>
          <w:rFonts w:cs="Times New Roman"/>
          <w:sz w:val="28"/>
          <w:szCs w:val="28"/>
          <w:lang w:val="kk-KZ"/>
        </w:rPr>
        <w:t>-10 классов уровня основного среднего образования по обновленному содержанию согласно приложению к настоящей Программе. В долгосрочном плане обозначен объем учебных целей реализуемых в каждом разделе.</w:t>
      </w:r>
      <w:r w:rsidR="00246EF6">
        <w:rPr>
          <w:rFonts w:cs="Times New Roman"/>
          <w:sz w:val="28"/>
          <w:szCs w:val="28"/>
          <w:lang w:val="kk-KZ"/>
        </w:rPr>
        <w:t xml:space="preserve"> </w:t>
      </w:r>
    </w:p>
    <w:p w:rsidR="00A219A9" w:rsidRPr="00835E4D" w:rsidRDefault="00766134" w:rsidP="002314EC">
      <w:pPr>
        <w:ind w:firstLine="709"/>
        <w:jc w:val="both"/>
        <w:rPr>
          <w:rFonts w:cs="Times New Roman"/>
          <w:kern w:val="2"/>
          <w:sz w:val="28"/>
          <w:szCs w:val="28"/>
          <w:lang w:val="kk-KZ"/>
        </w:rPr>
      </w:pPr>
      <w:r w:rsidRPr="00835E4D">
        <w:rPr>
          <w:rFonts w:cs="Times New Roman"/>
          <w:sz w:val="28"/>
          <w:szCs w:val="28"/>
        </w:rPr>
        <w:t>27</w:t>
      </w:r>
      <w:r w:rsidR="00A219A9" w:rsidRPr="00835E4D">
        <w:rPr>
          <w:rFonts w:cs="Times New Roman"/>
          <w:sz w:val="28"/>
          <w:szCs w:val="28"/>
          <w:lang w:val="kk-KZ"/>
        </w:rPr>
        <w:t xml:space="preserve">. </w:t>
      </w:r>
      <w:r w:rsidR="0016134A">
        <w:rPr>
          <w:rFonts w:cs="Times New Roman"/>
          <w:sz w:val="28"/>
          <w:szCs w:val="28"/>
        </w:rPr>
        <w:t>Р</w:t>
      </w:r>
      <w:r w:rsidR="0016134A">
        <w:rPr>
          <w:rFonts w:cs="Times New Roman"/>
          <w:sz w:val="28"/>
          <w:szCs w:val="28"/>
          <w:lang w:val="kk-KZ"/>
        </w:rPr>
        <w:t>аспределение</w:t>
      </w:r>
      <w:r w:rsidR="00A219A9" w:rsidRPr="00835E4D">
        <w:rPr>
          <w:rFonts w:cs="Times New Roman"/>
          <w:sz w:val="28"/>
          <w:szCs w:val="28"/>
          <w:lang w:val="kk-KZ"/>
        </w:rPr>
        <w:t xml:space="preserve"> часов на изучение раздела и тем </w:t>
      </w:r>
      <w:r w:rsidR="0016134A">
        <w:rPr>
          <w:rFonts w:cs="Times New Roman"/>
          <w:sz w:val="28"/>
          <w:szCs w:val="28"/>
          <w:lang w:val="kk-KZ"/>
        </w:rPr>
        <w:t>предоставляется</w:t>
      </w:r>
      <w:r w:rsidR="00A219A9" w:rsidRPr="00835E4D">
        <w:rPr>
          <w:rFonts w:cs="Times New Roman"/>
          <w:sz w:val="28"/>
          <w:szCs w:val="28"/>
          <w:lang w:val="kk-KZ"/>
        </w:rPr>
        <w:t xml:space="preserve"> на усмотрение учителя. </w:t>
      </w:r>
    </w:p>
    <w:p w:rsidR="00A219A9" w:rsidRPr="00835E4D" w:rsidRDefault="00A219A9" w:rsidP="002314EC">
      <w:pPr>
        <w:ind w:firstLine="1418"/>
        <w:jc w:val="both"/>
        <w:rPr>
          <w:rFonts w:cs="Times New Roman"/>
          <w:sz w:val="28"/>
          <w:szCs w:val="28"/>
          <w:lang w:val="kk-KZ"/>
        </w:rPr>
      </w:pPr>
      <w:r w:rsidRPr="00835E4D">
        <w:rPr>
          <w:rFonts w:cs="Times New Roman"/>
          <w:sz w:val="28"/>
          <w:szCs w:val="28"/>
        </w:rPr>
        <w:br w:type="page"/>
      </w:r>
    </w:p>
    <w:p w:rsidR="00A219A9" w:rsidRPr="00BB5752" w:rsidRDefault="00A219A9" w:rsidP="00337086">
      <w:pPr>
        <w:pStyle w:val="western"/>
        <w:shd w:val="clear" w:color="auto" w:fill="auto"/>
        <w:spacing w:before="0" w:beforeAutospacing="0"/>
        <w:ind w:left="5670" w:firstLine="0"/>
        <w:jc w:val="left"/>
        <w:rPr>
          <w:sz w:val="24"/>
          <w:szCs w:val="24"/>
        </w:rPr>
      </w:pPr>
      <w:r w:rsidRPr="00BB5752">
        <w:rPr>
          <w:sz w:val="24"/>
          <w:szCs w:val="24"/>
        </w:rPr>
        <w:lastRenderedPageBreak/>
        <w:t>Приложение</w:t>
      </w:r>
    </w:p>
    <w:p w:rsidR="00A219A9" w:rsidRPr="00BB5752" w:rsidRDefault="00A219A9" w:rsidP="00337086">
      <w:pPr>
        <w:pStyle w:val="western"/>
        <w:shd w:val="clear" w:color="auto" w:fill="auto"/>
        <w:spacing w:before="0" w:beforeAutospacing="0"/>
        <w:ind w:left="5670" w:firstLine="0"/>
        <w:jc w:val="left"/>
        <w:rPr>
          <w:sz w:val="24"/>
          <w:szCs w:val="24"/>
        </w:rPr>
      </w:pPr>
      <w:r w:rsidRPr="00BB5752">
        <w:rPr>
          <w:sz w:val="24"/>
          <w:szCs w:val="24"/>
        </w:rPr>
        <w:t>к Типовой учебной программе</w:t>
      </w:r>
    </w:p>
    <w:p w:rsidR="00A219A9" w:rsidRPr="00BB5752" w:rsidRDefault="00A219A9" w:rsidP="00337086">
      <w:pPr>
        <w:pStyle w:val="western"/>
        <w:shd w:val="clear" w:color="auto" w:fill="auto"/>
        <w:spacing w:before="0" w:beforeAutospacing="0"/>
        <w:ind w:left="5670" w:firstLine="0"/>
        <w:jc w:val="left"/>
        <w:rPr>
          <w:sz w:val="24"/>
          <w:szCs w:val="24"/>
        </w:rPr>
      </w:pPr>
      <w:r w:rsidRPr="00BB5752">
        <w:rPr>
          <w:sz w:val="24"/>
          <w:szCs w:val="24"/>
        </w:rPr>
        <w:t>по учебному предмету «Алгебра»</w:t>
      </w:r>
    </w:p>
    <w:p w:rsidR="00A219A9" w:rsidRPr="001E17F9" w:rsidRDefault="00A219A9" w:rsidP="001E17F9">
      <w:pPr>
        <w:pStyle w:val="af4"/>
        <w:spacing w:before="0" w:beforeAutospacing="0" w:after="0"/>
        <w:ind w:left="5670"/>
        <w:jc w:val="both"/>
      </w:pPr>
      <w:r w:rsidRPr="00BB5752">
        <w:t xml:space="preserve">для </w:t>
      </w:r>
      <w:r w:rsidRPr="00BB5752">
        <w:rPr>
          <w:lang w:val="kk-KZ"/>
        </w:rPr>
        <w:t xml:space="preserve">8-10 </w:t>
      </w:r>
      <w:r w:rsidRPr="00BB5752">
        <w:t>классов уровня основного среднего образования по обновленному содержанию</w:t>
      </w:r>
    </w:p>
    <w:p w:rsidR="00A219A9" w:rsidRPr="00BB5752" w:rsidRDefault="00A219A9" w:rsidP="00337086">
      <w:pPr>
        <w:pStyle w:val="af4"/>
        <w:spacing w:before="0" w:beforeAutospacing="0" w:after="0"/>
        <w:ind w:left="5670"/>
        <w:rPr>
          <w:lang w:val="kk-KZ"/>
        </w:rPr>
      </w:pPr>
    </w:p>
    <w:p w:rsidR="00A219A9" w:rsidRPr="00BB5752" w:rsidRDefault="00A219A9" w:rsidP="00337086">
      <w:pPr>
        <w:pStyle w:val="af4"/>
        <w:spacing w:before="0" w:beforeAutospacing="0" w:after="0"/>
        <w:ind w:left="5670"/>
        <w:rPr>
          <w:lang w:val="kk-KZ"/>
        </w:rPr>
      </w:pPr>
    </w:p>
    <w:p w:rsidR="00A219A9" w:rsidRPr="00BB5752" w:rsidRDefault="00A219A9" w:rsidP="00337086">
      <w:pPr>
        <w:pStyle w:val="af4"/>
        <w:spacing w:before="0" w:beforeAutospacing="0" w:after="0"/>
        <w:jc w:val="center"/>
        <w:rPr>
          <w:lang w:val="kk-KZ"/>
        </w:rPr>
      </w:pPr>
      <w:r w:rsidRPr="00BB5752">
        <w:t>Долгосрочный план</w:t>
      </w:r>
      <w:r w:rsidRPr="00BB5752">
        <w:rPr>
          <w:lang w:val="kk-KZ"/>
        </w:rPr>
        <w:t xml:space="preserve"> </w:t>
      </w:r>
    </w:p>
    <w:p w:rsidR="00A219A9" w:rsidRPr="00BB5752" w:rsidRDefault="00A219A9" w:rsidP="00337086">
      <w:pPr>
        <w:pStyle w:val="af4"/>
        <w:spacing w:before="0" w:beforeAutospacing="0" w:after="0"/>
        <w:jc w:val="center"/>
      </w:pPr>
      <w:r w:rsidRPr="00BB5752">
        <w:t xml:space="preserve">по реализации </w:t>
      </w:r>
      <w:r w:rsidRPr="00BB5752">
        <w:rPr>
          <w:lang w:val="kk-KZ"/>
        </w:rPr>
        <w:t xml:space="preserve">типовой учебной программы по учебному предмету «Алгебра» </w:t>
      </w:r>
      <w:r w:rsidRPr="00BB5752">
        <w:t xml:space="preserve">для </w:t>
      </w:r>
      <w:r w:rsidRPr="00BB5752">
        <w:rPr>
          <w:lang w:val="kk-KZ"/>
        </w:rPr>
        <w:t>обучающихся</w:t>
      </w:r>
      <w:r w:rsidR="00835E4D" w:rsidRPr="00BB5752">
        <w:t xml:space="preserve"> с нарушением слуха (неслышащие</w:t>
      </w:r>
      <w:r w:rsidRPr="00BB5752">
        <w:t>) 8</w:t>
      </w:r>
      <w:r w:rsidRPr="00BB5752">
        <w:rPr>
          <w:lang w:val="kk-KZ"/>
        </w:rPr>
        <w:t xml:space="preserve">-10 классов уровня основного среднего образования по </w:t>
      </w:r>
      <w:r w:rsidRPr="00BB5752">
        <w:t>обновленному содержанию</w:t>
      </w:r>
    </w:p>
    <w:p w:rsidR="00A219A9" w:rsidRDefault="00A219A9" w:rsidP="00337086">
      <w:pPr>
        <w:pStyle w:val="a1"/>
        <w:spacing w:after="0"/>
        <w:rPr>
          <w:rFonts w:cs="Times New Roman"/>
          <w:lang w:val="kk-KZ"/>
        </w:rPr>
      </w:pPr>
    </w:p>
    <w:p w:rsidR="007D2B87" w:rsidRPr="007D2B87" w:rsidRDefault="007D2B87" w:rsidP="00337086">
      <w:pPr>
        <w:pStyle w:val="a1"/>
        <w:spacing w:after="0"/>
        <w:rPr>
          <w:rFonts w:cs="Times New Roman"/>
          <w:lang w:val="kk-KZ"/>
        </w:rPr>
      </w:pPr>
    </w:p>
    <w:p w:rsidR="00A219A9" w:rsidRPr="00BB5752" w:rsidRDefault="00A219A9" w:rsidP="00AB6197">
      <w:pPr>
        <w:pStyle w:val="western"/>
        <w:shd w:val="clear" w:color="auto" w:fill="auto"/>
        <w:tabs>
          <w:tab w:val="left" w:pos="993"/>
        </w:tabs>
        <w:spacing w:before="0" w:beforeAutospacing="0"/>
        <w:ind w:firstLine="709"/>
        <w:rPr>
          <w:sz w:val="24"/>
          <w:szCs w:val="24"/>
          <w:lang w:val="kk-KZ"/>
        </w:rPr>
      </w:pPr>
      <w:r w:rsidRPr="00BB5752">
        <w:rPr>
          <w:sz w:val="24"/>
          <w:szCs w:val="24"/>
          <w:lang w:val="kk-KZ"/>
        </w:rPr>
        <w:t xml:space="preserve">1) </w:t>
      </w:r>
      <w:r w:rsidRPr="00BB5752">
        <w:rPr>
          <w:sz w:val="24"/>
          <w:szCs w:val="24"/>
          <w:lang w:val="en-US"/>
        </w:rPr>
        <w:t>8</w:t>
      </w:r>
      <w:r w:rsidRPr="00BB5752">
        <w:rPr>
          <w:sz w:val="24"/>
          <w:szCs w:val="24"/>
        </w:rPr>
        <w:t xml:space="preserve"> класс</w:t>
      </w:r>
      <w:r w:rsidRPr="00BB5752">
        <w:rPr>
          <w:sz w:val="24"/>
          <w:szCs w:val="24"/>
          <w:lang w:val="kk-KZ"/>
        </w:rPr>
        <w:t>:</w:t>
      </w:r>
    </w:p>
    <w:p w:rsidR="00A219A9" w:rsidRPr="007D2B87" w:rsidRDefault="007D2B87" w:rsidP="00AB6197">
      <w:pPr>
        <w:pStyle w:val="western"/>
        <w:shd w:val="clear" w:color="auto" w:fill="auto"/>
        <w:spacing w:before="0" w:beforeAutospacing="0"/>
        <w:ind w:firstLine="709"/>
        <w:rPr>
          <w:sz w:val="24"/>
          <w:szCs w:val="24"/>
          <w:lang w:val="kk-KZ"/>
        </w:rPr>
      </w:pPr>
      <w:r>
        <w:rPr>
          <w:sz w:val="24"/>
          <w:szCs w:val="24"/>
        </w:rPr>
        <w:t xml:space="preserve">таблица </w:t>
      </w:r>
      <w:r>
        <w:rPr>
          <w:sz w:val="24"/>
          <w:szCs w:val="24"/>
          <w:lang w:val="kk-KZ"/>
        </w:rPr>
        <w:t>1</w:t>
      </w:r>
    </w:p>
    <w:p w:rsidR="00A219A9" w:rsidRPr="00BB5752" w:rsidRDefault="00A219A9" w:rsidP="006054A2">
      <w:pPr>
        <w:pStyle w:val="western"/>
        <w:shd w:val="clear" w:color="auto" w:fill="auto"/>
        <w:spacing w:before="0" w:beforeAutospacing="0"/>
        <w:ind w:firstLine="709"/>
        <w:rPr>
          <w:sz w:val="24"/>
          <w:szCs w:val="24"/>
          <w:lang w:val="kk-KZ"/>
        </w:rPr>
      </w:pPr>
    </w:p>
    <w:tbl>
      <w:tblPr>
        <w:tblW w:w="9892" w:type="dxa"/>
        <w:tblInd w:w="108" w:type="dxa"/>
        <w:tblLayout w:type="fixed"/>
        <w:tblLook w:val="0000" w:firstRow="0" w:lastRow="0" w:firstColumn="0" w:lastColumn="0" w:noHBand="0" w:noVBand="0"/>
      </w:tblPr>
      <w:tblGrid>
        <w:gridCol w:w="2050"/>
        <w:gridCol w:w="3335"/>
        <w:gridCol w:w="4422"/>
        <w:gridCol w:w="25"/>
        <w:gridCol w:w="15"/>
        <w:gridCol w:w="25"/>
        <w:gridCol w:w="20"/>
      </w:tblGrid>
      <w:tr w:rsidR="00A219A9" w:rsidRPr="00BB5752" w:rsidTr="006577C5">
        <w:trPr>
          <w:gridAfter w:val="4"/>
          <w:wAfter w:w="85" w:type="dxa"/>
        </w:trPr>
        <w:tc>
          <w:tcPr>
            <w:tcW w:w="2050"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rPr>
              <w:t xml:space="preserve">Раздел </w:t>
            </w:r>
          </w:p>
          <w:p w:rsidR="00A219A9" w:rsidRPr="00BB5752" w:rsidRDefault="00A219A9" w:rsidP="003C5D48">
            <w:pPr>
              <w:ind w:firstLine="34"/>
              <w:jc w:val="both"/>
              <w:rPr>
                <w:rFonts w:cs="Times New Roman"/>
              </w:rPr>
            </w:pPr>
            <w:r w:rsidRPr="00BB5752">
              <w:rPr>
                <w:rFonts w:cs="Times New Roman"/>
              </w:rPr>
              <w:t>долгосрочного плана</w:t>
            </w: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rPr>
              <w:t>Содержание раздела долгосрочного плана</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6577C5">
            <w:pPr>
              <w:ind w:firstLine="34"/>
              <w:jc w:val="center"/>
              <w:rPr>
                <w:rFonts w:cs="Times New Roman"/>
              </w:rPr>
            </w:pPr>
            <w:r w:rsidRPr="00BB5752">
              <w:rPr>
                <w:rFonts w:cs="Times New Roman"/>
              </w:rPr>
              <w:t>Цели обучения</w:t>
            </w:r>
          </w:p>
        </w:tc>
      </w:tr>
      <w:tr w:rsidR="00A219A9" w:rsidRPr="00BB5752" w:rsidTr="00DC5830">
        <w:tblPrEx>
          <w:tblCellMar>
            <w:left w:w="0" w:type="dxa"/>
            <w:right w:w="0" w:type="dxa"/>
          </w:tblCellMar>
        </w:tblPrEx>
        <w:trPr>
          <w:trHeight w:val="229"/>
        </w:trPr>
        <w:tc>
          <w:tcPr>
            <w:tcW w:w="9807" w:type="dxa"/>
            <w:gridSpan w:val="3"/>
            <w:tcBorders>
              <w:top w:val="single" w:sz="4" w:space="0" w:color="000000"/>
              <w:left w:val="single" w:sz="4" w:space="0" w:color="000000"/>
              <w:bottom w:val="single" w:sz="4" w:space="0" w:color="000000"/>
            </w:tcBorders>
          </w:tcPr>
          <w:p w:rsidR="00A219A9" w:rsidRPr="00BB5752" w:rsidRDefault="00A219A9" w:rsidP="003C5D48">
            <w:pPr>
              <w:ind w:firstLine="34"/>
              <w:jc w:val="center"/>
              <w:rPr>
                <w:rFonts w:cs="Times New Roman"/>
              </w:rPr>
            </w:pPr>
            <w:r w:rsidRPr="00BB5752">
              <w:rPr>
                <w:rFonts w:cs="Times New Roman"/>
                <w:lang w:val="kk-KZ"/>
              </w:rPr>
              <w:t>1 четверть</w:t>
            </w:r>
          </w:p>
        </w:tc>
        <w:tc>
          <w:tcPr>
            <w:tcW w:w="25" w:type="dxa"/>
            <w:tcBorders>
              <w:left w:val="single" w:sz="4" w:space="0" w:color="000000"/>
            </w:tcBorders>
          </w:tcPr>
          <w:p w:rsidR="00A219A9" w:rsidRPr="00BB5752" w:rsidRDefault="00A219A9" w:rsidP="003C5D48">
            <w:pPr>
              <w:snapToGrid w:val="0"/>
              <w:rPr>
                <w:rFonts w:cs="Times New Roman"/>
              </w:rPr>
            </w:pPr>
          </w:p>
        </w:tc>
        <w:tc>
          <w:tcPr>
            <w:tcW w:w="40" w:type="dxa"/>
            <w:gridSpan w:val="2"/>
          </w:tcPr>
          <w:p w:rsidR="00A219A9" w:rsidRPr="00BB5752" w:rsidRDefault="00A219A9" w:rsidP="003C5D48">
            <w:pPr>
              <w:snapToGrid w:val="0"/>
              <w:rPr>
                <w:rFonts w:cs="Times New Roman"/>
              </w:rPr>
            </w:pPr>
          </w:p>
        </w:tc>
        <w:tc>
          <w:tcPr>
            <w:tcW w:w="20" w:type="dxa"/>
          </w:tcPr>
          <w:p w:rsidR="00A219A9" w:rsidRPr="00BB5752" w:rsidRDefault="00A219A9" w:rsidP="003C5D48">
            <w:pPr>
              <w:snapToGrid w:val="0"/>
              <w:rPr>
                <w:rFonts w:cs="Times New Roman"/>
              </w:rPr>
            </w:pPr>
          </w:p>
        </w:tc>
      </w:tr>
      <w:tr w:rsidR="00A219A9" w:rsidRPr="00BB5752">
        <w:tblPrEx>
          <w:tblCellMar>
            <w:left w:w="0" w:type="dxa"/>
            <w:right w:w="0" w:type="dxa"/>
          </w:tblCellMar>
        </w:tblPrEx>
        <w:tc>
          <w:tcPr>
            <w:tcW w:w="9807" w:type="dxa"/>
            <w:gridSpan w:val="3"/>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rPr>
              <w:t>Повторение курса математики 5</w:t>
            </w:r>
            <w:r w:rsidRPr="00BB5752">
              <w:rPr>
                <w:rFonts w:cs="Times New Roman"/>
                <w:lang w:val="kk-KZ"/>
              </w:rPr>
              <w:t>-7</w:t>
            </w:r>
            <w:r w:rsidRPr="00BB5752">
              <w:rPr>
                <w:rFonts w:cs="Times New Roman"/>
              </w:rPr>
              <w:t xml:space="preserve"> класс</w:t>
            </w:r>
            <w:r w:rsidRPr="00BB5752">
              <w:rPr>
                <w:rFonts w:cs="Times New Roman"/>
                <w:lang w:val="kk-KZ"/>
              </w:rPr>
              <w:t>ов</w:t>
            </w:r>
            <w:r w:rsidRPr="00BB5752">
              <w:rPr>
                <w:rFonts w:cs="Times New Roman"/>
              </w:rPr>
              <w:t xml:space="preserve"> </w:t>
            </w:r>
          </w:p>
        </w:tc>
        <w:tc>
          <w:tcPr>
            <w:tcW w:w="25" w:type="dxa"/>
            <w:tcBorders>
              <w:left w:val="single" w:sz="4" w:space="0" w:color="000000"/>
            </w:tcBorders>
          </w:tcPr>
          <w:p w:rsidR="00A219A9" w:rsidRPr="00BB5752" w:rsidRDefault="00A219A9" w:rsidP="003C5D48">
            <w:pPr>
              <w:snapToGrid w:val="0"/>
              <w:rPr>
                <w:rFonts w:cs="Times New Roman"/>
              </w:rPr>
            </w:pPr>
          </w:p>
        </w:tc>
        <w:tc>
          <w:tcPr>
            <w:tcW w:w="40" w:type="dxa"/>
            <w:gridSpan w:val="2"/>
          </w:tcPr>
          <w:p w:rsidR="00A219A9" w:rsidRPr="00BB5752" w:rsidRDefault="00A219A9" w:rsidP="003C5D48">
            <w:pPr>
              <w:snapToGrid w:val="0"/>
              <w:rPr>
                <w:rFonts w:cs="Times New Roman"/>
              </w:rPr>
            </w:pPr>
          </w:p>
        </w:tc>
        <w:tc>
          <w:tcPr>
            <w:tcW w:w="20" w:type="dxa"/>
          </w:tcPr>
          <w:p w:rsidR="00A219A9" w:rsidRPr="00BB5752" w:rsidRDefault="00A219A9" w:rsidP="003C5D48">
            <w:pPr>
              <w:snapToGrid w:val="0"/>
              <w:rPr>
                <w:rFonts w:cs="Times New Roman"/>
              </w:rPr>
            </w:pPr>
          </w:p>
        </w:tc>
      </w:tr>
      <w:tr w:rsidR="00A219A9" w:rsidRPr="00BB5752">
        <w:trPr>
          <w:gridAfter w:val="4"/>
          <w:wAfter w:w="85" w:type="dxa"/>
        </w:trPr>
        <w:tc>
          <w:tcPr>
            <w:tcW w:w="2050" w:type="dxa"/>
            <w:vMerge w:val="restart"/>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rPr>
              <w:t xml:space="preserve">Степень с целым показателем </w:t>
            </w: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rPr>
              <w:t>Степень с натуральным показателем и ее свойства</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3C5D48">
            <w:pPr>
              <w:pStyle w:val="15"/>
              <w:jc w:val="both"/>
              <w:rPr>
                <w:rFonts w:cs="Times New Roman"/>
                <w:sz w:val="24"/>
                <w:szCs w:val="24"/>
              </w:rPr>
            </w:pPr>
            <w:r w:rsidRPr="00BB5752">
              <w:rPr>
                <w:rFonts w:cs="Times New Roman"/>
                <w:sz w:val="24"/>
                <w:szCs w:val="24"/>
              </w:rPr>
              <w:t>8.1.2.1</w:t>
            </w:r>
            <w:r w:rsidR="00236931" w:rsidRPr="00BB5752">
              <w:rPr>
                <w:rFonts w:cs="Times New Roman"/>
                <w:sz w:val="24"/>
                <w:szCs w:val="24"/>
              </w:rPr>
              <w:t xml:space="preserve"> </w:t>
            </w:r>
            <w:r w:rsidRPr="00BB5752">
              <w:rPr>
                <w:rFonts w:cs="Times New Roman"/>
                <w:sz w:val="24"/>
                <w:szCs w:val="24"/>
              </w:rPr>
              <w:t>знать определение степени с натуральным показателем и её свойства;</w:t>
            </w:r>
          </w:p>
          <w:p w:rsidR="00A219A9" w:rsidRPr="00BB5752" w:rsidRDefault="00A219A9" w:rsidP="003C5D48">
            <w:pPr>
              <w:pStyle w:val="15"/>
              <w:jc w:val="both"/>
              <w:rPr>
                <w:rFonts w:cs="Times New Roman"/>
                <w:sz w:val="24"/>
                <w:szCs w:val="24"/>
              </w:rPr>
            </w:pPr>
            <w:r w:rsidRPr="00BB5752">
              <w:rPr>
                <w:rFonts w:cs="Times New Roman"/>
                <w:sz w:val="24"/>
                <w:szCs w:val="24"/>
              </w:rPr>
              <w:t>8.1.2.2</w:t>
            </w:r>
            <w:r w:rsidR="00236931" w:rsidRPr="00BB5752">
              <w:rPr>
                <w:rFonts w:cs="Times New Roman"/>
                <w:sz w:val="24"/>
                <w:szCs w:val="24"/>
              </w:rPr>
              <w:t xml:space="preserve"> </w:t>
            </w:r>
            <w:r w:rsidRPr="00BB5752">
              <w:rPr>
                <w:rFonts w:cs="Times New Roman"/>
                <w:sz w:val="24"/>
                <w:szCs w:val="24"/>
              </w:rPr>
              <w:t>определять, какой цифрой оканчивается значение степени числа;</w:t>
            </w:r>
          </w:p>
          <w:p w:rsidR="00A219A9" w:rsidRPr="00BB5752" w:rsidRDefault="00A219A9" w:rsidP="003C5D48">
            <w:pPr>
              <w:jc w:val="both"/>
              <w:rPr>
                <w:rFonts w:cs="Times New Roman"/>
              </w:rPr>
            </w:pPr>
            <w:r w:rsidRPr="00BB5752">
              <w:rPr>
                <w:rFonts w:cs="Times New Roman"/>
              </w:rPr>
              <w:t>8.1.2.15</w:t>
            </w:r>
            <w:r w:rsidR="00236931" w:rsidRPr="00BB5752">
              <w:rPr>
                <w:rFonts w:cs="Times New Roman"/>
              </w:rPr>
              <w:t xml:space="preserve"> </w:t>
            </w:r>
            <w:r w:rsidRPr="00BB5752">
              <w:rPr>
                <w:rFonts w:cs="Times New Roman"/>
              </w:rPr>
              <w:t>применять свойства степени с натуральным показателем;</w:t>
            </w:r>
          </w:p>
          <w:p w:rsidR="00A219A9" w:rsidRPr="00BB5752" w:rsidRDefault="00A219A9" w:rsidP="00236931">
            <w:pPr>
              <w:shd w:val="clear" w:color="auto" w:fill="FFFFFF"/>
              <w:ind w:firstLine="34"/>
              <w:jc w:val="both"/>
              <w:rPr>
                <w:rFonts w:cs="Times New Roman"/>
              </w:rPr>
            </w:pPr>
            <w:r w:rsidRPr="00BB5752">
              <w:rPr>
                <w:rFonts w:cs="Times New Roman"/>
              </w:rPr>
              <w:t>8.</w:t>
            </w:r>
            <w:r w:rsidRPr="00BB5752">
              <w:rPr>
                <w:rFonts w:cs="Times New Roman"/>
                <w:lang w:val="kk-KZ"/>
              </w:rPr>
              <w:t>4</w:t>
            </w:r>
            <w:r w:rsidRPr="00BB5752">
              <w:rPr>
                <w:rFonts w:cs="Times New Roman"/>
              </w:rPr>
              <w:t>.2.3</w:t>
            </w:r>
            <w:r w:rsidR="00835E4D" w:rsidRPr="00BB5752">
              <w:rPr>
                <w:rFonts w:cs="Times New Roman"/>
                <w:lang w:val="kk-KZ"/>
              </w:rPr>
              <w:t xml:space="preserve"> </w:t>
            </w:r>
            <w:r w:rsidRPr="00BB5752">
              <w:rPr>
                <w:rFonts w:cs="Times New Roman"/>
              </w:rPr>
              <w:t>оценивать, как изменяются площадь квадрата и объём куба при изменении их линейных размеров;</w:t>
            </w:r>
          </w:p>
        </w:tc>
      </w:tr>
      <w:tr w:rsidR="00A219A9" w:rsidRPr="00BB5752">
        <w:trPr>
          <w:gridAfter w:val="4"/>
          <w:wAfter w:w="85" w:type="dxa"/>
        </w:trPr>
        <w:tc>
          <w:tcPr>
            <w:tcW w:w="2050" w:type="dxa"/>
            <w:vMerge/>
            <w:tcBorders>
              <w:top w:val="single" w:sz="4" w:space="0" w:color="000000"/>
              <w:left w:val="single" w:sz="4" w:space="0" w:color="000000"/>
              <w:bottom w:val="single" w:sz="4" w:space="0" w:color="000000"/>
            </w:tcBorders>
          </w:tcPr>
          <w:p w:rsidR="00A219A9" w:rsidRPr="00BB5752" w:rsidRDefault="00A219A9" w:rsidP="003C5D48">
            <w:pPr>
              <w:snapToGrid w:val="0"/>
              <w:ind w:firstLine="34"/>
              <w:jc w:val="both"/>
              <w:rPr>
                <w:rFonts w:cs="Times New Roman"/>
              </w:rPr>
            </w:pP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rPr>
              <w:t>Степень с целым показателем и е</w:t>
            </w:r>
            <w:r w:rsidRPr="00BB5752">
              <w:rPr>
                <w:rFonts w:cs="Times New Roman"/>
                <w:lang w:val="kk-KZ"/>
              </w:rPr>
              <w:t>е</w:t>
            </w:r>
            <w:r w:rsidRPr="00BB5752">
              <w:rPr>
                <w:rFonts w:cs="Times New Roman"/>
              </w:rPr>
              <w:t xml:space="preserve"> свойства</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3C5D48">
            <w:pPr>
              <w:pStyle w:val="14"/>
              <w:ind w:left="0"/>
              <w:jc w:val="both"/>
              <w:rPr>
                <w:rFonts w:cs="Times New Roman"/>
              </w:rPr>
            </w:pPr>
            <w:r w:rsidRPr="00BB5752">
              <w:rPr>
                <w:rFonts w:cs="Times New Roman"/>
              </w:rPr>
              <w:t>8.1.2.3</w:t>
            </w:r>
            <w:r w:rsidRPr="00BB5752">
              <w:rPr>
                <w:rFonts w:cs="Times New Roman"/>
                <w:lang w:val="kk-KZ"/>
              </w:rPr>
              <w:t xml:space="preserve"> </w:t>
            </w:r>
            <w:r w:rsidRPr="00BB5752">
              <w:rPr>
                <w:rFonts w:cs="Times New Roman"/>
              </w:rPr>
              <w:t>знать определение степени с нулевым и целым отрицательным показателем и её свойства;</w:t>
            </w:r>
          </w:p>
          <w:p w:rsidR="00A219A9" w:rsidRPr="00BB5752" w:rsidRDefault="00A219A9" w:rsidP="003C5D48">
            <w:pPr>
              <w:pStyle w:val="14"/>
              <w:ind w:left="0"/>
              <w:jc w:val="both"/>
              <w:rPr>
                <w:rFonts w:cs="Times New Roman"/>
              </w:rPr>
            </w:pPr>
            <w:r w:rsidRPr="00BB5752">
              <w:rPr>
                <w:rFonts w:cs="Times New Roman"/>
              </w:rPr>
              <w:t>8.1.2.4</w:t>
            </w:r>
            <w:r w:rsidR="00236931" w:rsidRPr="00BB5752">
              <w:rPr>
                <w:rFonts w:cs="Times New Roman"/>
              </w:rPr>
              <w:t xml:space="preserve"> </w:t>
            </w:r>
            <w:r w:rsidRPr="00BB5752">
              <w:rPr>
                <w:rFonts w:cs="Times New Roman"/>
              </w:rPr>
              <w:t>находить числовое значение степени с целым показателем и представлять заданные числа в виде степени;</w:t>
            </w:r>
          </w:p>
          <w:p w:rsidR="00A219A9" w:rsidRPr="00BB5752" w:rsidRDefault="00A219A9" w:rsidP="003C5D48">
            <w:pPr>
              <w:jc w:val="both"/>
              <w:rPr>
                <w:rFonts w:cs="Times New Roman"/>
              </w:rPr>
            </w:pPr>
            <w:r w:rsidRPr="00BB5752">
              <w:rPr>
                <w:rFonts w:cs="Times New Roman"/>
              </w:rPr>
              <w:t>8.1.2.6</w:t>
            </w:r>
            <w:r w:rsidRPr="00BB5752">
              <w:rPr>
                <w:rFonts w:cs="Times New Roman"/>
                <w:lang w:val="kk-KZ"/>
              </w:rPr>
              <w:t xml:space="preserve"> </w:t>
            </w:r>
            <w:r w:rsidRPr="00BB5752">
              <w:rPr>
                <w:rFonts w:cs="Times New Roman"/>
              </w:rPr>
              <w:t xml:space="preserve">находить допустимые значения переменных в </w:t>
            </w:r>
            <w:r w:rsidRPr="00BB5752">
              <w:rPr>
                <w:rFonts w:cs="Times New Roman"/>
                <w:lang w:val="kk-KZ"/>
              </w:rPr>
              <w:t xml:space="preserve">основании </w:t>
            </w:r>
            <w:r w:rsidRPr="00BB5752">
              <w:rPr>
                <w:rFonts w:cs="Times New Roman"/>
              </w:rPr>
              <w:t>степени</w:t>
            </w:r>
            <w:r w:rsidRPr="00BB5752">
              <w:rPr>
                <w:rFonts w:cs="Times New Roman"/>
                <w:lang w:val="kk-KZ"/>
              </w:rPr>
              <w:t xml:space="preserve"> с нулевым показателем;</w:t>
            </w:r>
          </w:p>
          <w:p w:rsidR="00A219A9" w:rsidRPr="00BB5752" w:rsidRDefault="00A219A9" w:rsidP="00236931">
            <w:pPr>
              <w:shd w:val="clear" w:color="auto" w:fill="FFFFFF"/>
              <w:jc w:val="both"/>
              <w:rPr>
                <w:rFonts w:cs="Times New Roman"/>
              </w:rPr>
            </w:pPr>
            <w:r w:rsidRPr="00BB5752">
              <w:rPr>
                <w:rFonts w:cs="Times New Roman"/>
              </w:rPr>
              <w:t>8.2.1.1</w:t>
            </w:r>
            <w:r w:rsidRPr="00BB5752">
              <w:rPr>
                <w:rFonts w:cs="Times New Roman"/>
                <w:lang w:val="kk-KZ"/>
              </w:rPr>
              <w:t xml:space="preserve"> </w:t>
            </w:r>
            <w:r w:rsidRPr="00BB5752">
              <w:rPr>
                <w:rFonts w:cs="Times New Roman"/>
              </w:rPr>
              <w:t>применять свойства степени с целым показателем при нахождении значений числовых выражений;</w:t>
            </w:r>
          </w:p>
        </w:tc>
      </w:tr>
      <w:tr w:rsidR="00A219A9" w:rsidRPr="00BB5752">
        <w:trPr>
          <w:gridAfter w:val="4"/>
          <w:wAfter w:w="85" w:type="dxa"/>
        </w:trPr>
        <w:tc>
          <w:tcPr>
            <w:tcW w:w="2050" w:type="dxa"/>
            <w:vMerge/>
            <w:tcBorders>
              <w:top w:val="single" w:sz="4" w:space="0" w:color="000000"/>
              <w:left w:val="single" w:sz="4" w:space="0" w:color="000000"/>
              <w:bottom w:val="single" w:sz="4" w:space="0" w:color="000000"/>
            </w:tcBorders>
          </w:tcPr>
          <w:p w:rsidR="00A219A9" w:rsidRPr="00BB5752" w:rsidRDefault="00A219A9" w:rsidP="003C5D48">
            <w:pPr>
              <w:snapToGrid w:val="0"/>
              <w:ind w:firstLine="34"/>
              <w:jc w:val="both"/>
              <w:rPr>
                <w:rFonts w:cs="Times New Roman"/>
              </w:rPr>
            </w:pP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rPr>
              <w:t>Преобразование выражений, содержащих степени</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236931">
            <w:pPr>
              <w:shd w:val="clear" w:color="auto" w:fill="FFFFFF"/>
              <w:tabs>
                <w:tab w:val="left" w:pos="426"/>
              </w:tabs>
              <w:jc w:val="both"/>
              <w:rPr>
                <w:rFonts w:cs="Times New Roman"/>
              </w:rPr>
            </w:pPr>
            <w:r w:rsidRPr="00BB5752">
              <w:rPr>
                <w:rFonts w:cs="Times New Roman"/>
              </w:rPr>
              <w:t>8.2.3.1</w:t>
            </w:r>
            <w:r w:rsidRPr="00BB5752">
              <w:rPr>
                <w:rFonts w:cs="Times New Roman"/>
                <w:lang w:val="kk-KZ"/>
              </w:rPr>
              <w:t xml:space="preserve">  </w:t>
            </w:r>
            <w:r w:rsidRPr="00BB5752">
              <w:rPr>
                <w:rFonts w:cs="Times New Roman"/>
              </w:rPr>
              <w:t>определять закономерности и находить недостающие члены последовательности, содержащей степени;</w:t>
            </w:r>
          </w:p>
        </w:tc>
      </w:tr>
      <w:tr w:rsidR="00A219A9" w:rsidRPr="00BB5752">
        <w:trPr>
          <w:gridAfter w:val="4"/>
          <w:wAfter w:w="85" w:type="dxa"/>
        </w:trPr>
        <w:tc>
          <w:tcPr>
            <w:tcW w:w="2050" w:type="dxa"/>
            <w:vMerge/>
            <w:tcBorders>
              <w:top w:val="single" w:sz="4" w:space="0" w:color="000000"/>
              <w:left w:val="single" w:sz="4" w:space="0" w:color="000000"/>
              <w:bottom w:val="single" w:sz="4" w:space="0" w:color="000000"/>
            </w:tcBorders>
          </w:tcPr>
          <w:p w:rsidR="00A219A9" w:rsidRPr="00BB5752" w:rsidRDefault="00A219A9" w:rsidP="003C5D48">
            <w:pPr>
              <w:snapToGrid w:val="0"/>
              <w:ind w:firstLine="34"/>
              <w:jc w:val="both"/>
              <w:rPr>
                <w:rFonts w:cs="Times New Roman"/>
              </w:rPr>
            </w:pP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lang w:val="kk-KZ"/>
              </w:rPr>
            </w:pPr>
            <w:r w:rsidRPr="00BB5752">
              <w:rPr>
                <w:rFonts w:cs="Times New Roman"/>
              </w:rPr>
              <w:t>Стандартный вид числа</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3C5D48">
            <w:pPr>
              <w:rPr>
                <w:rFonts w:cs="Times New Roman"/>
              </w:rPr>
            </w:pPr>
            <w:r w:rsidRPr="00BB5752">
              <w:rPr>
                <w:rFonts w:cs="Times New Roman"/>
                <w:lang w:val="kk-KZ"/>
              </w:rPr>
              <w:t xml:space="preserve">8.1.1.1 </w:t>
            </w:r>
            <w:r w:rsidRPr="00BB5752">
              <w:rPr>
                <w:rFonts w:cs="Times New Roman"/>
              </w:rPr>
              <w:t>записывать числа в стандартном виде;</w:t>
            </w:r>
            <w:r w:rsidRPr="00BB5752">
              <w:rPr>
                <w:rFonts w:cs="Times New Roman"/>
                <w:lang w:val="kk-KZ"/>
              </w:rPr>
              <w:t xml:space="preserve"> </w:t>
            </w:r>
          </w:p>
          <w:p w:rsidR="00A219A9" w:rsidRPr="00BB5752" w:rsidRDefault="00A219A9" w:rsidP="003C5D48">
            <w:pPr>
              <w:rPr>
                <w:rFonts w:cs="Times New Roman"/>
              </w:rPr>
            </w:pPr>
            <w:r w:rsidRPr="00BB5752">
              <w:rPr>
                <w:rFonts w:cs="Times New Roman"/>
              </w:rPr>
              <w:lastRenderedPageBreak/>
              <w:t>8.1.2.7</w:t>
            </w:r>
            <w:r w:rsidRPr="00BB5752">
              <w:rPr>
                <w:rFonts w:cs="Times New Roman"/>
                <w:lang w:val="kk-KZ"/>
              </w:rPr>
              <w:t xml:space="preserve">  </w:t>
            </w:r>
            <w:r w:rsidRPr="00BB5752">
              <w:rPr>
                <w:rFonts w:cs="Times New Roman"/>
              </w:rPr>
              <w:t>выполнять арифметические действия над числами, записанными в стандартном виде;</w:t>
            </w:r>
          </w:p>
          <w:p w:rsidR="00A219A9" w:rsidRPr="00BB5752" w:rsidRDefault="00A219A9" w:rsidP="003C5D48">
            <w:pPr>
              <w:pStyle w:val="15"/>
              <w:jc w:val="both"/>
              <w:rPr>
                <w:rFonts w:cs="Times New Roman"/>
                <w:sz w:val="24"/>
                <w:szCs w:val="24"/>
              </w:rPr>
            </w:pPr>
            <w:r w:rsidRPr="00BB5752">
              <w:rPr>
                <w:rFonts w:cs="Times New Roman"/>
                <w:sz w:val="24"/>
                <w:szCs w:val="24"/>
              </w:rPr>
              <w:t>8.1.2.8</w:t>
            </w:r>
            <w:r w:rsidRPr="00BB5752">
              <w:rPr>
                <w:rFonts w:cs="Times New Roman"/>
                <w:sz w:val="24"/>
                <w:szCs w:val="24"/>
                <w:lang w:val="kk-KZ"/>
              </w:rPr>
              <w:t xml:space="preserve">  </w:t>
            </w:r>
            <w:r w:rsidRPr="00BB5752">
              <w:rPr>
                <w:rFonts w:cs="Times New Roman"/>
                <w:sz w:val="24"/>
                <w:szCs w:val="24"/>
              </w:rPr>
              <w:t xml:space="preserve">находить значащую часть и порядок числа, записанного в стандартном виде; </w:t>
            </w:r>
          </w:p>
          <w:p w:rsidR="00A219A9" w:rsidRPr="00BB5752" w:rsidRDefault="00A219A9" w:rsidP="003C5D48">
            <w:pPr>
              <w:pStyle w:val="15"/>
              <w:jc w:val="both"/>
              <w:rPr>
                <w:rFonts w:cs="Times New Roman"/>
                <w:sz w:val="24"/>
                <w:szCs w:val="24"/>
              </w:rPr>
            </w:pPr>
            <w:r w:rsidRPr="00BB5752">
              <w:rPr>
                <w:rFonts w:cs="Times New Roman"/>
                <w:sz w:val="24"/>
                <w:szCs w:val="24"/>
              </w:rPr>
              <w:t>8.1.2.9</w:t>
            </w:r>
            <w:r w:rsidR="00236931" w:rsidRPr="00BB5752">
              <w:rPr>
                <w:rFonts w:cs="Times New Roman"/>
                <w:sz w:val="24"/>
                <w:szCs w:val="24"/>
              </w:rPr>
              <w:t xml:space="preserve"> </w:t>
            </w:r>
            <w:r w:rsidRPr="00BB5752">
              <w:rPr>
                <w:rFonts w:cs="Times New Roman"/>
                <w:sz w:val="24"/>
                <w:szCs w:val="24"/>
              </w:rPr>
              <w:t xml:space="preserve">сравнивать числа, записанные в стандартном виде; </w:t>
            </w:r>
          </w:p>
          <w:p w:rsidR="00A219A9" w:rsidRPr="00BB5752" w:rsidRDefault="00A219A9" w:rsidP="003C5D48">
            <w:pPr>
              <w:pStyle w:val="15"/>
              <w:jc w:val="both"/>
              <w:rPr>
                <w:rFonts w:cs="Times New Roman"/>
                <w:sz w:val="24"/>
                <w:szCs w:val="24"/>
              </w:rPr>
            </w:pPr>
            <w:r w:rsidRPr="00BB5752">
              <w:rPr>
                <w:rFonts w:cs="Times New Roman"/>
                <w:sz w:val="24"/>
                <w:szCs w:val="24"/>
              </w:rPr>
              <w:t>8.1.2.10</w:t>
            </w:r>
            <w:r w:rsidRPr="00BB5752">
              <w:rPr>
                <w:rFonts w:cs="Times New Roman"/>
                <w:sz w:val="24"/>
                <w:szCs w:val="24"/>
                <w:lang w:val="kk-KZ"/>
              </w:rPr>
              <w:t xml:space="preserve">  </w:t>
            </w:r>
            <w:r w:rsidRPr="00BB5752">
              <w:rPr>
                <w:rFonts w:cs="Times New Roman"/>
                <w:sz w:val="24"/>
                <w:szCs w:val="24"/>
              </w:rPr>
              <w:t xml:space="preserve">переводить величины из одних </w:t>
            </w:r>
          </w:p>
          <w:p w:rsidR="00A219A9" w:rsidRPr="00BB5752" w:rsidRDefault="00A219A9" w:rsidP="003C5D48">
            <w:pPr>
              <w:pStyle w:val="21"/>
              <w:spacing w:line="240" w:lineRule="auto"/>
              <w:ind w:left="0"/>
              <w:jc w:val="both"/>
              <w:rPr>
                <w:lang w:val="ru-RU"/>
              </w:rPr>
            </w:pPr>
            <w:r w:rsidRPr="00BB5752">
              <w:rPr>
                <w:lang w:val="ru-RU"/>
              </w:rPr>
              <w:t>единиц измерения в другие и записывать результаты в стандартном виде;</w:t>
            </w:r>
          </w:p>
          <w:p w:rsidR="00A219A9" w:rsidRPr="00BB5752" w:rsidRDefault="00A219A9" w:rsidP="003C5D48">
            <w:pPr>
              <w:pStyle w:val="15"/>
              <w:jc w:val="both"/>
              <w:rPr>
                <w:rFonts w:cs="Times New Roman"/>
                <w:sz w:val="24"/>
                <w:szCs w:val="24"/>
              </w:rPr>
            </w:pPr>
            <w:r w:rsidRPr="00BB5752">
              <w:rPr>
                <w:rFonts w:cs="Times New Roman"/>
                <w:sz w:val="24"/>
                <w:szCs w:val="24"/>
              </w:rPr>
              <w:t>8.1.2.11</w:t>
            </w:r>
            <w:r w:rsidR="00236931" w:rsidRPr="00BB5752">
              <w:rPr>
                <w:rFonts w:cs="Times New Roman"/>
                <w:sz w:val="24"/>
                <w:szCs w:val="24"/>
              </w:rPr>
              <w:t xml:space="preserve"> </w:t>
            </w:r>
            <w:r w:rsidRPr="00BB5752">
              <w:rPr>
                <w:rFonts w:cs="Times New Roman"/>
                <w:sz w:val="24"/>
                <w:szCs w:val="24"/>
              </w:rPr>
              <w:t>находить приближённые значения величин и записывать их в стандартном виде;</w:t>
            </w:r>
          </w:p>
          <w:p w:rsidR="00A219A9" w:rsidRPr="00BB5752" w:rsidRDefault="00A219A9" w:rsidP="003C5D48">
            <w:pPr>
              <w:pStyle w:val="15"/>
              <w:jc w:val="both"/>
              <w:rPr>
                <w:rFonts w:cs="Times New Roman"/>
                <w:sz w:val="24"/>
                <w:szCs w:val="24"/>
              </w:rPr>
            </w:pPr>
            <w:r w:rsidRPr="00BB5752">
              <w:rPr>
                <w:rFonts w:cs="Times New Roman"/>
                <w:sz w:val="24"/>
                <w:szCs w:val="24"/>
              </w:rPr>
              <w:t>8.1.2.12</w:t>
            </w:r>
            <w:r w:rsidRPr="00BB5752">
              <w:rPr>
                <w:rFonts w:cs="Times New Roman"/>
                <w:sz w:val="24"/>
                <w:szCs w:val="24"/>
                <w:lang w:val="kk-KZ"/>
              </w:rPr>
              <w:t xml:space="preserve">  </w:t>
            </w:r>
            <w:r w:rsidRPr="00BB5752">
              <w:rPr>
                <w:rFonts w:cs="Times New Roman"/>
                <w:sz w:val="24"/>
                <w:szCs w:val="24"/>
              </w:rPr>
              <w:t>вычислять абсолютную и относительную погрешности приближённых значений величин;</w:t>
            </w:r>
          </w:p>
          <w:p w:rsidR="00A219A9" w:rsidRPr="00BB5752" w:rsidRDefault="00A219A9" w:rsidP="00236931">
            <w:pPr>
              <w:pStyle w:val="15"/>
              <w:jc w:val="both"/>
              <w:rPr>
                <w:rFonts w:cs="Times New Roman"/>
                <w:sz w:val="24"/>
                <w:szCs w:val="24"/>
              </w:rPr>
            </w:pPr>
            <w:r w:rsidRPr="00BB5752">
              <w:rPr>
                <w:rFonts w:cs="Times New Roman"/>
                <w:sz w:val="24"/>
                <w:szCs w:val="24"/>
              </w:rPr>
              <w:t>8.1.2.13</w:t>
            </w:r>
            <w:r w:rsidRPr="00BB5752">
              <w:rPr>
                <w:rFonts w:cs="Times New Roman"/>
                <w:sz w:val="24"/>
                <w:szCs w:val="24"/>
                <w:lang w:val="kk-KZ"/>
              </w:rPr>
              <w:t xml:space="preserve"> </w:t>
            </w:r>
            <w:r w:rsidRPr="00BB5752">
              <w:rPr>
                <w:rFonts w:cs="Times New Roman"/>
                <w:sz w:val="24"/>
                <w:szCs w:val="24"/>
              </w:rPr>
              <w:t>выполнять приближенные вычисления с использованием калькулятора;</w:t>
            </w:r>
          </w:p>
        </w:tc>
      </w:tr>
      <w:tr w:rsidR="00A219A9" w:rsidRPr="00BB5752">
        <w:trPr>
          <w:gridAfter w:val="4"/>
          <w:wAfter w:w="85" w:type="dxa"/>
        </w:trPr>
        <w:tc>
          <w:tcPr>
            <w:tcW w:w="2050" w:type="dxa"/>
            <w:vMerge/>
            <w:tcBorders>
              <w:top w:val="single" w:sz="4" w:space="0" w:color="000000"/>
              <w:left w:val="single" w:sz="4" w:space="0" w:color="000000"/>
              <w:bottom w:val="single" w:sz="4" w:space="0" w:color="000000"/>
            </w:tcBorders>
          </w:tcPr>
          <w:p w:rsidR="00A219A9" w:rsidRPr="00BB5752" w:rsidRDefault="00A219A9" w:rsidP="003C5D48">
            <w:pPr>
              <w:snapToGrid w:val="0"/>
              <w:ind w:firstLine="34"/>
              <w:jc w:val="both"/>
              <w:rPr>
                <w:rFonts w:cs="Times New Roman"/>
              </w:rPr>
            </w:pP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rPr>
              <w:t>Решение</w:t>
            </w:r>
            <w:r w:rsidRPr="00BB5752">
              <w:rPr>
                <w:rFonts w:cs="Times New Roman"/>
                <w:lang w:val="kk-KZ"/>
              </w:rPr>
              <w:t xml:space="preserve"> текстовых</w:t>
            </w:r>
            <w:r w:rsidRPr="00BB5752">
              <w:rPr>
                <w:rFonts w:cs="Times New Roman"/>
              </w:rPr>
              <w:t xml:space="preserve"> задач</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3C5D48">
            <w:pPr>
              <w:shd w:val="clear" w:color="auto" w:fill="FFFFFF"/>
              <w:ind w:firstLine="34"/>
              <w:jc w:val="both"/>
              <w:rPr>
                <w:rFonts w:cs="Times New Roman"/>
                <w:lang w:val="kk-KZ"/>
              </w:rPr>
            </w:pPr>
            <w:r w:rsidRPr="00BB5752">
              <w:rPr>
                <w:rFonts w:cs="Times New Roman"/>
              </w:rPr>
              <w:t>8.</w:t>
            </w:r>
            <w:r w:rsidRPr="00BB5752">
              <w:rPr>
                <w:rFonts w:cs="Times New Roman"/>
                <w:lang w:val="kk-KZ"/>
              </w:rPr>
              <w:t>4</w:t>
            </w:r>
            <w:r w:rsidRPr="00BB5752">
              <w:rPr>
                <w:rFonts w:cs="Times New Roman"/>
              </w:rPr>
              <w:t>.2.1</w:t>
            </w:r>
            <w:r w:rsidRPr="00BB5752">
              <w:rPr>
                <w:rFonts w:cs="Times New Roman"/>
                <w:lang w:val="kk-KZ"/>
              </w:rPr>
              <w:t xml:space="preserve"> </w:t>
            </w:r>
          </w:p>
          <w:p w:rsidR="00A219A9" w:rsidRPr="00BB5752" w:rsidRDefault="00A219A9" w:rsidP="003C5D48">
            <w:pPr>
              <w:shd w:val="clear" w:color="auto" w:fill="FFFFFF"/>
              <w:ind w:firstLine="34"/>
              <w:jc w:val="both"/>
              <w:rPr>
                <w:rFonts w:cs="Times New Roman"/>
              </w:rPr>
            </w:pPr>
            <w:r w:rsidRPr="00BB5752">
              <w:rPr>
                <w:rFonts w:cs="Times New Roman"/>
                <w:lang w:val="kk-KZ"/>
              </w:rPr>
              <w:t xml:space="preserve"> </w:t>
            </w:r>
            <w:r w:rsidRPr="00BB5752">
              <w:rPr>
                <w:rFonts w:cs="Times New Roman"/>
              </w:rPr>
              <w:t>решать задачи, в которых величины выражены очень большими или очень малыми числами;</w:t>
            </w:r>
          </w:p>
        </w:tc>
      </w:tr>
      <w:tr w:rsidR="00A219A9" w:rsidRPr="00BB5752">
        <w:trPr>
          <w:gridAfter w:val="4"/>
          <w:wAfter w:w="85" w:type="dxa"/>
        </w:trPr>
        <w:tc>
          <w:tcPr>
            <w:tcW w:w="2050" w:type="dxa"/>
            <w:vMerge w:val="restart"/>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rPr>
              <w:t xml:space="preserve">Многочлены </w:t>
            </w: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rPr>
              <w:t>Одночлены и действия над ними</w:t>
            </w:r>
            <w:r w:rsidRPr="00BB5752">
              <w:rPr>
                <w:rFonts w:cs="Times New Roman"/>
                <w:lang w:val="kk-KZ"/>
              </w:rPr>
              <w:t xml:space="preserve">. </w:t>
            </w:r>
            <w:r w:rsidRPr="00BB5752">
              <w:rPr>
                <w:rFonts w:cs="Times New Roman"/>
              </w:rPr>
              <w:t xml:space="preserve">Степень </w:t>
            </w:r>
            <w:r w:rsidRPr="00BB5752">
              <w:rPr>
                <w:rFonts w:cs="Times New Roman"/>
                <w:lang w:val="kk-KZ"/>
              </w:rPr>
              <w:t>и с</w:t>
            </w:r>
            <w:r w:rsidRPr="00BB5752">
              <w:rPr>
                <w:rFonts w:cs="Times New Roman"/>
              </w:rPr>
              <w:t>тандартный вид одночлена</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3C5D48">
            <w:pPr>
              <w:shd w:val="clear" w:color="auto" w:fill="FFFFFF"/>
              <w:jc w:val="both"/>
              <w:rPr>
                <w:rFonts w:cs="Times New Roman"/>
              </w:rPr>
            </w:pPr>
            <w:r w:rsidRPr="00BB5752">
              <w:rPr>
                <w:rFonts w:cs="Times New Roman"/>
              </w:rPr>
              <w:t>8.2.1.2</w:t>
            </w:r>
            <w:r w:rsidRPr="00BB5752">
              <w:rPr>
                <w:rFonts w:cs="Times New Roman"/>
                <w:lang w:val="kk-KZ"/>
              </w:rPr>
              <w:t xml:space="preserve"> </w:t>
            </w:r>
            <w:r w:rsidRPr="00BB5752">
              <w:rPr>
                <w:rFonts w:cs="Times New Roman"/>
              </w:rPr>
              <w:t>знать определение одночлена, находить его коэффициент и степень;</w:t>
            </w:r>
          </w:p>
          <w:p w:rsidR="00A219A9" w:rsidRPr="00BB5752" w:rsidRDefault="00A219A9" w:rsidP="003C5D48">
            <w:pPr>
              <w:shd w:val="clear" w:color="auto" w:fill="FFFFFF"/>
              <w:jc w:val="both"/>
              <w:rPr>
                <w:rFonts w:cs="Times New Roman"/>
              </w:rPr>
            </w:pPr>
            <w:r w:rsidRPr="00BB5752">
              <w:rPr>
                <w:rFonts w:cs="Times New Roman"/>
              </w:rPr>
              <w:t>8.2.1.3</w:t>
            </w:r>
            <w:r w:rsidRPr="00BB5752">
              <w:rPr>
                <w:rFonts w:cs="Times New Roman"/>
                <w:lang w:val="kk-KZ"/>
              </w:rPr>
              <w:t xml:space="preserve"> </w:t>
            </w:r>
            <w:r w:rsidRPr="00BB5752">
              <w:rPr>
                <w:rFonts w:cs="Times New Roman"/>
              </w:rPr>
              <w:t>записывать одночлен в стандартном виде;</w:t>
            </w:r>
          </w:p>
          <w:p w:rsidR="00A219A9" w:rsidRPr="00BB5752" w:rsidRDefault="00A219A9" w:rsidP="00236931">
            <w:pPr>
              <w:shd w:val="clear" w:color="auto" w:fill="FFFFFF"/>
              <w:jc w:val="both"/>
              <w:rPr>
                <w:rFonts w:cs="Times New Roman"/>
              </w:rPr>
            </w:pPr>
            <w:r w:rsidRPr="00BB5752">
              <w:rPr>
                <w:rFonts w:cs="Times New Roman"/>
              </w:rPr>
              <w:t>8.2.1.4</w:t>
            </w:r>
            <w:r w:rsidRPr="00BB5752">
              <w:rPr>
                <w:rFonts w:cs="Times New Roman"/>
                <w:lang w:val="kk-KZ"/>
              </w:rPr>
              <w:t xml:space="preserve"> </w:t>
            </w:r>
            <w:r w:rsidRPr="00BB5752">
              <w:rPr>
                <w:rFonts w:cs="Times New Roman"/>
              </w:rPr>
              <w:t>выполнять умножение одночленов и</w:t>
            </w:r>
            <w:r w:rsidRPr="00BB5752">
              <w:rPr>
                <w:rFonts w:cs="Times New Roman"/>
                <w:lang w:val="kk-KZ"/>
              </w:rPr>
              <w:t xml:space="preserve"> </w:t>
            </w:r>
            <w:r w:rsidRPr="00BB5752">
              <w:rPr>
                <w:rFonts w:cs="Times New Roman"/>
              </w:rPr>
              <w:t xml:space="preserve">представлять </w:t>
            </w:r>
            <w:r w:rsidRPr="00BB5752">
              <w:rPr>
                <w:rFonts w:cs="Times New Roman"/>
                <w:lang w:val="kk-KZ"/>
              </w:rPr>
              <w:t>одночлен</w:t>
            </w:r>
            <w:r w:rsidRPr="00BB5752">
              <w:rPr>
                <w:rFonts w:cs="Times New Roman"/>
              </w:rPr>
              <w:t xml:space="preserve"> в виде произведения множителей;</w:t>
            </w:r>
          </w:p>
        </w:tc>
      </w:tr>
      <w:tr w:rsidR="00A219A9" w:rsidRPr="00BB5752">
        <w:trPr>
          <w:gridAfter w:val="4"/>
          <w:wAfter w:w="85" w:type="dxa"/>
        </w:trPr>
        <w:tc>
          <w:tcPr>
            <w:tcW w:w="2050" w:type="dxa"/>
            <w:vMerge/>
            <w:tcBorders>
              <w:top w:val="single" w:sz="4" w:space="0" w:color="000000"/>
              <w:left w:val="single" w:sz="4" w:space="0" w:color="000000"/>
              <w:bottom w:val="single" w:sz="4" w:space="0" w:color="000000"/>
            </w:tcBorders>
          </w:tcPr>
          <w:p w:rsidR="00A219A9" w:rsidRPr="00BB5752" w:rsidRDefault="00A219A9" w:rsidP="003C5D48">
            <w:pPr>
              <w:snapToGrid w:val="0"/>
              <w:ind w:firstLine="34"/>
              <w:jc w:val="both"/>
              <w:rPr>
                <w:rFonts w:cs="Times New Roman"/>
              </w:rPr>
            </w:pP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rPr>
              <w:t>Многочлен</w:t>
            </w:r>
            <w:r w:rsidRPr="00BB5752">
              <w:rPr>
                <w:rFonts w:cs="Times New Roman"/>
                <w:lang w:val="kk-KZ"/>
              </w:rPr>
              <w:t xml:space="preserve">ы. </w:t>
            </w:r>
            <w:r w:rsidRPr="00BB5752">
              <w:rPr>
                <w:rFonts w:cs="Times New Roman"/>
              </w:rPr>
              <w:t xml:space="preserve">Степень </w:t>
            </w:r>
            <w:r w:rsidRPr="00BB5752">
              <w:rPr>
                <w:rFonts w:cs="Times New Roman"/>
                <w:lang w:val="kk-KZ"/>
              </w:rPr>
              <w:t>и с</w:t>
            </w:r>
            <w:r w:rsidRPr="00BB5752">
              <w:rPr>
                <w:rFonts w:cs="Times New Roman"/>
              </w:rPr>
              <w:t>тандартный вид многочлена</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3C5D48">
            <w:pPr>
              <w:shd w:val="clear" w:color="auto" w:fill="FFFFFF"/>
              <w:jc w:val="both"/>
              <w:rPr>
                <w:rFonts w:cs="Times New Roman"/>
              </w:rPr>
            </w:pPr>
            <w:r w:rsidRPr="00BB5752">
              <w:rPr>
                <w:rFonts w:cs="Times New Roman"/>
              </w:rPr>
              <w:t>8.2.1.5</w:t>
            </w:r>
            <w:r w:rsidRPr="00BB5752">
              <w:rPr>
                <w:rFonts w:cs="Times New Roman"/>
                <w:lang w:val="kk-KZ"/>
              </w:rPr>
              <w:t xml:space="preserve"> </w:t>
            </w:r>
            <w:r w:rsidRPr="00BB5752">
              <w:rPr>
                <w:rFonts w:cs="Times New Roman"/>
              </w:rPr>
              <w:t>знать определение многочлена и находить его степень;</w:t>
            </w:r>
          </w:p>
          <w:p w:rsidR="00A219A9" w:rsidRPr="00BB5752" w:rsidRDefault="00A219A9" w:rsidP="00236931">
            <w:pPr>
              <w:shd w:val="clear" w:color="auto" w:fill="FFFFFF"/>
              <w:jc w:val="both"/>
              <w:rPr>
                <w:rFonts w:cs="Times New Roman"/>
              </w:rPr>
            </w:pPr>
            <w:r w:rsidRPr="00BB5752">
              <w:rPr>
                <w:rFonts w:cs="Times New Roman"/>
              </w:rPr>
              <w:t>8.2.1.6</w:t>
            </w:r>
            <w:r w:rsidRPr="00BB5752">
              <w:rPr>
                <w:rFonts w:cs="Times New Roman"/>
                <w:lang w:val="kk-KZ"/>
              </w:rPr>
              <w:t xml:space="preserve">  </w:t>
            </w:r>
            <w:r w:rsidRPr="00BB5752">
              <w:rPr>
                <w:rFonts w:cs="Times New Roman"/>
              </w:rPr>
              <w:t>приводить многочлен к стандартному виду;</w:t>
            </w:r>
          </w:p>
        </w:tc>
      </w:tr>
      <w:tr w:rsidR="00A219A9" w:rsidRPr="00BB5752">
        <w:trPr>
          <w:gridAfter w:val="4"/>
          <w:wAfter w:w="85" w:type="dxa"/>
        </w:trPr>
        <w:tc>
          <w:tcPr>
            <w:tcW w:w="2050" w:type="dxa"/>
            <w:vMerge/>
            <w:tcBorders>
              <w:top w:val="single" w:sz="4" w:space="0" w:color="000000"/>
              <w:left w:val="single" w:sz="4" w:space="0" w:color="000000"/>
              <w:bottom w:val="single" w:sz="4" w:space="0" w:color="000000"/>
            </w:tcBorders>
          </w:tcPr>
          <w:p w:rsidR="00A219A9" w:rsidRPr="00BB5752" w:rsidRDefault="00A219A9" w:rsidP="003C5D48">
            <w:pPr>
              <w:snapToGrid w:val="0"/>
              <w:ind w:firstLine="34"/>
              <w:jc w:val="both"/>
              <w:rPr>
                <w:rFonts w:cs="Times New Roman"/>
              </w:rPr>
            </w:pPr>
          </w:p>
        </w:tc>
        <w:tc>
          <w:tcPr>
            <w:tcW w:w="3335" w:type="dxa"/>
            <w:tcBorders>
              <w:top w:val="single" w:sz="4" w:space="0" w:color="000000"/>
              <w:left w:val="single" w:sz="4" w:space="0" w:color="000000"/>
              <w:bottom w:val="single" w:sz="4" w:space="0" w:color="000000"/>
            </w:tcBorders>
          </w:tcPr>
          <w:p w:rsidR="00A219A9" w:rsidRPr="00BB5752" w:rsidRDefault="00A219A9" w:rsidP="003C5D48">
            <w:pPr>
              <w:shd w:val="clear" w:color="auto" w:fill="FFFFFF"/>
              <w:ind w:firstLine="34"/>
              <w:jc w:val="both"/>
              <w:rPr>
                <w:rFonts w:cs="Times New Roman"/>
              </w:rPr>
            </w:pPr>
            <w:r w:rsidRPr="00BB5752">
              <w:rPr>
                <w:rFonts w:cs="Times New Roman"/>
                <w:lang w:val="kk-KZ"/>
              </w:rPr>
              <w:t>Действия над многочленами</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3C5D48">
            <w:pPr>
              <w:shd w:val="clear" w:color="auto" w:fill="FFFFFF"/>
              <w:jc w:val="both"/>
              <w:rPr>
                <w:rFonts w:cs="Times New Roman"/>
              </w:rPr>
            </w:pPr>
            <w:r w:rsidRPr="00BB5752">
              <w:rPr>
                <w:rFonts w:cs="Times New Roman"/>
              </w:rPr>
              <w:t>8.2.1.7</w:t>
            </w:r>
            <w:r w:rsidRPr="00BB5752">
              <w:rPr>
                <w:rFonts w:cs="Times New Roman"/>
                <w:lang w:val="kk-KZ"/>
              </w:rPr>
              <w:t xml:space="preserve"> </w:t>
            </w:r>
            <w:r w:rsidRPr="00BB5752">
              <w:rPr>
                <w:rFonts w:cs="Times New Roman"/>
              </w:rPr>
              <w:t>выполнять сложение и вычитание многочленов;</w:t>
            </w:r>
          </w:p>
          <w:p w:rsidR="00A219A9" w:rsidRPr="00BB5752" w:rsidRDefault="00A219A9" w:rsidP="003C5D48">
            <w:pPr>
              <w:shd w:val="clear" w:color="auto" w:fill="FFFFFF"/>
              <w:jc w:val="both"/>
              <w:rPr>
                <w:rFonts w:cs="Times New Roman"/>
              </w:rPr>
            </w:pPr>
            <w:r w:rsidRPr="00BB5752">
              <w:rPr>
                <w:rFonts w:cs="Times New Roman"/>
              </w:rPr>
              <w:t>8.2.1.8</w:t>
            </w:r>
            <w:r w:rsidRPr="00BB5752">
              <w:rPr>
                <w:rFonts w:cs="Times New Roman"/>
                <w:lang w:val="kk-KZ"/>
              </w:rPr>
              <w:t xml:space="preserve"> </w:t>
            </w:r>
            <w:r w:rsidRPr="00BB5752">
              <w:rPr>
                <w:rFonts w:cs="Times New Roman"/>
              </w:rPr>
              <w:t>выполнять умножение многочлена на одночлен;</w:t>
            </w:r>
          </w:p>
          <w:p w:rsidR="00A219A9" w:rsidRPr="00BB5752" w:rsidRDefault="00A219A9" w:rsidP="00236931">
            <w:pPr>
              <w:shd w:val="clear" w:color="auto" w:fill="FFFFFF"/>
              <w:jc w:val="both"/>
              <w:rPr>
                <w:rFonts w:cs="Times New Roman"/>
              </w:rPr>
            </w:pPr>
            <w:r w:rsidRPr="00BB5752">
              <w:rPr>
                <w:rFonts w:cs="Times New Roman"/>
              </w:rPr>
              <w:t>8.2.1.9</w:t>
            </w:r>
            <w:r w:rsidRPr="00BB5752">
              <w:rPr>
                <w:rFonts w:cs="Times New Roman"/>
                <w:lang w:val="kk-KZ"/>
              </w:rPr>
              <w:t xml:space="preserve"> </w:t>
            </w:r>
            <w:r w:rsidRPr="00BB5752">
              <w:rPr>
                <w:rFonts w:cs="Times New Roman"/>
              </w:rPr>
              <w:t>выполнять умножение многочлена на многочлен;</w:t>
            </w:r>
          </w:p>
        </w:tc>
      </w:tr>
      <w:tr w:rsidR="00A219A9" w:rsidRPr="00BB5752">
        <w:trPr>
          <w:gridAfter w:val="4"/>
          <w:wAfter w:w="85" w:type="dxa"/>
        </w:trPr>
        <w:tc>
          <w:tcPr>
            <w:tcW w:w="2050" w:type="dxa"/>
            <w:vMerge/>
            <w:tcBorders>
              <w:top w:val="single" w:sz="4" w:space="0" w:color="000000"/>
              <w:left w:val="single" w:sz="4" w:space="0" w:color="000000"/>
              <w:bottom w:val="single" w:sz="4" w:space="0" w:color="000000"/>
            </w:tcBorders>
          </w:tcPr>
          <w:p w:rsidR="00A219A9" w:rsidRPr="00BB5752" w:rsidRDefault="00A219A9" w:rsidP="003C5D48">
            <w:pPr>
              <w:snapToGrid w:val="0"/>
              <w:ind w:firstLine="34"/>
              <w:jc w:val="both"/>
              <w:rPr>
                <w:rFonts w:cs="Times New Roman"/>
              </w:rPr>
            </w:pP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lang w:val="kk-KZ"/>
              </w:rPr>
              <w:t>Разложение многочлена на множители</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236931">
            <w:pPr>
              <w:shd w:val="clear" w:color="auto" w:fill="FFFFFF"/>
              <w:jc w:val="both"/>
              <w:rPr>
                <w:rFonts w:cs="Times New Roman"/>
              </w:rPr>
            </w:pPr>
            <w:r w:rsidRPr="00BB5752">
              <w:rPr>
                <w:rFonts w:cs="Times New Roman"/>
              </w:rPr>
              <w:t>8.2.1.12</w:t>
            </w:r>
            <w:r w:rsidRPr="00BB5752">
              <w:rPr>
                <w:rFonts w:cs="Times New Roman"/>
                <w:lang w:val="kk-KZ"/>
              </w:rPr>
              <w:t xml:space="preserve"> </w:t>
            </w:r>
            <w:r w:rsidRPr="00BB5752">
              <w:rPr>
                <w:rFonts w:cs="Times New Roman"/>
              </w:rPr>
              <w:t>раскладывать алгебраические выражения на множители вынесением общего множителя за скобки и способом группировки;</w:t>
            </w:r>
          </w:p>
        </w:tc>
      </w:tr>
      <w:tr w:rsidR="00A219A9" w:rsidRPr="00BB5752">
        <w:trPr>
          <w:gridAfter w:val="4"/>
          <w:wAfter w:w="85" w:type="dxa"/>
        </w:trPr>
        <w:tc>
          <w:tcPr>
            <w:tcW w:w="2050" w:type="dxa"/>
            <w:vMerge/>
            <w:tcBorders>
              <w:top w:val="single" w:sz="4" w:space="0" w:color="000000"/>
              <w:left w:val="single" w:sz="4" w:space="0" w:color="000000"/>
              <w:bottom w:val="single" w:sz="4" w:space="0" w:color="000000"/>
            </w:tcBorders>
          </w:tcPr>
          <w:p w:rsidR="00A219A9" w:rsidRPr="00BB5752" w:rsidRDefault="00A219A9" w:rsidP="003C5D48">
            <w:pPr>
              <w:snapToGrid w:val="0"/>
              <w:ind w:firstLine="34"/>
              <w:jc w:val="both"/>
              <w:rPr>
                <w:rFonts w:cs="Times New Roman"/>
              </w:rPr>
            </w:pP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lang w:val="kk-KZ"/>
              </w:rPr>
              <w:t>Тождественные преобразования выражений</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236931">
            <w:pPr>
              <w:tabs>
                <w:tab w:val="left" w:pos="1320"/>
              </w:tabs>
              <w:jc w:val="both"/>
              <w:rPr>
                <w:rFonts w:cs="Times New Roman"/>
              </w:rPr>
            </w:pPr>
            <w:r w:rsidRPr="00BB5752">
              <w:rPr>
                <w:rFonts w:cs="Times New Roman"/>
              </w:rPr>
              <w:t>8.2.1.13</w:t>
            </w:r>
            <w:r w:rsidRPr="00BB5752">
              <w:rPr>
                <w:rFonts w:cs="Times New Roman"/>
                <w:lang w:val="kk-KZ"/>
              </w:rPr>
              <w:t xml:space="preserve"> </w:t>
            </w:r>
            <w:r w:rsidRPr="00BB5752">
              <w:rPr>
                <w:rFonts w:cs="Times New Roman"/>
              </w:rPr>
              <w:t>выполнять тождественные преобразования алгебраических выражений с помощью действий над многочленами, разложения многочлена на множители;</w:t>
            </w:r>
          </w:p>
        </w:tc>
      </w:tr>
      <w:tr w:rsidR="00A219A9" w:rsidRPr="00BB5752">
        <w:tblPrEx>
          <w:tblCellMar>
            <w:left w:w="0" w:type="dxa"/>
            <w:right w:w="0" w:type="dxa"/>
          </w:tblCellMar>
        </w:tblPrEx>
        <w:trPr>
          <w:trHeight w:val="319"/>
        </w:trPr>
        <w:tc>
          <w:tcPr>
            <w:tcW w:w="9807" w:type="dxa"/>
            <w:gridSpan w:val="3"/>
            <w:tcBorders>
              <w:top w:val="single" w:sz="4" w:space="0" w:color="000000"/>
              <w:left w:val="single" w:sz="4" w:space="0" w:color="000000"/>
              <w:bottom w:val="single" w:sz="4" w:space="0" w:color="000000"/>
            </w:tcBorders>
          </w:tcPr>
          <w:p w:rsidR="00A219A9" w:rsidRPr="00BB5752" w:rsidRDefault="00A219A9" w:rsidP="003C5D48">
            <w:pPr>
              <w:ind w:firstLine="34"/>
              <w:jc w:val="center"/>
              <w:rPr>
                <w:rFonts w:cs="Times New Roman"/>
              </w:rPr>
            </w:pPr>
            <w:r w:rsidRPr="00BB5752">
              <w:rPr>
                <w:rFonts w:eastAsia="Times New Roman" w:cs="Times New Roman"/>
                <w:lang w:val="kk-KZ"/>
              </w:rPr>
              <w:lastRenderedPageBreak/>
              <w:t>2 четверть</w:t>
            </w:r>
          </w:p>
        </w:tc>
        <w:tc>
          <w:tcPr>
            <w:tcW w:w="25" w:type="dxa"/>
            <w:tcBorders>
              <w:left w:val="single" w:sz="4" w:space="0" w:color="000000"/>
            </w:tcBorders>
          </w:tcPr>
          <w:p w:rsidR="00A219A9" w:rsidRPr="00BB5752" w:rsidRDefault="00A219A9" w:rsidP="003C5D48">
            <w:pPr>
              <w:snapToGrid w:val="0"/>
              <w:rPr>
                <w:rFonts w:cs="Times New Roman"/>
              </w:rPr>
            </w:pPr>
          </w:p>
        </w:tc>
        <w:tc>
          <w:tcPr>
            <w:tcW w:w="40" w:type="dxa"/>
            <w:gridSpan w:val="2"/>
          </w:tcPr>
          <w:p w:rsidR="00A219A9" w:rsidRPr="00BB5752" w:rsidRDefault="00A219A9" w:rsidP="003C5D48">
            <w:pPr>
              <w:snapToGrid w:val="0"/>
              <w:rPr>
                <w:rFonts w:cs="Times New Roman"/>
              </w:rPr>
            </w:pPr>
          </w:p>
        </w:tc>
        <w:tc>
          <w:tcPr>
            <w:tcW w:w="20" w:type="dxa"/>
          </w:tcPr>
          <w:p w:rsidR="00A219A9" w:rsidRPr="00BB5752" w:rsidRDefault="00A219A9" w:rsidP="003C5D48">
            <w:pPr>
              <w:snapToGrid w:val="0"/>
              <w:rPr>
                <w:rFonts w:cs="Times New Roman"/>
              </w:rPr>
            </w:pPr>
          </w:p>
        </w:tc>
      </w:tr>
      <w:tr w:rsidR="00A219A9" w:rsidRPr="00BB5752">
        <w:trPr>
          <w:gridAfter w:val="4"/>
          <w:wAfter w:w="85" w:type="dxa"/>
        </w:trPr>
        <w:tc>
          <w:tcPr>
            <w:tcW w:w="2050" w:type="dxa"/>
            <w:vMerge w:val="restart"/>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lang w:val="kk-KZ"/>
              </w:rPr>
            </w:pPr>
            <w:r w:rsidRPr="00BB5752">
              <w:rPr>
                <w:rFonts w:cs="Times New Roman"/>
              </w:rPr>
              <w:t>Функци</w:t>
            </w:r>
            <w:r w:rsidRPr="00BB5752">
              <w:rPr>
                <w:rFonts w:cs="Times New Roman"/>
                <w:lang w:val="kk-KZ"/>
              </w:rPr>
              <w:t>я</w:t>
            </w:r>
            <w:r w:rsidRPr="00BB5752">
              <w:rPr>
                <w:rFonts w:cs="Times New Roman"/>
              </w:rPr>
              <w:t>. График функции</w:t>
            </w: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lang w:val="kk-KZ"/>
              </w:rPr>
              <w:t>Ф</w:t>
            </w:r>
            <w:r w:rsidRPr="00BB5752">
              <w:rPr>
                <w:rFonts w:cs="Times New Roman"/>
              </w:rPr>
              <w:t>ункци</w:t>
            </w:r>
            <w:r w:rsidRPr="00BB5752">
              <w:rPr>
                <w:rFonts w:cs="Times New Roman"/>
                <w:lang w:val="kk-KZ"/>
              </w:rPr>
              <w:t xml:space="preserve">я </w:t>
            </w:r>
            <w:r w:rsidRPr="00BB5752">
              <w:rPr>
                <w:rFonts w:cs="Times New Roman"/>
              </w:rPr>
              <w:t>и график функции</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3C5D48">
            <w:pPr>
              <w:pStyle w:val="21"/>
              <w:spacing w:line="240" w:lineRule="auto"/>
              <w:ind w:left="0"/>
              <w:jc w:val="both"/>
              <w:rPr>
                <w:lang w:val="ru-RU"/>
              </w:rPr>
            </w:pPr>
            <w:r w:rsidRPr="00BB5752">
              <w:rPr>
                <w:lang w:val="ru-RU"/>
              </w:rPr>
              <w:t>8.4.1.1</w:t>
            </w:r>
            <w:r w:rsidRPr="00BB5752">
              <w:rPr>
                <w:lang w:val="kk-KZ"/>
              </w:rPr>
              <w:t xml:space="preserve"> </w:t>
            </w:r>
            <w:r w:rsidRPr="00BB5752">
              <w:rPr>
                <w:lang w:val="ru-RU"/>
              </w:rPr>
              <w:t xml:space="preserve">усвоить понятия функции и графика функции; </w:t>
            </w:r>
          </w:p>
          <w:p w:rsidR="00A219A9" w:rsidRPr="00BB5752" w:rsidRDefault="00A219A9" w:rsidP="003C5D48">
            <w:pPr>
              <w:pStyle w:val="21"/>
              <w:spacing w:line="240" w:lineRule="auto"/>
              <w:ind w:left="0"/>
              <w:jc w:val="both"/>
              <w:rPr>
                <w:lang w:val="ru-RU"/>
              </w:rPr>
            </w:pPr>
            <w:r w:rsidRPr="00BB5752">
              <w:rPr>
                <w:lang w:val="ru-RU"/>
              </w:rPr>
              <w:t>8.4.1.2</w:t>
            </w:r>
            <w:r w:rsidR="00236931" w:rsidRPr="00BB5752">
              <w:rPr>
                <w:lang w:val="ru-RU"/>
              </w:rPr>
              <w:t xml:space="preserve"> </w:t>
            </w:r>
            <w:r w:rsidRPr="00BB5752">
              <w:rPr>
                <w:lang w:val="ru-RU"/>
              </w:rPr>
              <w:t>знать способы задания функции;</w:t>
            </w:r>
          </w:p>
          <w:p w:rsidR="00A219A9" w:rsidRPr="00BB5752" w:rsidRDefault="00A219A9" w:rsidP="00236931">
            <w:pPr>
              <w:pStyle w:val="21"/>
              <w:tabs>
                <w:tab w:val="left" w:pos="2490"/>
              </w:tabs>
              <w:spacing w:line="240" w:lineRule="auto"/>
              <w:ind w:left="0"/>
              <w:jc w:val="both"/>
              <w:rPr>
                <w:lang w:val="ru-RU"/>
              </w:rPr>
            </w:pPr>
            <w:r w:rsidRPr="00BB5752">
              <w:rPr>
                <w:lang w:val="ru-RU"/>
              </w:rPr>
              <w:t>8.4.1.3</w:t>
            </w:r>
            <w:r w:rsidRPr="00BB5752">
              <w:rPr>
                <w:lang w:val="kk-KZ"/>
              </w:rPr>
              <w:t xml:space="preserve"> </w:t>
            </w:r>
            <w:r w:rsidRPr="00BB5752">
              <w:rPr>
                <w:lang w:val="ru-RU"/>
              </w:rPr>
              <w:t>находить область определения и множество значений функции;</w:t>
            </w:r>
          </w:p>
        </w:tc>
      </w:tr>
      <w:tr w:rsidR="00A219A9" w:rsidRPr="00BB5752">
        <w:trPr>
          <w:gridAfter w:val="4"/>
          <w:wAfter w:w="85" w:type="dxa"/>
        </w:trPr>
        <w:tc>
          <w:tcPr>
            <w:tcW w:w="2050" w:type="dxa"/>
            <w:vMerge/>
            <w:tcBorders>
              <w:top w:val="single" w:sz="4" w:space="0" w:color="000000"/>
              <w:left w:val="single" w:sz="4" w:space="0" w:color="000000"/>
              <w:bottom w:val="single" w:sz="4" w:space="0" w:color="000000"/>
            </w:tcBorders>
          </w:tcPr>
          <w:p w:rsidR="00A219A9" w:rsidRPr="00BB5752" w:rsidRDefault="00A219A9" w:rsidP="003C5D48">
            <w:pPr>
              <w:snapToGrid w:val="0"/>
              <w:ind w:firstLine="34"/>
              <w:jc w:val="both"/>
              <w:rPr>
                <w:rFonts w:cs="Times New Roman"/>
              </w:rPr>
            </w:pP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rPr>
              <w:t>Линейная функция и её график</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3C5D48">
            <w:pPr>
              <w:pStyle w:val="21"/>
              <w:spacing w:line="240" w:lineRule="auto"/>
              <w:ind w:left="0"/>
              <w:jc w:val="both"/>
              <w:rPr>
                <w:lang w:val="ru-RU"/>
              </w:rPr>
            </w:pPr>
            <w:r w:rsidRPr="00BB5752">
              <w:rPr>
                <w:lang w:val="ru-RU"/>
              </w:rPr>
              <w:t>8.4.1.4</w:t>
            </w:r>
            <w:r w:rsidRPr="00BB5752">
              <w:rPr>
                <w:lang w:val="kk-KZ"/>
              </w:rPr>
              <w:t xml:space="preserve"> </w:t>
            </w:r>
            <w:proofErr w:type="spellStart"/>
            <w:r w:rsidRPr="00BB5752">
              <w:rPr>
                <w:lang w:val="ru-RU"/>
              </w:rPr>
              <w:t>зна</w:t>
            </w:r>
            <w:proofErr w:type="spellEnd"/>
            <w:r w:rsidRPr="00BB5752">
              <w:rPr>
                <w:lang w:val="kk-KZ"/>
              </w:rPr>
              <w:t>ть</w:t>
            </w:r>
            <w:r w:rsidRPr="00BB5752">
              <w:rPr>
                <w:lang w:val="ru-RU"/>
              </w:rPr>
              <w:t xml:space="preserve"> определение функции</w:t>
            </w:r>
            <w:r w:rsidRPr="00BB5752">
              <w:rPr>
                <w:kern w:val="2"/>
                <w:position w:val="-10"/>
                <w:lang w:val="ru-RU"/>
              </w:rPr>
              <w:object w:dxaOrig="680" w:dyaOrig="320">
                <v:shape id="_x0000_i1037" type="#_x0000_t75" style="width:34.35pt;height:15.05pt" o:ole="">
                  <v:imagedata r:id="rId26" o:title=""/>
                </v:shape>
                <o:OLEObject Type="Embed" ProgID="Equation.3" ShapeID="_x0000_i1037" DrawAspect="Content" ObjectID="_1600007661" r:id="rId32"/>
              </w:object>
            </w:r>
            <w:r w:rsidRPr="00BB5752">
              <w:rPr>
                <w:lang w:val="ru-RU"/>
              </w:rPr>
              <w:t xml:space="preserve">, </w:t>
            </w:r>
            <w:proofErr w:type="spellStart"/>
            <w:r w:rsidRPr="00BB5752">
              <w:rPr>
                <w:lang w:val="ru-RU"/>
              </w:rPr>
              <w:t>стро</w:t>
            </w:r>
            <w:proofErr w:type="spellEnd"/>
            <w:r w:rsidRPr="00BB5752">
              <w:rPr>
                <w:lang w:val="kk-KZ"/>
              </w:rPr>
              <w:t>ить</w:t>
            </w:r>
            <w:r w:rsidRPr="00BB5752">
              <w:rPr>
                <w:lang w:val="ru-RU"/>
              </w:rPr>
              <w:t xml:space="preserve"> её график и устанавливать его расположение в зависимости от </w:t>
            </w:r>
            <w:r w:rsidRPr="00BB5752">
              <w:t>k</w:t>
            </w:r>
            <w:r w:rsidRPr="00BB5752">
              <w:rPr>
                <w:lang w:val="ru-RU"/>
              </w:rPr>
              <w:t>;</w:t>
            </w:r>
          </w:p>
          <w:p w:rsidR="00A219A9" w:rsidRPr="00BB5752" w:rsidRDefault="00A219A9" w:rsidP="003C5D48">
            <w:pPr>
              <w:pStyle w:val="21"/>
              <w:spacing w:line="240" w:lineRule="auto"/>
              <w:ind w:left="0"/>
              <w:jc w:val="both"/>
              <w:rPr>
                <w:lang w:val="ru-RU"/>
              </w:rPr>
            </w:pPr>
            <w:r w:rsidRPr="00BB5752">
              <w:rPr>
                <w:lang w:val="ru-RU"/>
              </w:rPr>
              <w:t>8.4.1.5</w:t>
            </w:r>
            <w:r w:rsidR="00236931" w:rsidRPr="00BB5752">
              <w:rPr>
                <w:lang w:val="ru-RU"/>
              </w:rPr>
              <w:t xml:space="preserve"> </w:t>
            </w:r>
            <w:r w:rsidRPr="00BB5752">
              <w:rPr>
                <w:lang w:val="ru-RU"/>
              </w:rPr>
              <w:t xml:space="preserve">знать определение линейной функции </w:t>
            </w:r>
            <w:r w:rsidRPr="00BB5752">
              <w:rPr>
                <w:lang w:val="en-US"/>
              </w:rPr>
              <w:t>y</w:t>
            </w:r>
            <w:r w:rsidRPr="00BB5752">
              <w:rPr>
                <w:lang w:val="ru-RU"/>
              </w:rPr>
              <w:t>=</w:t>
            </w:r>
            <w:r w:rsidRPr="00BB5752">
              <w:rPr>
                <w:lang w:val="en-US"/>
              </w:rPr>
              <w:t>k</w:t>
            </w:r>
            <w:r w:rsidRPr="00BB5752">
              <w:rPr>
                <w:lang w:val="ru-RU"/>
              </w:rPr>
              <w:t>х+</w:t>
            </w:r>
            <w:r w:rsidRPr="00BB5752">
              <w:rPr>
                <w:lang w:val="en-US"/>
              </w:rPr>
              <w:t>b</w:t>
            </w:r>
            <w:r w:rsidRPr="00BB5752">
              <w:rPr>
                <w:lang w:val="ru-RU"/>
              </w:rPr>
              <w:t xml:space="preserve"> , строить её график и устанавливать его расположение в зависимости от значений </w:t>
            </w:r>
            <w:r w:rsidRPr="00BB5752">
              <w:rPr>
                <w:lang w:val="en-US"/>
              </w:rPr>
              <w:t>k</w:t>
            </w:r>
            <w:r w:rsidRPr="00BB5752">
              <w:rPr>
                <w:lang w:val="ru-RU"/>
              </w:rPr>
              <w:t xml:space="preserve"> и </w:t>
            </w:r>
            <w:r w:rsidRPr="00BB5752">
              <w:t>b</w:t>
            </w:r>
            <w:r w:rsidRPr="00BB5752">
              <w:rPr>
                <w:lang w:val="ru-RU"/>
              </w:rPr>
              <w:t>;</w:t>
            </w:r>
          </w:p>
          <w:p w:rsidR="00A219A9" w:rsidRPr="00BB5752" w:rsidRDefault="00A219A9" w:rsidP="003C5D48">
            <w:pPr>
              <w:pStyle w:val="21"/>
              <w:spacing w:line="240" w:lineRule="auto"/>
              <w:ind w:left="0"/>
              <w:jc w:val="both"/>
              <w:rPr>
                <w:lang w:val="ru-RU"/>
              </w:rPr>
            </w:pPr>
            <w:r w:rsidRPr="00BB5752">
              <w:rPr>
                <w:lang w:val="ru-RU"/>
              </w:rPr>
              <w:t>8.4.1.6</w:t>
            </w:r>
            <w:r w:rsidRPr="00BB5752">
              <w:rPr>
                <w:lang w:val="kk-KZ"/>
              </w:rPr>
              <w:t xml:space="preserve">  </w:t>
            </w:r>
            <w:r w:rsidRPr="00BB5752">
              <w:rPr>
                <w:lang w:val="ru-RU"/>
              </w:rPr>
              <w:t>находить точки пересечения графика линейной функции с осями координат (без построения графика);</w:t>
            </w:r>
          </w:p>
          <w:p w:rsidR="00A219A9" w:rsidRPr="00BB5752" w:rsidRDefault="00A219A9" w:rsidP="00236931">
            <w:pPr>
              <w:pStyle w:val="21"/>
              <w:spacing w:line="240" w:lineRule="auto"/>
              <w:ind w:left="0"/>
              <w:jc w:val="both"/>
              <w:rPr>
                <w:lang w:val="ru-RU"/>
              </w:rPr>
            </w:pPr>
            <w:r w:rsidRPr="00BB5752">
              <w:rPr>
                <w:lang w:val="ru-RU"/>
              </w:rPr>
              <w:t>8.4.1.7</w:t>
            </w:r>
            <w:r w:rsidRPr="00BB5752">
              <w:rPr>
                <w:lang w:val="kk-KZ"/>
              </w:rPr>
              <w:t xml:space="preserve"> определять знаки </w:t>
            </w:r>
            <w:r w:rsidRPr="00BB5752">
              <w:rPr>
                <w:lang w:val="en-US"/>
              </w:rPr>
              <w:t>k</w:t>
            </w:r>
            <w:r w:rsidRPr="00BB5752">
              <w:rPr>
                <w:lang w:val="ru-RU"/>
              </w:rPr>
              <w:t xml:space="preserve"> </w:t>
            </w:r>
            <w:r w:rsidRPr="00BB5752">
              <w:rPr>
                <w:lang w:val="kk-KZ"/>
              </w:rPr>
              <w:t xml:space="preserve">и </w:t>
            </w:r>
            <w:r w:rsidRPr="00BB5752">
              <w:rPr>
                <w:lang w:val="en-US"/>
              </w:rPr>
              <w:t>b</w:t>
            </w:r>
            <w:r w:rsidRPr="00BB5752">
              <w:rPr>
                <w:lang w:val="kk-KZ"/>
              </w:rPr>
              <w:t xml:space="preserve"> линейной функции  заданной графиком;</w:t>
            </w:r>
          </w:p>
        </w:tc>
      </w:tr>
      <w:tr w:rsidR="00A219A9" w:rsidRPr="00BB5752">
        <w:trPr>
          <w:gridAfter w:val="4"/>
          <w:wAfter w:w="85" w:type="dxa"/>
        </w:trPr>
        <w:tc>
          <w:tcPr>
            <w:tcW w:w="2050" w:type="dxa"/>
            <w:vMerge/>
            <w:tcBorders>
              <w:top w:val="single" w:sz="4" w:space="0" w:color="000000"/>
              <w:left w:val="single" w:sz="4" w:space="0" w:color="000000"/>
              <w:bottom w:val="single" w:sz="4" w:space="0" w:color="000000"/>
            </w:tcBorders>
          </w:tcPr>
          <w:p w:rsidR="00A219A9" w:rsidRPr="00BB5752" w:rsidRDefault="00A219A9" w:rsidP="003C5D48">
            <w:pPr>
              <w:snapToGrid w:val="0"/>
              <w:ind w:firstLine="34"/>
              <w:jc w:val="both"/>
              <w:rPr>
                <w:rFonts w:cs="Times New Roman"/>
              </w:rPr>
            </w:pP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rPr>
              <w:t>Взаимное расположение графиков линейных функций</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3C5D48">
            <w:pPr>
              <w:pStyle w:val="21"/>
              <w:spacing w:line="240" w:lineRule="auto"/>
              <w:ind w:left="0"/>
              <w:jc w:val="both"/>
              <w:rPr>
                <w:lang w:val="ru-RU"/>
              </w:rPr>
            </w:pPr>
            <w:r w:rsidRPr="00BB5752">
              <w:rPr>
                <w:lang w:val="ru-RU"/>
              </w:rPr>
              <w:t>8.4.1.8</w:t>
            </w:r>
            <w:r w:rsidRPr="00BB5752">
              <w:rPr>
                <w:lang w:val="kk-KZ"/>
              </w:rPr>
              <w:t xml:space="preserve"> </w:t>
            </w:r>
            <w:r w:rsidRPr="00BB5752">
              <w:rPr>
                <w:lang w:val="ru-RU"/>
              </w:rPr>
              <w:t xml:space="preserve">обосновывать взаимное расположение графиков линейных функций в зависимости от значений их </w:t>
            </w:r>
            <w:r w:rsidRPr="00BB5752">
              <w:rPr>
                <w:lang w:val="kk-KZ"/>
              </w:rPr>
              <w:t>коэффициентов</w:t>
            </w:r>
            <w:r w:rsidRPr="00BB5752">
              <w:rPr>
                <w:lang w:val="ru-RU"/>
              </w:rPr>
              <w:t>;</w:t>
            </w:r>
          </w:p>
          <w:p w:rsidR="00A219A9" w:rsidRPr="00BB5752" w:rsidRDefault="00A219A9" w:rsidP="00236931">
            <w:pPr>
              <w:pStyle w:val="21"/>
              <w:spacing w:line="240" w:lineRule="auto"/>
              <w:ind w:left="0"/>
              <w:jc w:val="both"/>
              <w:rPr>
                <w:lang w:val="ru-RU"/>
              </w:rPr>
            </w:pPr>
            <w:r w:rsidRPr="00BB5752">
              <w:rPr>
                <w:lang w:val="ru-RU"/>
              </w:rPr>
              <w:t>8.4.1.9</w:t>
            </w:r>
            <w:r w:rsidRPr="00BB5752">
              <w:rPr>
                <w:lang w:val="kk-KZ"/>
              </w:rPr>
              <w:t xml:space="preserve"> </w:t>
            </w:r>
            <w:r w:rsidRPr="00BB5752">
              <w:rPr>
                <w:lang w:val="ru-RU"/>
              </w:rPr>
              <w:t>задавать формулой линейную функцию, график которой параллелен графику данной функции или пересекает его</w:t>
            </w:r>
            <w:r w:rsidRPr="00BB5752">
              <w:rPr>
                <w:lang w:val="kk-KZ"/>
              </w:rPr>
              <w:t>;</w:t>
            </w:r>
          </w:p>
        </w:tc>
      </w:tr>
      <w:tr w:rsidR="00A219A9" w:rsidRPr="00BB5752">
        <w:trPr>
          <w:gridAfter w:val="4"/>
          <w:wAfter w:w="85" w:type="dxa"/>
        </w:trPr>
        <w:tc>
          <w:tcPr>
            <w:tcW w:w="2050" w:type="dxa"/>
            <w:vMerge/>
            <w:tcBorders>
              <w:top w:val="single" w:sz="4" w:space="0" w:color="000000"/>
              <w:left w:val="single" w:sz="4" w:space="0" w:color="000000"/>
              <w:bottom w:val="single" w:sz="4" w:space="0" w:color="000000"/>
            </w:tcBorders>
          </w:tcPr>
          <w:p w:rsidR="00A219A9" w:rsidRPr="00BB5752" w:rsidRDefault="00A219A9" w:rsidP="003C5D48">
            <w:pPr>
              <w:snapToGrid w:val="0"/>
              <w:ind w:firstLine="34"/>
              <w:jc w:val="both"/>
              <w:rPr>
                <w:rFonts w:cs="Times New Roman"/>
              </w:rPr>
            </w:pP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rPr>
              <w:t>Решение систем</w:t>
            </w:r>
            <w:r w:rsidRPr="00BB5752">
              <w:rPr>
                <w:rFonts w:cs="Times New Roman"/>
                <w:lang w:val="kk-KZ"/>
              </w:rPr>
              <w:t>ы</w:t>
            </w:r>
            <w:r w:rsidRPr="00BB5752">
              <w:rPr>
                <w:rFonts w:cs="Times New Roman"/>
              </w:rPr>
              <w:t xml:space="preserve"> линейных уравнений с двумя переменными графическим </w:t>
            </w:r>
            <w:r w:rsidRPr="00BB5752">
              <w:rPr>
                <w:rFonts w:cs="Times New Roman"/>
                <w:lang w:val="kk-KZ"/>
              </w:rPr>
              <w:t>способом</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236931">
            <w:pPr>
              <w:shd w:val="clear" w:color="auto" w:fill="FFFFFF"/>
              <w:ind w:firstLine="34"/>
              <w:jc w:val="both"/>
              <w:rPr>
                <w:rFonts w:cs="Times New Roman"/>
              </w:rPr>
            </w:pPr>
            <w:r w:rsidRPr="00BB5752">
              <w:rPr>
                <w:rFonts w:cs="Times New Roman"/>
              </w:rPr>
              <w:t>8.</w:t>
            </w:r>
            <w:r w:rsidRPr="00BB5752">
              <w:rPr>
                <w:rFonts w:cs="Times New Roman"/>
                <w:lang w:val="kk-KZ"/>
              </w:rPr>
              <w:t>4</w:t>
            </w:r>
            <w:r w:rsidRPr="00BB5752">
              <w:rPr>
                <w:rFonts w:cs="Times New Roman"/>
              </w:rPr>
              <w:t>.2.4</w:t>
            </w:r>
            <w:r w:rsidRPr="00BB5752">
              <w:rPr>
                <w:rFonts w:cs="Times New Roman"/>
                <w:lang w:val="kk-KZ"/>
              </w:rPr>
              <w:t xml:space="preserve">  </w:t>
            </w:r>
            <w:r w:rsidRPr="00BB5752">
              <w:rPr>
                <w:rFonts w:cs="Times New Roman"/>
              </w:rPr>
              <w:t>решать системы линейных уравнений графическим способом;</w:t>
            </w:r>
          </w:p>
        </w:tc>
      </w:tr>
      <w:tr w:rsidR="00A219A9" w:rsidRPr="00BB5752">
        <w:trPr>
          <w:gridAfter w:val="4"/>
          <w:wAfter w:w="85" w:type="dxa"/>
        </w:trPr>
        <w:tc>
          <w:tcPr>
            <w:tcW w:w="2050" w:type="dxa"/>
            <w:vMerge/>
            <w:tcBorders>
              <w:top w:val="single" w:sz="4" w:space="0" w:color="000000"/>
              <w:left w:val="single" w:sz="4" w:space="0" w:color="000000"/>
              <w:bottom w:val="single" w:sz="4" w:space="0" w:color="000000"/>
            </w:tcBorders>
          </w:tcPr>
          <w:p w:rsidR="00A219A9" w:rsidRPr="00BB5752" w:rsidRDefault="00A219A9" w:rsidP="003C5D48">
            <w:pPr>
              <w:snapToGrid w:val="0"/>
              <w:ind w:firstLine="34"/>
              <w:jc w:val="both"/>
              <w:rPr>
                <w:rFonts w:cs="Times New Roman"/>
              </w:rPr>
            </w:pP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rPr>
              <w:t>Функции вида у=ах</w:t>
            </w:r>
            <w:r w:rsidRPr="00BB5752">
              <w:rPr>
                <w:rFonts w:cs="Times New Roman"/>
                <w:vertAlign w:val="superscript"/>
              </w:rPr>
              <w:t>2</w:t>
            </w:r>
            <w:r w:rsidRPr="00BB5752">
              <w:rPr>
                <w:rFonts w:cs="Times New Roman"/>
              </w:rPr>
              <w:t>, у=ах</w:t>
            </w:r>
            <w:r w:rsidRPr="00BB5752">
              <w:rPr>
                <w:rFonts w:cs="Times New Roman"/>
                <w:vertAlign w:val="superscript"/>
              </w:rPr>
              <w:t>3</w:t>
            </w:r>
            <w:r w:rsidRPr="00BB5752">
              <w:rPr>
                <w:rFonts w:cs="Times New Roman"/>
                <w:lang w:val="kk-KZ"/>
              </w:rPr>
              <w:t xml:space="preserve"> и </w:t>
            </w:r>
            <w:r w:rsidRPr="00BB5752">
              <w:rPr>
                <w:rFonts w:cs="Times New Roman"/>
              </w:rPr>
              <w:t xml:space="preserve"> (</w:t>
            </w:r>
            <w:r w:rsidRPr="00BB5752">
              <w:rPr>
                <w:rFonts w:cs="Times New Roman"/>
                <w:lang w:val="kk-KZ"/>
              </w:rPr>
              <w:t xml:space="preserve"> </w:t>
            </w:r>
            <w:r w:rsidRPr="00BB5752">
              <w:rPr>
                <w:rFonts w:cs="Times New Roman"/>
                <w:lang w:val="en-US"/>
              </w:rPr>
              <w:t>k</w:t>
            </w:r>
            <w:r w:rsidRPr="00BB5752">
              <w:rPr>
                <w:rFonts w:cs="Times New Roman"/>
              </w:rPr>
              <w:t xml:space="preserve">≠0) </w:t>
            </w:r>
            <w:r w:rsidRPr="00BB5752">
              <w:rPr>
                <w:rFonts w:cs="Times New Roman"/>
                <w:lang w:val="kk-KZ"/>
              </w:rPr>
              <w:t>,</w:t>
            </w:r>
            <w:r w:rsidRPr="00BB5752">
              <w:rPr>
                <w:rFonts w:cs="Times New Roman"/>
              </w:rPr>
              <w:t xml:space="preserve"> их графики и свойства</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3C5D48">
            <w:pPr>
              <w:pStyle w:val="21"/>
              <w:spacing w:line="240" w:lineRule="auto"/>
              <w:ind w:left="0"/>
              <w:jc w:val="both"/>
              <w:rPr>
                <w:lang w:val="ru-RU"/>
              </w:rPr>
            </w:pPr>
            <w:r w:rsidRPr="00BB5752">
              <w:rPr>
                <w:lang w:val="ru-RU"/>
              </w:rPr>
              <w:t>8.4.1.10</w:t>
            </w:r>
            <w:r w:rsidRPr="00BB5752">
              <w:rPr>
                <w:lang w:val="kk-KZ"/>
              </w:rPr>
              <w:t xml:space="preserve"> </w:t>
            </w:r>
            <w:r w:rsidRPr="00BB5752">
              <w:rPr>
                <w:lang w:val="ru-RU"/>
              </w:rPr>
              <w:t>строить график функции у=ах</w:t>
            </w:r>
            <w:r w:rsidRPr="00BB5752">
              <w:rPr>
                <w:vertAlign w:val="superscript"/>
                <w:lang w:val="ru-RU"/>
              </w:rPr>
              <w:t>2</w:t>
            </w:r>
            <w:r w:rsidRPr="00BB5752">
              <w:rPr>
                <w:lang w:val="ru-RU"/>
              </w:rPr>
              <w:t xml:space="preserve"> (а≠0) и знать её свойства;</w:t>
            </w:r>
          </w:p>
          <w:p w:rsidR="00A219A9" w:rsidRPr="00BB5752" w:rsidRDefault="00A219A9" w:rsidP="003C5D48">
            <w:pPr>
              <w:pStyle w:val="21"/>
              <w:spacing w:line="240" w:lineRule="auto"/>
              <w:ind w:left="0"/>
              <w:jc w:val="both"/>
              <w:rPr>
                <w:lang w:val="ru-RU"/>
              </w:rPr>
            </w:pPr>
            <w:r w:rsidRPr="00BB5752">
              <w:rPr>
                <w:lang w:val="ru-RU"/>
              </w:rPr>
              <w:t>8.4.1.11</w:t>
            </w:r>
            <w:r w:rsidRPr="00BB5752">
              <w:rPr>
                <w:lang w:val="kk-KZ"/>
              </w:rPr>
              <w:t xml:space="preserve"> </w:t>
            </w:r>
            <w:r w:rsidRPr="00BB5752">
              <w:rPr>
                <w:lang w:val="ru-RU"/>
              </w:rPr>
              <w:t>строить график функции у=ах</w:t>
            </w:r>
            <w:r w:rsidRPr="00BB5752">
              <w:rPr>
                <w:vertAlign w:val="superscript"/>
                <w:lang w:val="ru-RU"/>
              </w:rPr>
              <w:t xml:space="preserve">3 </w:t>
            </w:r>
            <w:r w:rsidRPr="00BB5752">
              <w:rPr>
                <w:lang w:val="ru-RU"/>
              </w:rPr>
              <w:t>(а≠0) и знать её свойства;</w:t>
            </w:r>
          </w:p>
          <w:p w:rsidR="00A219A9" w:rsidRPr="00BB5752" w:rsidRDefault="00A219A9" w:rsidP="00236931">
            <w:pPr>
              <w:shd w:val="clear" w:color="auto" w:fill="FFFFFF"/>
              <w:tabs>
                <w:tab w:val="left" w:pos="428"/>
              </w:tabs>
              <w:jc w:val="both"/>
              <w:rPr>
                <w:rFonts w:cs="Times New Roman"/>
              </w:rPr>
            </w:pPr>
            <w:r w:rsidRPr="00BB5752">
              <w:rPr>
                <w:rFonts w:cs="Times New Roman"/>
              </w:rPr>
              <w:t>8.</w:t>
            </w:r>
            <w:r w:rsidRPr="00BB5752">
              <w:rPr>
                <w:rFonts w:cs="Times New Roman"/>
                <w:lang w:val="kk-KZ"/>
              </w:rPr>
              <w:t>4</w:t>
            </w:r>
            <w:r w:rsidRPr="00BB5752">
              <w:rPr>
                <w:rFonts w:cs="Times New Roman"/>
              </w:rPr>
              <w:t>.1.12</w:t>
            </w:r>
            <w:r w:rsidRPr="00BB5752">
              <w:rPr>
                <w:rFonts w:cs="Times New Roman"/>
                <w:lang w:val="kk-KZ"/>
              </w:rPr>
              <w:t xml:space="preserve"> </w:t>
            </w:r>
            <w:r w:rsidRPr="00BB5752">
              <w:rPr>
                <w:rFonts w:cs="Times New Roman"/>
              </w:rPr>
              <w:t>строить график функции</w:t>
            </w:r>
            <w:r w:rsidRPr="00BB5752">
              <w:rPr>
                <w:rFonts w:cs="Times New Roman"/>
                <w:kern w:val="2"/>
                <w:position w:val="-24"/>
              </w:rPr>
              <w:object w:dxaOrig="1341" w:dyaOrig="620">
                <v:shape id="_x0000_i1038" type="#_x0000_t75" style="width:67pt;height:30.15pt" o:ole="">
                  <v:imagedata r:id="rId28" o:title=""/>
                </v:shape>
                <o:OLEObject Type="Embed" ProgID="Equation.3" ShapeID="_x0000_i1038" DrawAspect="Content" ObjectID="_1600007662" r:id="rId33"/>
              </w:object>
            </w:r>
            <w:r w:rsidRPr="00BB5752">
              <w:rPr>
                <w:rFonts w:cs="Times New Roman"/>
              </w:rPr>
              <w:t xml:space="preserve"> </w:t>
            </w:r>
            <w:r w:rsidRPr="00BB5752">
              <w:rPr>
                <w:rFonts w:cs="Times New Roman"/>
                <w:color w:val="000000"/>
              </w:rPr>
              <w:t xml:space="preserve"> </w:t>
            </w:r>
            <w:r w:rsidRPr="00BB5752">
              <w:rPr>
                <w:rFonts w:cs="Times New Roman"/>
              </w:rPr>
              <w:t>и знать её свойства;</w:t>
            </w:r>
          </w:p>
        </w:tc>
      </w:tr>
      <w:tr w:rsidR="00A219A9" w:rsidRPr="00BB5752">
        <w:tblPrEx>
          <w:tblCellMar>
            <w:left w:w="0" w:type="dxa"/>
            <w:right w:w="0" w:type="dxa"/>
          </w:tblCellMar>
        </w:tblPrEx>
        <w:trPr>
          <w:trHeight w:val="273"/>
        </w:trPr>
        <w:tc>
          <w:tcPr>
            <w:tcW w:w="9807" w:type="dxa"/>
            <w:gridSpan w:val="3"/>
            <w:tcBorders>
              <w:top w:val="single" w:sz="4" w:space="0" w:color="auto"/>
              <w:left w:val="single" w:sz="4" w:space="0" w:color="auto"/>
              <w:bottom w:val="single" w:sz="4" w:space="0" w:color="auto"/>
              <w:right w:val="single" w:sz="4" w:space="0" w:color="auto"/>
            </w:tcBorders>
          </w:tcPr>
          <w:p w:rsidR="00A219A9" w:rsidRPr="00BB5752" w:rsidRDefault="00A219A9" w:rsidP="003C5D48">
            <w:pPr>
              <w:snapToGrid w:val="0"/>
              <w:jc w:val="center"/>
              <w:rPr>
                <w:rFonts w:cs="Times New Roman"/>
              </w:rPr>
            </w:pPr>
            <w:r w:rsidRPr="00BB5752">
              <w:rPr>
                <w:rFonts w:eastAsia="Times New Roman" w:cs="Times New Roman"/>
                <w:lang w:val="kk-KZ"/>
              </w:rPr>
              <w:t>3 четверть</w:t>
            </w:r>
          </w:p>
        </w:tc>
        <w:tc>
          <w:tcPr>
            <w:tcW w:w="40" w:type="dxa"/>
            <w:gridSpan w:val="2"/>
            <w:tcBorders>
              <w:left w:val="single" w:sz="4" w:space="0" w:color="auto"/>
            </w:tcBorders>
          </w:tcPr>
          <w:p w:rsidR="00A219A9" w:rsidRPr="00BB5752" w:rsidRDefault="00A219A9" w:rsidP="003C5D48">
            <w:pPr>
              <w:snapToGrid w:val="0"/>
              <w:rPr>
                <w:rFonts w:cs="Times New Roman"/>
              </w:rPr>
            </w:pPr>
          </w:p>
        </w:tc>
        <w:tc>
          <w:tcPr>
            <w:tcW w:w="45" w:type="dxa"/>
            <w:gridSpan w:val="2"/>
          </w:tcPr>
          <w:p w:rsidR="00A219A9" w:rsidRPr="00BB5752" w:rsidRDefault="00A219A9" w:rsidP="003C5D48">
            <w:pPr>
              <w:snapToGrid w:val="0"/>
              <w:rPr>
                <w:rFonts w:cs="Times New Roman"/>
              </w:rPr>
            </w:pPr>
          </w:p>
        </w:tc>
      </w:tr>
      <w:tr w:rsidR="00A219A9" w:rsidRPr="00BB5752">
        <w:trPr>
          <w:gridAfter w:val="4"/>
          <w:wAfter w:w="85" w:type="dxa"/>
        </w:trPr>
        <w:tc>
          <w:tcPr>
            <w:tcW w:w="2050" w:type="dxa"/>
            <w:vMerge w:val="restart"/>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lang w:val="kk-KZ"/>
              </w:rPr>
            </w:pPr>
            <w:r w:rsidRPr="00BB5752">
              <w:rPr>
                <w:rFonts w:cs="Times New Roman"/>
                <w:lang w:val="kk-KZ"/>
              </w:rPr>
              <w:t>Элементы статистики</w:t>
            </w:r>
            <w:r w:rsidRPr="00BB5752">
              <w:rPr>
                <w:rFonts w:cs="Times New Roman"/>
              </w:rPr>
              <w:t xml:space="preserve"> </w:t>
            </w: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lang w:val="kk-KZ"/>
              </w:rPr>
              <w:t>Вариационные ряды</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236931">
            <w:pPr>
              <w:shd w:val="clear" w:color="auto" w:fill="FFFFFF"/>
              <w:jc w:val="both"/>
              <w:rPr>
                <w:rFonts w:cs="Times New Roman"/>
              </w:rPr>
            </w:pPr>
            <w:r w:rsidRPr="00BB5752">
              <w:rPr>
                <w:rFonts w:cs="Times New Roman"/>
              </w:rPr>
              <w:t>8.3.3.1</w:t>
            </w:r>
            <w:r w:rsidR="00236931" w:rsidRPr="00BB5752">
              <w:rPr>
                <w:rFonts w:cs="Times New Roman"/>
              </w:rPr>
              <w:t xml:space="preserve"> </w:t>
            </w:r>
            <w:r w:rsidRPr="00BB5752">
              <w:rPr>
                <w:rFonts w:cs="Times New Roman"/>
              </w:rPr>
              <w:t xml:space="preserve">усвоить понятия </w:t>
            </w:r>
            <w:r w:rsidRPr="00BB5752">
              <w:rPr>
                <w:rFonts w:cs="Times New Roman"/>
                <w:lang w:val="kk-KZ"/>
              </w:rPr>
              <w:t>генеральной совокупности</w:t>
            </w:r>
            <w:r w:rsidRPr="00BB5752">
              <w:rPr>
                <w:rFonts w:cs="Times New Roman"/>
              </w:rPr>
              <w:t>, случайной выборки, вариационного ряда, варианты;</w:t>
            </w:r>
          </w:p>
        </w:tc>
      </w:tr>
      <w:tr w:rsidR="00A219A9" w:rsidRPr="00BB5752">
        <w:trPr>
          <w:gridAfter w:val="4"/>
          <w:wAfter w:w="85" w:type="dxa"/>
        </w:trPr>
        <w:tc>
          <w:tcPr>
            <w:tcW w:w="2050" w:type="dxa"/>
            <w:vMerge/>
            <w:tcBorders>
              <w:top w:val="single" w:sz="4" w:space="0" w:color="000000"/>
              <w:left w:val="single" w:sz="4" w:space="0" w:color="000000"/>
              <w:bottom w:val="single" w:sz="4" w:space="0" w:color="000000"/>
            </w:tcBorders>
          </w:tcPr>
          <w:p w:rsidR="00A219A9" w:rsidRPr="00BB5752" w:rsidRDefault="00A219A9" w:rsidP="003C5D48">
            <w:pPr>
              <w:snapToGrid w:val="0"/>
              <w:ind w:firstLine="34"/>
              <w:jc w:val="both"/>
              <w:rPr>
                <w:rFonts w:cs="Times New Roman"/>
              </w:rPr>
            </w:pP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lang w:val="kk-KZ"/>
              </w:rPr>
              <w:t>Абсолютная частота и относительная частота. Таблица частот</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3C5D48">
            <w:pPr>
              <w:shd w:val="clear" w:color="auto" w:fill="FFFFFF"/>
              <w:jc w:val="both"/>
              <w:rPr>
                <w:rFonts w:cs="Times New Roman"/>
              </w:rPr>
            </w:pPr>
            <w:r w:rsidRPr="00BB5752">
              <w:rPr>
                <w:rFonts w:cs="Times New Roman"/>
              </w:rPr>
              <w:t>8.3.3.2</w:t>
            </w:r>
            <w:r w:rsidRPr="00BB5752">
              <w:rPr>
                <w:rFonts w:cs="Times New Roman"/>
                <w:lang w:val="kk-KZ"/>
              </w:rPr>
              <w:t xml:space="preserve">  </w:t>
            </w:r>
            <w:r w:rsidRPr="00BB5752">
              <w:rPr>
                <w:rFonts w:cs="Times New Roman"/>
              </w:rPr>
              <w:t>вычислять абсолютную и относительную частоты варианты;</w:t>
            </w:r>
          </w:p>
          <w:p w:rsidR="00A219A9" w:rsidRPr="00BB5752" w:rsidRDefault="00A219A9" w:rsidP="003C5D48">
            <w:pPr>
              <w:jc w:val="both"/>
              <w:rPr>
                <w:rFonts w:cs="Times New Roman"/>
                <w:lang w:val="kk-KZ"/>
              </w:rPr>
            </w:pPr>
            <w:r w:rsidRPr="00BB5752">
              <w:rPr>
                <w:rFonts w:cs="Times New Roman"/>
              </w:rPr>
              <w:t>8.3.3.3</w:t>
            </w:r>
            <w:r w:rsidRPr="00BB5752">
              <w:rPr>
                <w:rFonts w:cs="Times New Roman"/>
                <w:lang w:val="kk-KZ"/>
              </w:rPr>
              <w:t xml:space="preserve"> </w:t>
            </w:r>
          </w:p>
          <w:p w:rsidR="00A219A9" w:rsidRPr="00BB5752" w:rsidRDefault="00A219A9" w:rsidP="003C5D48">
            <w:pPr>
              <w:jc w:val="both"/>
              <w:rPr>
                <w:rFonts w:cs="Times New Roman"/>
              </w:rPr>
            </w:pPr>
            <w:r w:rsidRPr="00BB5752">
              <w:rPr>
                <w:rFonts w:cs="Times New Roman"/>
                <w:lang w:val="kk-KZ"/>
              </w:rPr>
              <w:t xml:space="preserve"> </w:t>
            </w:r>
            <w:r w:rsidRPr="00BB5752">
              <w:rPr>
                <w:rFonts w:cs="Times New Roman"/>
              </w:rPr>
              <w:t>собирать статистические данные и представлят</w:t>
            </w:r>
            <w:r w:rsidRPr="00BB5752">
              <w:rPr>
                <w:rFonts w:cs="Times New Roman"/>
                <w:lang w:val="kk-KZ"/>
              </w:rPr>
              <w:t>ь</w:t>
            </w:r>
            <w:r w:rsidRPr="00BB5752">
              <w:rPr>
                <w:rFonts w:cs="Times New Roman"/>
              </w:rPr>
              <w:t xml:space="preserve"> их в табличном виде;</w:t>
            </w:r>
          </w:p>
          <w:p w:rsidR="00A219A9" w:rsidRPr="00BB5752" w:rsidRDefault="00236931" w:rsidP="003C5D48">
            <w:pPr>
              <w:shd w:val="clear" w:color="auto" w:fill="FFFFFF"/>
              <w:tabs>
                <w:tab w:val="left" w:pos="426"/>
              </w:tabs>
              <w:jc w:val="both"/>
              <w:rPr>
                <w:rFonts w:cs="Times New Roman"/>
              </w:rPr>
            </w:pPr>
            <w:r w:rsidRPr="00BB5752">
              <w:rPr>
                <w:rFonts w:cs="Times New Roman"/>
              </w:rPr>
              <w:t>8.</w:t>
            </w:r>
            <w:r w:rsidR="00A219A9" w:rsidRPr="00BB5752">
              <w:rPr>
                <w:rFonts w:cs="Times New Roman"/>
              </w:rPr>
              <w:t>3.3.4</w:t>
            </w:r>
            <w:r w:rsidR="00A219A9" w:rsidRPr="00BB5752">
              <w:rPr>
                <w:rFonts w:cs="Times New Roman"/>
                <w:lang w:val="kk-KZ"/>
              </w:rPr>
              <w:t xml:space="preserve"> </w:t>
            </w:r>
            <w:r w:rsidR="00A219A9" w:rsidRPr="00BB5752">
              <w:rPr>
                <w:rFonts w:cs="Times New Roman"/>
              </w:rPr>
              <w:t>представлять выборку в виде частотной таблицы;</w:t>
            </w:r>
          </w:p>
          <w:p w:rsidR="00A219A9" w:rsidRPr="00BB5752" w:rsidRDefault="00A219A9" w:rsidP="00236931">
            <w:pPr>
              <w:jc w:val="both"/>
              <w:rPr>
                <w:rFonts w:cs="Times New Roman"/>
              </w:rPr>
            </w:pPr>
            <w:r w:rsidRPr="00BB5752">
              <w:rPr>
                <w:rFonts w:cs="Times New Roman"/>
              </w:rPr>
              <w:lastRenderedPageBreak/>
              <w:t>8.3.3.5</w:t>
            </w:r>
            <w:r w:rsidRPr="00BB5752">
              <w:rPr>
                <w:rFonts w:cs="Times New Roman"/>
                <w:lang w:val="kk-KZ"/>
              </w:rPr>
              <w:t xml:space="preserve"> </w:t>
            </w:r>
            <w:r w:rsidRPr="00BB5752">
              <w:rPr>
                <w:rFonts w:cs="Times New Roman"/>
              </w:rPr>
              <w:t>проверять данные таблицы на непротиворечивость;</w:t>
            </w:r>
            <w:r w:rsidRPr="00BB5752">
              <w:rPr>
                <w:rFonts w:cs="Times New Roman"/>
                <w:lang w:val="kk-KZ"/>
              </w:rPr>
              <w:t xml:space="preserve"> </w:t>
            </w:r>
          </w:p>
        </w:tc>
      </w:tr>
      <w:tr w:rsidR="00A219A9" w:rsidRPr="00BB5752">
        <w:trPr>
          <w:gridAfter w:val="4"/>
          <w:wAfter w:w="85" w:type="dxa"/>
        </w:trPr>
        <w:tc>
          <w:tcPr>
            <w:tcW w:w="2050" w:type="dxa"/>
            <w:vMerge/>
            <w:tcBorders>
              <w:top w:val="single" w:sz="4" w:space="0" w:color="000000"/>
              <w:left w:val="single" w:sz="4" w:space="0" w:color="000000"/>
              <w:bottom w:val="single" w:sz="4" w:space="0" w:color="000000"/>
            </w:tcBorders>
          </w:tcPr>
          <w:p w:rsidR="00A219A9" w:rsidRPr="00BB5752" w:rsidRDefault="00A219A9" w:rsidP="003C5D48">
            <w:pPr>
              <w:snapToGrid w:val="0"/>
              <w:ind w:firstLine="34"/>
              <w:jc w:val="both"/>
              <w:rPr>
                <w:rFonts w:cs="Times New Roman"/>
              </w:rPr>
            </w:pP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lang w:val="kk-KZ"/>
              </w:rPr>
            </w:pPr>
            <w:r w:rsidRPr="00BB5752">
              <w:rPr>
                <w:rFonts w:cs="Times New Roman"/>
                <w:lang w:val="kk-KZ"/>
              </w:rPr>
              <w:t>Полигон частот</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3C5D48">
            <w:pPr>
              <w:shd w:val="clear" w:color="auto" w:fill="FFFFFF"/>
              <w:jc w:val="both"/>
              <w:rPr>
                <w:rFonts w:cs="Times New Roman"/>
              </w:rPr>
            </w:pPr>
            <w:r w:rsidRPr="00BB5752">
              <w:rPr>
                <w:rFonts w:cs="Times New Roman"/>
                <w:lang w:val="kk-KZ"/>
              </w:rPr>
              <w:t xml:space="preserve">8.3.3.6 </w:t>
            </w:r>
            <w:r w:rsidRPr="00BB5752">
              <w:rPr>
                <w:rFonts w:cs="Times New Roman"/>
              </w:rPr>
              <w:t>представлять результаты выборки в виде полигона частот;</w:t>
            </w:r>
          </w:p>
          <w:p w:rsidR="00A219A9" w:rsidRPr="00BB5752" w:rsidRDefault="00A219A9" w:rsidP="00236931">
            <w:pPr>
              <w:shd w:val="clear" w:color="auto" w:fill="FFFFFF"/>
              <w:jc w:val="both"/>
              <w:rPr>
                <w:rFonts w:cs="Times New Roman"/>
              </w:rPr>
            </w:pPr>
            <w:r w:rsidRPr="00BB5752">
              <w:rPr>
                <w:rFonts w:cs="Times New Roman"/>
              </w:rPr>
              <w:t>8.3.3.7</w:t>
            </w:r>
            <w:r w:rsidRPr="00BB5752">
              <w:rPr>
                <w:rFonts w:cs="Times New Roman"/>
                <w:lang w:val="kk-KZ"/>
              </w:rPr>
              <w:t xml:space="preserve"> </w:t>
            </w:r>
            <w:r w:rsidRPr="00BB5752">
              <w:rPr>
                <w:rFonts w:cs="Times New Roman"/>
              </w:rPr>
              <w:t>анализировать статистическую информацию, представленную в виде таблицы или полигона частот;</w:t>
            </w:r>
          </w:p>
        </w:tc>
      </w:tr>
      <w:tr w:rsidR="00A219A9" w:rsidRPr="00BB5752">
        <w:trPr>
          <w:gridAfter w:val="4"/>
          <w:wAfter w:w="85" w:type="dxa"/>
        </w:trPr>
        <w:tc>
          <w:tcPr>
            <w:tcW w:w="2050" w:type="dxa"/>
            <w:vMerge w:val="restart"/>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lang w:val="kk-KZ"/>
              </w:rPr>
            </w:pPr>
            <w:r w:rsidRPr="00BB5752">
              <w:rPr>
                <w:rFonts w:cs="Times New Roman"/>
                <w:lang w:val="kk-KZ"/>
              </w:rPr>
              <w:t xml:space="preserve">Формулы сокращённого умножения </w:t>
            </w: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lang w:val="kk-KZ"/>
              </w:rPr>
              <w:t>Формулы сокращённого умножения</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3C5D48">
            <w:pPr>
              <w:shd w:val="clear" w:color="auto" w:fill="FFFFFF"/>
              <w:jc w:val="both"/>
              <w:rPr>
                <w:rFonts w:cs="Times New Roman"/>
              </w:rPr>
            </w:pPr>
            <w:r w:rsidRPr="00BB5752">
              <w:rPr>
                <w:rFonts w:cs="Times New Roman"/>
              </w:rPr>
              <w:t>8.2.1.10</w:t>
            </w:r>
            <w:r w:rsidRPr="00BB5752">
              <w:rPr>
                <w:rFonts w:cs="Times New Roman"/>
                <w:lang w:val="kk-KZ"/>
              </w:rPr>
              <w:t xml:space="preserve"> </w:t>
            </w:r>
            <w:r w:rsidRPr="00BB5752">
              <w:rPr>
                <w:rFonts w:cs="Times New Roman"/>
              </w:rPr>
              <w:t>зна</w:t>
            </w:r>
            <w:r w:rsidRPr="00BB5752">
              <w:rPr>
                <w:rFonts w:cs="Times New Roman"/>
                <w:lang w:val="kk-KZ"/>
              </w:rPr>
              <w:t>ть</w:t>
            </w:r>
            <w:r w:rsidRPr="00BB5752">
              <w:rPr>
                <w:rFonts w:cs="Times New Roman"/>
              </w:rPr>
              <w:t xml:space="preserve"> и применя</w:t>
            </w:r>
            <w:r w:rsidRPr="00BB5752">
              <w:rPr>
                <w:rFonts w:cs="Times New Roman"/>
                <w:lang w:val="kk-KZ"/>
              </w:rPr>
              <w:t xml:space="preserve">ть </w:t>
            </w:r>
            <w:r w:rsidRPr="00BB5752">
              <w:rPr>
                <w:rFonts w:cs="Times New Roman"/>
              </w:rPr>
              <w:t xml:space="preserve">формулы сокращённого умножения </w:t>
            </w:r>
          </w:p>
          <w:p w:rsidR="00A219A9" w:rsidRPr="00BB5752" w:rsidRDefault="00A219A9" w:rsidP="003C5D48">
            <w:pPr>
              <w:pStyle w:val="western"/>
              <w:spacing w:before="0" w:beforeAutospacing="0"/>
              <w:ind w:firstLine="0"/>
              <w:jc w:val="left"/>
              <w:rPr>
                <w:position w:val="-10"/>
                <w:sz w:val="24"/>
                <w:szCs w:val="24"/>
                <w:lang w:val="en-US"/>
              </w:rPr>
            </w:pPr>
            <w:r w:rsidRPr="00BB5752">
              <w:rPr>
                <w:position w:val="-10"/>
                <w:sz w:val="24"/>
                <w:szCs w:val="24"/>
              </w:rPr>
              <w:object w:dxaOrig="2320" w:dyaOrig="360">
                <v:shape id="_x0000_i1039" type="#_x0000_t75" style="width:90.4pt;height:14.25pt" o:ole="">
                  <v:imagedata r:id="rId14" o:title=""/>
                </v:shape>
                <o:OLEObject Type="Embed" ProgID="Equation.3" ShapeID="_x0000_i1039" DrawAspect="Content" ObjectID="_1600007663" r:id="rId34"/>
              </w:object>
            </w:r>
          </w:p>
          <w:p w:rsidR="00A219A9" w:rsidRPr="00BB5752" w:rsidRDefault="00A219A9" w:rsidP="003C5D48">
            <w:pPr>
              <w:pStyle w:val="western"/>
              <w:spacing w:before="0" w:beforeAutospacing="0"/>
              <w:ind w:firstLine="0"/>
              <w:jc w:val="left"/>
              <w:rPr>
                <w:position w:val="-10"/>
                <w:sz w:val="24"/>
                <w:szCs w:val="24"/>
                <w:lang w:val="en-US"/>
              </w:rPr>
            </w:pPr>
            <w:r w:rsidRPr="00BB5752">
              <w:rPr>
                <w:position w:val="-10"/>
                <w:sz w:val="24"/>
                <w:szCs w:val="24"/>
              </w:rPr>
              <w:object w:dxaOrig="2340" w:dyaOrig="380">
                <v:shape id="_x0000_i1040" type="#_x0000_t75" style="width:115.55pt;height:18.4pt" o:ole="">
                  <v:imagedata r:id="rId16" o:title=""/>
                </v:shape>
                <o:OLEObject Type="Embed" ProgID="Equation.3" ShapeID="_x0000_i1040" DrawAspect="Content" ObjectID="_1600007664" r:id="rId35"/>
              </w:object>
            </w:r>
          </w:p>
          <w:p w:rsidR="00A219A9" w:rsidRPr="00BB5752" w:rsidRDefault="00A219A9" w:rsidP="003C5D48">
            <w:pPr>
              <w:shd w:val="clear" w:color="auto" w:fill="FFFFFF"/>
              <w:jc w:val="both"/>
              <w:rPr>
                <w:rFonts w:cs="Times New Roman"/>
              </w:rPr>
            </w:pPr>
            <w:r w:rsidRPr="00BB5752">
              <w:rPr>
                <w:rFonts w:cs="Times New Roman"/>
              </w:rPr>
              <w:t>8.2.1.11</w:t>
            </w:r>
            <w:r w:rsidRPr="00BB5752">
              <w:rPr>
                <w:rFonts w:cs="Times New Roman"/>
                <w:lang w:val="kk-KZ"/>
              </w:rPr>
              <w:t xml:space="preserve"> </w:t>
            </w:r>
            <w:r w:rsidRPr="00BB5752">
              <w:rPr>
                <w:rFonts w:cs="Times New Roman"/>
              </w:rPr>
              <w:t>зна</w:t>
            </w:r>
            <w:r w:rsidRPr="00BB5752">
              <w:rPr>
                <w:rFonts w:cs="Times New Roman"/>
                <w:lang w:val="kk-KZ"/>
              </w:rPr>
              <w:t>ть</w:t>
            </w:r>
            <w:r w:rsidRPr="00BB5752">
              <w:rPr>
                <w:rFonts w:cs="Times New Roman"/>
              </w:rPr>
              <w:t xml:space="preserve"> и применя</w:t>
            </w:r>
            <w:r w:rsidRPr="00BB5752">
              <w:rPr>
                <w:rFonts w:cs="Times New Roman"/>
                <w:lang w:val="kk-KZ"/>
              </w:rPr>
              <w:t xml:space="preserve">ть </w:t>
            </w:r>
            <w:r w:rsidRPr="00BB5752">
              <w:rPr>
                <w:rFonts w:cs="Times New Roman"/>
              </w:rPr>
              <w:t xml:space="preserve">формулы сокращённого умножения </w:t>
            </w:r>
          </w:p>
          <w:p w:rsidR="00A219A9" w:rsidRPr="00BB5752" w:rsidRDefault="00A219A9" w:rsidP="003C5D48">
            <w:pPr>
              <w:shd w:val="clear" w:color="auto" w:fill="FFFFFF"/>
              <w:jc w:val="both"/>
              <w:rPr>
                <w:rFonts w:cs="Times New Roman"/>
                <w:lang w:val="en-US"/>
              </w:rPr>
            </w:pPr>
            <w:r w:rsidRPr="00BB5752">
              <w:rPr>
                <w:rFonts w:cs="Times New Roman"/>
              </w:rPr>
              <w:object w:dxaOrig="2040" w:dyaOrig="720">
                <v:shape id="_x0000_i1041" type="#_x0000_t75" style="width:82.05pt;height:27.65pt" o:ole="">
                  <v:imagedata r:id="rId36" o:title=""/>
                </v:shape>
                <o:OLEObject Type="Embed" ProgID="Equation.3" ShapeID="_x0000_i1041" DrawAspect="Content" ObjectID="_1600007665" r:id="rId37"/>
              </w:object>
            </w:r>
            <w:r w:rsidRPr="00BB5752">
              <w:rPr>
                <w:rFonts w:cs="Times New Roman"/>
                <w:position w:val="-10"/>
              </w:rPr>
              <w:object w:dxaOrig="2940" w:dyaOrig="360">
                <v:shape id="_x0000_i1042" type="#_x0000_t75" style="width:147.35pt;height:18.4pt" o:ole="">
                  <v:imagedata r:id="rId20" o:title=""/>
                </v:shape>
                <o:OLEObject Type="Embed" ProgID="Equation.3" ShapeID="_x0000_i1042" DrawAspect="Content" ObjectID="_1600007666" r:id="rId38"/>
              </w:object>
            </w:r>
          </w:p>
        </w:tc>
      </w:tr>
      <w:tr w:rsidR="00A219A9" w:rsidRPr="00BB5752">
        <w:trPr>
          <w:gridAfter w:val="4"/>
          <w:wAfter w:w="85" w:type="dxa"/>
        </w:trPr>
        <w:tc>
          <w:tcPr>
            <w:tcW w:w="2050" w:type="dxa"/>
            <w:vMerge/>
            <w:tcBorders>
              <w:top w:val="single" w:sz="4" w:space="0" w:color="000000"/>
              <w:left w:val="single" w:sz="4" w:space="0" w:color="000000"/>
              <w:bottom w:val="single" w:sz="4" w:space="0" w:color="000000"/>
            </w:tcBorders>
          </w:tcPr>
          <w:p w:rsidR="00A219A9" w:rsidRPr="00BB5752" w:rsidRDefault="00A219A9" w:rsidP="003C5D48">
            <w:pPr>
              <w:snapToGrid w:val="0"/>
              <w:ind w:firstLine="34"/>
              <w:jc w:val="both"/>
              <w:rPr>
                <w:rFonts w:cs="Times New Roman"/>
              </w:rPr>
            </w:pP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rPr>
              <w:t xml:space="preserve">Преобразования выражений </w:t>
            </w:r>
            <w:r w:rsidRPr="00BB5752">
              <w:rPr>
                <w:rFonts w:cs="Times New Roman"/>
                <w:lang w:val="kk-KZ"/>
              </w:rPr>
              <w:t xml:space="preserve">с помощью </w:t>
            </w:r>
            <w:r w:rsidRPr="00BB5752">
              <w:rPr>
                <w:rFonts w:cs="Times New Roman"/>
              </w:rPr>
              <w:t>формул сокращённого умножения</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3C5D48">
            <w:pPr>
              <w:jc w:val="both"/>
              <w:rPr>
                <w:rFonts w:cs="Times New Roman"/>
              </w:rPr>
            </w:pPr>
            <w:r w:rsidRPr="00BB5752">
              <w:rPr>
                <w:rFonts w:cs="Times New Roman"/>
              </w:rPr>
              <w:t>8.1.2.14</w:t>
            </w:r>
            <w:r w:rsidRPr="00BB5752">
              <w:rPr>
                <w:rFonts w:cs="Times New Roman"/>
                <w:lang w:val="kk-KZ"/>
              </w:rPr>
              <w:t xml:space="preserve"> </w:t>
            </w:r>
            <w:r w:rsidRPr="00BB5752">
              <w:rPr>
                <w:rFonts w:cs="Times New Roman"/>
              </w:rPr>
              <w:t>использовать формулы сокращённого умножения для рационального счёта;</w:t>
            </w:r>
          </w:p>
          <w:p w:rsidR="00A219A9" w:rsidRPr="00BB5752" w:rsidRDefault="00A219A9" w:rsidP="003C5D48">
            <w:pPr>
              <w:jc w:val="both"/>
              <w:rPr>
                <w:rFonts w:cs="Times New Roman"/>
              </w:rPr>
            </w:pPr>
            <w:r w:rsidRPr="00BB5752">
              <w:rPr>
                <w:rFonts w:cs="Times New Roman"/>
              </w:rPr>
              <w:t>8.2.1.14</w:t>
            </w:r>
            <w:r w:rsidRPr="00BB5752">
              <w:rPr>
                <w:rFonts w:cs="Times New Roman"/>
                <w:lang w:val="kk-KZ"/>
              </w:rPr>
              <w:t xml:space="preserve"> </w:t>
            </w:r>
            <w:r w:rsidRPr="00BB5752">
              <w:rPr>
                <w:rFonts w:cs="Times New Roman"/>
              </w:rPr>
              <w:t>раскладывать алгебраические выражения на множители с помощью формул сокращённого умножения;</w:t>
            </w:r>
          </w:p>
          <w:p w:rsidR="00A219A9" w:rsidRPr="00BB5752" w:rsidRDefault="00A219A9" w:rsidP="00236931">
            <w:pPr>
              <w:shd w:val="clear" w:color="auto" w:fill="FFFFFF"/>
              <w:jc w:val="both"/>
              <w:rPr>
                <w:rFonts w:cs="Times New Roman"/>
              </w:rPr>
            </w:pPr>
            <w:r w:rsidRPr="00BB5752">
              <w:rPr>
                <w:rFonts w:cs="Times New Roman"/>
              </w:rPr>
              <w:t>8.2.1.15</w:t>
            </w:r>
            <w:r w:rsidRPr="00BB5752">
              <w:rPr>
                <w:rFonts w:cs="Times New Roman"/>
                <w:lang w:val="kk-KZ"/>
              </w:rPr>
              <w:t xml:space="preserve"> </w:t>
            </w:r>
            <w:r w:rsidRPr="00BB5752">
              <w:rPr>
                <w:rFonts w:cs="Times New Roman"/>
              </w:rPr>
              <w:t>выполнять тождественные преобразования алгебраических выражений с помощью формул сокращённого умножения;</w:t>
            </w:r>
          </w:p>
        </w:tc>
      </w:tr>
      <w:tr w:rsidR="00A219A9" w:rsidRPr="00BB5752">
        <w:trPr>
          <w:gridAfter w:val="4"/>
          <w:wAfter w:w="85" w:type="dxa"/>
        </w:trPr>
        <w:tc>
          <w:tcPr>
            <w:tcW w:w="2050" w:type="dxa"/>
            <w:vMerge/>
            <w:tcBorders>
              <w:top w:val="single" w:sz="4" w:space="0" w:color="000000"/>
              <w:left w:val="single" w:sz="4" w:space="0" w:color="000000"/>
              <w:bottom w:val="single" w:sz="4" w:space="0" w:color="000000"/>
            </w:tcBorders>
          </w:tcPr>
          <w:p w:rsidR="00A219A9" w:rsidRPr="00BB5752" w:rsidRDefault="00A219A9" w:rsidP="003C5D48">
            <w:pPr>
              <w:snapToGrid w:val="0"/>
              <w:ind w:firstLine="34"/>
              <w:jc w:val="both"/>
              <w:rPr>
                <w:rFonts w:cs="Times New Roman"/>
              </w:rPr>
            </w:pP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rPr>
              <w:t>Решение</w:t>
            </w:r>
            <w:r w:rsidRPr="00BB5752">
              <w:rPr>
                <w:rFonts w:cs="Times New Roman"/>
                <w:lang w:val="kk-KZ"/>
              </w:rPr>
              <w:t xml:space="preserve"> текстовых</w:t>
            </w:r>
            <w:r w:rsidRPr="00BB5752">
              <w:rPr>
                <w:rFonts w:cs="Times New Roman"/>
              </w:rPr>
              <w:t xml:space="preserve"> задач</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3C5D48">
            <w:pPr>
              <w:shd w:val="clear" w:color="auto" w:fill="FFFFFF"/>
              <w:ind w:firstLine="34"/>
              <w:jc w:val="both"/>
              <w:rPr>
                <w:rFonts w:cs="Times New Roman"/>
              </w:rPr>
            </w:pPr>
            <w:r w:rsidRPr="00BB5752">
              <w:rPr>
                <w:rFonts w:cs="Times New Roman"/>
              </w:rPr>
              <w:t>8.</w:t>
            </w:r>
            <w:r w:rsidRPr="00BB5752">
              <w:rPr>
                <w:rFonts w:cs="Times New Roman"/>
                <w:lang w:val="kk-KZ"/>
              </w:rPr>
              <w:t>4</w:t>
            </w:r>
            <w:r w:rsidRPr="00BB5752">
              <w:rPr>
                <w:rFonts w:cs="Times New Roman"/>
              </w:rPr>
              <w:t>.3.1</w:t>
            </w:r>
            <w:r w:rsidRPr="00BB5752">
              <w:rPr>
                <w:rFonts w:cs="Times New Roman"/>
                <w:lang w:val="kk-KZ"/>
              </w:rPr>
              <w:t xml:space="preserve"> </w:t>
            </w:r>
            <w:r w:rsidRPr="00BB5752">
              <w:rPr>
                <w:rFonts w:cs="Times New Roman"/>
              </w:rPr>
              <w:t>составлять математическую модель по условию задачи</w:t>
            </w:r>
            <w:r w:rsidRPr="00BB5752">
              <w:rPr>
                <w:rFonts w:cs="Times New Roman"/>
                <w:lang w:val="kk-KZ"/>
              </w:rPr>
              <w:t>;</w:t>
            </w:r>
          </w:p>
          <w:p w:rsidR="00A219A9" w:rsidRPr="00BB5752" w:rsidRDefault="00A219A9" w:rsidP="00835E4D">
            <w:pPr>
              <w:shd w:val="clear" w:color="auto" w:fill="FFFFFF"/>
              <w:ind w:firstLine="34"/>
              <w:jc w:val="both"/>
              <w:rPr>
                <w:rFonts w:cs="Times New Roman"/>
                <w:lang w:val="kk-KZ"/>
              </w:rPr>
            </w:pPr>
            <w:r w:rsidRPr="00BB5752">
              <w:rPr>
                <w:rFonts w:cs="Times New Roman"/>
              </w:rPr>
              <w:t>8.</w:t>
            </w:r>
            <w:r w:rsidRPr="00BB5752">
              <w:rPr>
                <w:rFonts w:cs="Times New Roman"/>
                <w:lang w:val="kk-KZ"/>
              </w:rPr>
              <w:t>4</w:t>
            </w:r>
            <w:r w:rsidRPr="00BB5752">
              <w:rPr>
                <w:rFonts w:cs="Times New Roman"/>
              </w:rPr>
              <w:t>.2.2</w:t>
            </w:r>
            <w:r w:rsidRPr="00BB5752">
              <w:rPr>
                <w:rFonts w:cs="Times New Roman"/>
                <w:lang w:val="kk-KZ"/>
              </w:rPr>
              <w:t xml:space="preserve"> </w:t>
            </w:r>
            <w:r w:rsidRPr="00BB5752">
              <w:rPr>
                <w:rFonts w:cs="Times New Roman"/>
              </w:rPr>
              <w:t>реша</w:t>
            </w:r>
            <w:r w:rsidRPr="00BB5752">
              <w:rPr>
                <w:rFonts w:cs="Times New Roman"/>
                <w:lang w:val="kk-KZ"/>
              </w:rPr>
              <w:t>ть</w:t>
            </w:r>
            <w:r w:rsidRPr="00BB5752">
              <w:rPr>
                <w:rFonts w:cs="Times New Roman"/>
              </w:rPr>
              <w:t xml:space="preserve"> текстовые задачи, с помощью составления уравнений и неравенств;</w:t>
            </w:r>
          </w:p>
        </w:tc>
      </w:tr>
      <w:tr w:rsidR="00A219A9" w:rsidRPr="00BB5752">
        <w:tblPrEx>
          <w:tblCellMar>
            <w:left w:w="0" w:type="dxa"/>
            <w:right w:w="0" w:type="dxa"/>
          </w:tblCellMar>
        </w:tblPrEx>
        <w:tc>
          <w:tcPr>
            <w:tcW w:w="9807" w:type="dxa"/>
            <w:gridSpan w:val="3"/>
            <w:tcBorders>
              <w:top w:val="single" w:sz="4" w:space="0" w:color="000000"/>
              <w:left w:val="single" w:sz="4" w:space="0" w:color="000000"/>
              <w:bottom w:val="single" w:sz="4" w:space="0" w:color="000000"/>
            </w:tcBorders>
          </w:tcPr>
          <w:p w:rsidR="00A219A9" w:rsidRPr="00BB5752" w:rsidRDefault="00A219A9" w:rsidP="003C5D48">
            <w:pPr>
              <w:snapToGrid w:val="0"/>
              <w:jc w:val="center"/>
              <w:rPr>
                <w:rFonts w:cs="Times New Roman"/>
              </w:rPr>
            </w:pPr>
            <w:r w:rsidRPr="00BB5752">
              <w:rPr>
                <w:rFonts w:eastAsia="Times New Roman" w:cs="Times New Roman"/>
                <w:lang w:val="kk-KZ"/>
              </w:rPr>
              <w:t>4 четверть</w:t>
            </w:r>
          </w:p>
        </w:tc>
        <w:tc>
          <w:tcPr>
            <w:tcW w:w="40" w:type="dxa"/>
            <w:gridSpan w:val="2"/>
          </w:tcPr>
          <w:p w:rsidR="00A219A9" w:rsidRPr="00BB5752" w:rsidRDefault="00A219A9" w:rsidP="003C5D48">
            <w:pPr>
              <w:snapToGrid w:val="0"/>
              <w:rPr>
                <w:rFonts w:cs="Times New Roman"/>
              </w:rPr>
            </w:pPr>
          </w:p>
        </w:tc>
        <w:tc>
          <w:tcPr>
            <w:tcW w:w="45" w:type="dxa"/>
            <w:gridSpan w:val="2"/>
          </w:tcPr>
          <w:p w:rsidR="00A219A9" w:rsidRPr="00BB5752" w:rsidRDefault="00A219A9" w:rsidP="003C5D48">
            <w:pPr>
              <w:snapToGrid w:val="0"/>
              <w:rPr>
                <w:rFonts w:cs="Times New Roman"/>
              </w:rPr>
            </w:pPr>
          </w:p>
        </w:tc>
      </w:tr>
      <w:tr w:rsidR="00A219A9" w:rsidRPr="00BB5752">
        <w:trPr>
          <w:gridAfter w:val="4"/>
          <w:wAfter w:w="85" w:type="dxa"/>
        </w:trPr>
        <w:tc>
          <w:tcPr>
            <w:tcW w:w="2050" w:type="dxa"/>
            <w:vMerge w:val="restart"/>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lang w:val="kk-KZ"/>
              </w:rPr>
            </w:pPr>
            <w:r w:rsidRPr="00BB5752">
              <w:rPr>
                <w:rFonts w:cs="Times New Roman"/>
              </w:rPr>
              <w:t xml:space="preserve">Алгебраические дроби </w:t>
            </w: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lang w:val="kk-KZ"/>
              </w:rPr>
              <w:t>Алгебраическая дробь и её</w:t>
            </w:r>
            <w:r w:rsidRPr="00BB5752">
              <w:rPr>
                <w:rFonts w:cs="Times New Roman"/>
              </w:rPr>
              <w:t xml:space="preserve"> основное свойство</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3C5D48">
            <w:pPr>
              <w:shd w:val="clear" w:color="auto" w:fill="FFFFFF"/>
              <w:jc w:val="both"/>
              <w:rPr>
                <w:rFonts w:cs="Times New Roman"/>
              </w:rPr>
            </w:pPr>
            <w:r w:rsidRPr="00BB5752">
              <w:rPr>
                <w:rFonts w:cs="Times New Roman"/>
              </w:rPr>
              <w:t>8.2.1.16</w:t>
            </w:r>
            <w:r w:rsidRPr="00BB5752">
              <w:rPr>
                <w:rFonts w:cs="Times New Roman"/>
                <w:lang w:val="kk-KZ"/>
              </w:rPr>
              <w:t xml:space="preserve"> </w:t>
            </w:r>
            <w:r w:rsidRPr="00BB5752">
              <w:rPr>
                <w:rFonts w:cs="Times New Roman"/>
              </w:rPr>
              <w:t>распознавать алгебраические дроби;</w:t>
            </w:r>
          </w:p>
          <w:p w:rsidR="00A219A9" w:rsidRPr="00BB5752" w:rsidRDefault="00A219A9" w:rsidP="003C5D48">
            <w:pPr>
              <w:shd w:val="clear" w:color="auto" w:fill="FFFFFF"/>
              <w:jc w:val="both"/>
              <w:rPr>
                <w:rFonts w:cs="Times New Roman"/>
              </w:rPr>
            </w:pPr>
            <w:r w:rsidRPr="00BB5752">
              <w:rPr>
                <w:rFonts w:cs="Times New Roman"/>
              </w:rPr>
              <w:t>8.2.1.17</w:t>
            </w:r>
            <w:r w:rsidRPr="00BB5752">
              <w:rPr>
                <w:rFonts w:cs="Times New Roman"/>
                <w:lang w:val="kk-KZ"/>
              </w:rPr>
              <w:t xml:space="preserve"> </w:t>
            </w:r>
            <w:r w:rsidRPr="00BB5752">
              <w:rPr>
                <w:rFonts w:cs="Times New Roman"/>
              </w:rPr>
              <w:t>находить область допустимых значений переменных в алгебраической дроби;</w:t>
            </w:r>
          </w:p>
          <w:p w:rsidR="00A219A9" w:rsidRPr="00BB5752" w:rsidRDefault="00A219A9" w:rsidP="006577C5">
            <w:pPr>
              <w:shd w:val="clear" w:color="auto" w:fill="FFFFFF"/>
              <w:jc w:val="both"/>
              <w:rPr>
                <w:rFonts w:cs="Times New Roman"/>
              </w:rPr>
            </w:pPr>
            <w:r w:rsidRPr="00BB5752">
              <w:rPr>
                <w:rFonts w:cs="Times New Roman"/>
              </w:rPr>
              <w:t>8.2.1.18</w:t>
            </w:r>
            <w:r w:rsidRPr="00BB5752">
              <w:rPr>
                <w:rFonts w:cs="Times New Roman"/>
                <w:lang w:val="kk-KZ"/>
              </w:rPr>
              <w:t xml:space="preserve">  </w:t>
            </w:r>
            <w:r w:rsidRPr="00BB5752">
              <w:rPr>
                <w:rFonts w:cs="Times New Roman"/>
              </w:rPr>
              <w:t>применять основное свойство алгебраической</w:t>
            </w:r>
            <w:r w:rsidRPr="00BB5752">
              <w:rPr>
                <w:rFonts w:cs="Times New Roman"/>
                <w:kern w:val="2"/>
                <w:position w:val="-40"/>
              </w:rPr>
              <w:object w:dxaOrig="1380" w:dyaOrig="920">
                <v:shape id="_x0000_i1043" type="#_x0000_t75" style="width:67.8pt;height:46.9pt" o:ole="">
                  <v:imagedata r:id="rId22" o:title=""/>
                </v:shape>
                <o:OLEObject Type="Embed" ProgID="Equation.3" ShapeID="_x0000_i1043" DrawAspect="Content" ObjectID="_1600007667" r:id="rId39"/>
              </w:object>
            </w:r>
            <w:r w:rsidRPr="00BB5752">
              <w:rPr>
                <w:rFonts w:cs="Times New Roman"/>
              </w:rPr>
              <w:t xml:space="preserve"> дроби;</w:t>
            </w:r>
          </w:p>
        </w:tc>
      </w:tr>
      <w:tr w:rsidR="00A219A9" w:rsidRPr="00BB5752">
        <w:trPr>
          <w:gridAfter w:val="4"/>
          <w:wAfter w:w="85" w:type="dxa"/>
        </w:trPr>
        <w:tc>
          <w:tcPr>
            <w:tcW w:w="2050" w:type="dxa"/>
            <w:vMerge/>
            <w:tcBorders>
              <w:top w:val="single" w:sz="4" w:space="0" w:color="000000"/>
              <w:left w:val="single" w:sz="4" w:space="0" w:color="000000"/>
              <w:bottom w:val="single" w:sz="4" w:space="0" w:color="000000"/>
            </w:tcBorders>
          </w:tcPr>
          <w:p w:rsidR="00A219A9" w:rsidRPr="00BB5752" w:rsidRDefault="00A219A9" w:rsidP="003C5D48">
            <w:pPr>
              <w:snapToGrid w:val="0"/>
              <w:ind w:firstLine="34"/>
              <w:jc w:val="both"/>
              <w:rPr>
                <w:rFonts w:eastAsia="Times New Roman" w:cs="Times New Roman"/>
              </w:rPr>
            </w:pP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rPr>
              <w:t>Действия над алгебраическими дробями</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3C5D48">
            <w:pPr>
              <w:shd w:val="clear" w:color="auto" w:fill="FFFFFF"/>
              <w:jc w:val="both"/>
              <w:rPr>
                <w:rFonts w:cs="Times New Roman"/>
              </w:rPr>
            </w:pPr>
            <w:r w:rsidRPr="00BB5752">
              <w:rPr>
                <w:rFonts w:cs="Times New Roman"/>
              </w:rPr>
              <w:t>8.2.1.19</w:t>
            </w:r>
            <w:r w:rsidRPr="00BB5752">
              <w:rPr>
                <w:rFonts w:cs="Times New Roman"/>
                <w:lang w:val="kk-KZ"/>
              </w:rPr>
              <w:t xml:space="preserve"> </w:t>
            </w:r>
            <w:r w:rsidRPr="00BB5752">
              <w:rPr>
                <w:rFonts w:cs="Times New Roman"/>
              </w:rPr>
              <w:t>выполнять сложение и вычитание алгебраических дробей;</w:t>
            </w:r>
          </w:p>
          <w:p w:rsidR="00A219A9" w:rsidRPr="00BB5752" w:rsidRDefault="00A219A9" w:rsidP="003C5D48">
            <w:pPr>
              <w:shd w:val="clear" w:color="auto" w:fill="FFFFFF"/>
              <w:jc w:val="both"/>
              <w:rPr>
                <w:rFonts w:cs="Times New Roman"/>
                <w:lang w:val="kk-KZ"/>
              </w:rPr>
            </w:pPr>
            <w:r w:rsidRPr="00BB5752">
              <w:rPr>
                <w:rFonts w:cs="Times New Roman"/>
              </w:rPr>
              <w:t>8.2.1.20</w:t>
            </w:r>
          </w:p>
          <w:p w:rsidR="00A219A9" w:rsidRPr="00BB5752" w:rsidRDefault="00A219A9" w:rsidP="003C5D48">
            <w:pPr>
              <w:shd w:val="clear" w:color="auto" w:fill="FFFFFF"/>
              <w:jc w:val="both"/>
              <w:rPr>
                <w:rFonts w:cs="Times New Roman"/>
              </w:rPr>
            </w:pPr>
            <w:r w:rsidRPr="00BB5752">
              <w:rPr>
                <w:rFonts w:cs="Times New Roman"/>
              </w:rPr>
              <w:t>выполнять умножение и деление, возведение в степень алгебраических дробей;</w:t>
            </w:r>
          </w:p>
        </w:tc>
      </w:tr>
      <w:tr w:rsidR="00A219A9" w:rsidRPr="00BB5752">
        <w:trPr>
          <w:gridAfter w:val="4"/>
          <w:wAfter w:w="85" w:type="dxa"/>
        </w:trPr>
        <w:tc>
          <w:tcPr>
            <w:tcW w:w="2050" w:type="dxa"/>
            <w:vMerge/>
            <w:tcBorders>
              <w:top w:val="single" w:sz="4" w:space="0" w:color="000000"/>
              <w:left w:val="single" w:sz="4" w:space="0" w:color="000000"/>
              <w:bottom w:val="single" w:sz="4" w:space="0" w:color="000000"/>
            </w:tcBorders>
          </w:tcPr>
          <w:p w:rsidR="00A219A9" w:rsidRPr="00BB5752" w:rsidRDefault="00A219A9" w:rsidP="003C5D48">
            <w:pPr>
              <w:snapToGrid w:val="0"/>
              <w:ind w:firstLine="34"/>
              <w:jc w:val="both"/>
              <w:rPr>
                <w:rFonts w:eastAsia="Times New Roman" w:cs="Times New Roman"/>
              </w:rPr>
            </w:pPr>
          </w:p>
        </w:tc>
        <w:tc>
          <w:tcPr>
            <w:tcW w:w="3335" w:type="dxa"/>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rPr>
              <w:t xml:space="preserve">Тождественные преобразования </w:t>
            </w:r>
            <w:r w:rsidRPr="00BB5752">
              <w:rPr>
                <w:rFonts w:cs="Times New Roman"/>
              </w:rPr>
              <w:lastRenderedPageBreak/>
              <w:t>алгебраических выражений</w:t>
            </w:r>
          </w:p>
        </w:tc>
        <w:tc>
          <w:tcPr>
            <w:tcW w:w="4422" w:type="dxa"/>
            <w:tcBorders>
              <w:top w:val="single" w:sz="4" w:space="0" w:color="000000"/>
              <w:left w:val="single" w:sz="4" w:space="0" w:color="000000"/>
              <w:bottom w:val="single" w:sz="4" w:space="0" w:color="000000"/>
              <w:right w:val="single" w:sz="4" w:space="0" w:color="000000"/>
            </w:tcBorders>
          </w:tcPr>
          <w:p w:rsidR="00A219A9" w:rsidRPr="00BB5752" w:rsidRDefault="00A219A9" w:rsidP="00236931">
            <w:pPr>
              <w:jc w:val="both"/>
              <w:rPr>
                <w:rFonts w:cs="Times New Roman"/>
              </w:rPr>
            </w:pPr>
            <w:r w:rsidRPr="00BB5752">
              <w:rPr>
                <w:rFonts w:cs="Times New Roman"/>
              </w:rPr>
              <w:lastRenderedPageBreak/>
              <w:t>8.2.1.21</w:t>
            </w:r>
            <w:r w:rsidRPr="00BB5752">
              <w:rPr>
                <w:rFonts w:cs="Times New Roman"/>
                <w:lang w:val="kk-KZ"/>
              </w:rPr>
              <w:t xml:space="preserve"> </w:t>
            </w:r>
            <w:r w:rsidRPr="00BB5752">
              <w:rPr>
                <w:rFonts w:cs="Times New Roman"/>
              </w:rPr>
              <w:t>выполнять преобразования алгебраических выражений;</w:t>
            </w:r>
          </w:p>
        </w:tc>
      </w:tr>
      <w:tr w:rsidR="00A219A9" w:rsidRPr="00BB5752">
        <w:tblPrEx>
          <w:tblCellMar>
            <w:left w:w="0" w:type="dxa"/>
            <w:right w:w="0" w:type="dxa"/>
          </w:tblCellMar>
        </w:tblPrEx>
        <w:trPr>
          <w:trHeight w:val="313"/>
        </w:trPr>
        <w:tc>
          <w:tcPr>
            <w:tcW w:w="9807" w:type="dxa"/>
            <w:gridSpan w:val="3"/>
            <w:tcBorders>
              <w:top w:val="single" w:sz="4" w:space="0" w:color="000000"/>
              <w:left w:val="single" w:sz="4" w:space="0" w:color="000000"/>
              <w:bottom w:val="single" w:sz="4" w:space="0" w:color="000000"/>
            </w:tcBorders>
          </w:tcPr>
          <w:p w:rsidR="00A219A9" w:rsidRPr="00BB5752" w:rsidRDefault="00A219A9" w:rsidP="003C5D48">
            <w:pPr>
              <w:ind w:firstLine="34"/>
              <w:jc w:val="both"/>
              <w:rPr>
                <w:rFonts w:cs="Times New Roman"/>
              </w:rPr>
            </w:pPr>
            <w:r w:rsidRPr="00BB5752">
              <w:rPr>
                <w:rFonts w:cs="Times New Roman"/>
              </w:rPr>
              <w:lastRenderedPageBreak/>
              <w:t xml:space="preserve">Повторение курса </w:t>
            </w:r>
            <w:r w:rsidRPr="00BB5752">
              <w:rPr>
                <w:rFonts w:cs="Times New Roman"/>
                <w:lang w:val="kk-KZ"/>
              </w:rPr>
              <w:t>алгебры</w:t>
            </w:r>
            <w:r w:rsidRPr="00BB5752">
              <w:rPr>
                <w:rFonts w:cs="Times New Roman"/>
              </w:rPr>
              <w:t xml:space="preserve"> </w:t>
            </w:r>
            <w:r w:rsidRPr="00BB5752">
              <w:rPr>
                <w:rFonts w:cs="Times New Roman"/>
                <w:lang w:val="kk-KZ"/>
              </w:rPr>
              <w:t>8</w:t>
            </w:r>
            <w:r w:rsidRPr="00BB5752">
              <w:rPr>
                <w:rFonts w:cs="Times New Roman"/>
              </w:rPr>
              <w:t xml:space="preserve"> класс</w:t>
            </w:r>
            <w:r w:rsidRPr="00BB5752">
              <w:rPr>
                <w:rFonts w:cs="Times New Roman"/>
                <w:lang w:val="kk-KZ"/>
              </w:rPr>
              <w:t>а</w:t>
            </w:r>
          </w:p>
        </w:tc>
        <w:tc>
          <w:tcPr>
            <w:tcW w:w="25" w:type="dxa"/>
            <w:tcBorders>
              <w:left w:val="single" w:sz="4" w:space="0" w:color="000000"/>
            </w:tcBorders>
          </w:tcPr>
          <w:p w:rsidR="00A219A9" w:rsidRPr="00BB5752" w:rsidRDefault="00A219A9" w:rsidP="003C5D48">
            <w:pPr>
              <w:snapToGrid w:val="0"/>
              <w:rPr>
                <w:rFonts w:cs="Times New Roman"/>
              </w:rPr>
            </w:pPr>
          </w:p>
        </w:tc>
        <w:tc>
          <w:tcPr>
            <w:tcW w:w="40" w:type="dxa"/>
            <w:gridSpan w:val="2"/>
          </w:tcPr>
          <w:p w:rsidR="00A219A9" w:rsidRPr="00BB5752" w:rsidRDefault="00A219A9" w:rsidP="003C5D48">
            <w:pPr>
              <w:snapToGrid w:val="0"/>
              <w:rPr>
                <w:rFonts w:cs="Times New Roman"/>
              </w:rPr>
            </w:pPr>
          </w:p>
        </w:tc>
        <w:tc>
          <w:tcPr>
            <w:tcW w:w="20" w:type="dxa"/>
          </w:tcPr>
          <w:p w:rsidR="00A219A9" w:rsidRPr="00BB5752" w:rsidRDefault="00A219A9" w:rsidP="003C5D48">
            <w:pPr>
              <w:snapToGrid w:val="0"/>
              <w:rPr>
                <w:rFonts w:cs="Times New Roman"/>
              </w:rPr>
            </w:pPr>
          </w:p>
        </w:tc>
      </w:tr>
    </w:tbl>
    <w:p w:rsidR="00A219A9" w:rsidRPr="00BB5752" w:rsidRDefault="00A219A9" w:rsidP="0099516B">
      <w:pPr>
        <w:ind w:firstLine="709"/>
        <w:rPr>
          <w:rFonts w:cs="Times New Roman"/>
          <w:lang w:val="kk-KZ"/>
        </w:rPr>
      </w:pPr>
    </w:p>
    <w:p w:rsidR="00A219A9" w:rsidRPr="00BB5752" w:rsidRDefault="00A219A9" w:rsidP="0099516B">
      <w:pPr>
        <w:ind w:firstLine="709"/>
        <w:rPr>
          <w:rFonts w:cs="Times New Roman"/>
          <w:lang w:val="kk-KZ"/>
        </w:rPr>
      </w:pPr>
      <w:r w:rsidRPr="00BB5752">
        <w:rPr>
          <w:rFonts w:cs="Times New Roman"/>
          <w:lang w:val="kk-KZ"/>
        </w:rPr>
        <w:t xml:space="preserve">2) </w:t>
      </w:r>
      <w:r w:rsidRPr="00BB5752">
        <w:rPr>
          <w:rFonts w:cs="Times New Roman"/>
        </w:rPr>
        <w:t>9 класс</w:t>
      </w:r>
      <w:r w:rsidRPr="00BB5752">
        <w:rPr>
          <w:rFonts w:cs="Times New Roman"/>
          <w:lang w:val="kk-KZ"/>
        </w:rPr>
        <w:t>:</w:t>
      </w:r>
    </w:p>
    <w:p w:rsidR="00A219A9" w:rsidRPr="007D2B87" w:rsidRDefault="00A219A9" w:rsidP="0099516B">
      <w:pPr>
        <w:ind w:firstLine="709"/>
        <w:rPr>
          <w:rFonts w:cs="Times New Roman"/>
          <w:lang w:val="kk-KZ"/>
        </w:rPr>
      </w:pPr>
      <w:r w:rsidRPr="00BB5752">
        <w:rPr>
          <w:rFonts w:cs="Times New Roman"/>
        </w:rPr>
        <w:t xml:space="preserve">таблица </w:t>
      </w:r>
      <w:r w:rsidR="007D2B87">
        <w:rPr>
          <w:rFonts w:cs="Times New Roman"/>
          <w:lang w:val="kk-KZ"/>
        </w:rPr>
        <w:t>2</w:t>
      </w:r>
    </w:p>
    <w:p w:rsidR="00A219A9" w:rsidRPr="00BB5752" w:rsidRDefault="00A219A9" w:rsidP="0099516B">
      <w:pPr>
        <w:ind w:firstLine="709"/>
        <w:rPr>
          <w:rFonts w:cs="Times New Roman"/>
          <w:lang w:val="kk-KZ"/>
        </w:rPr>
      </w:pPr>
    </w:p>
    <w:tbl>
      <w:tblPr>
        <w:tblW w:w="9778" w:type="dxa"/>
        <w:tblInd w:w="108" w:type="dxa"/>
        <w:tblLayout w:type="fixed"/>
        <w:tblLook w:val="0000" w:firstRow="0" w:lastRow="0" w:firstColumn="0" w:lastColumn="0" w:noHBand="0" w:noVBand="0"/>
      </w:tblPr>
      <w:tblGrid>
        <w:gridCol w:w="2126"/>
        <w:gridCol w:w="3260"/>
        <w:gridCol w:w="4392"/>
      </w:tblGrid>
      <w:tr w:rsidR="00A219A9" w:rsidRPr="00BB5752" w:rsidTr="009F09F9">
        <w:tc>
          <w:tcPr>
            <w:tcW w:w="2126" w:type="dxa"/>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rPr>
              <w:t xml:space="preserve">Раздел </w:t>
            </w:r>
          </w:p>
          <w:p w:rsidR="00A219A9" w:rsidRPr="00BB5752" w:rsidRDefault="00A219A9" w:rsidP="00DC5830">
            <w:pPr>
              <w:jc w:val="both"/>
              <w:rPr>
                <w:rFonts w:cs="Times New Roman"/>
              </w:rPr>
            </w:pPr>
            <w:r w:rsidRPr="00BB5752">
              <w:rPr>
                <w:rFonts w:cs="Times New Roman"/>
              </w:rPr>
              <w:t>долгосрочного плана</w:t>
            </w:r>
          </w:p>
        </w:tc>
        <w:tc>
          <w:tcPr>
            <w:tcW w:w="3260" w:type="dxa"/>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rPr>
              <w:t>Содержание раздела долгосрочного плана</w:t>
            </w:r>
          </w:p>
        </w:tc>
        <w:tc>
          <w:tcPr>
            <w:tcW w:w="4392" w:type="dxa"/>
            <w:tcBorders>
              <w:top w:val="single" w:sz="4" w:space="0" w:color="000000"/>
              <w:left w:val="single" w:sz="4" w:space="0" w:color="000000"/>
              <w:bottom w:val="single" w:sz="4" w:space="0" w:color="000000"/>
              <w:right w:val="single" w:sz="4" w:space="0" w:color="000000"/>
            </w:tcBorders>
            <w:vAlign w:val="center"/>
          </w:tcPr>
          <w:p w:rsidR="00A219A9" w:rsidRPr="00BB5752" w:rsidRDefault="00A219A9" w:rsidP="00DC5830">
            <w:pPr>
              <w:jc w:val="both"/>
              <w:rPr>
                <w:rFonts w:cs="Times New Roman"/>
              </w:rPr>
            </w:pPr>
            <w:r w:rsidRPr="00BB5752">
              <w:rPr>
                <w:rFonts w:cs="Times New Roman"/>
              </w:rPr>
              <w:t>Цели обучения</w:t>
            </w:r>
          </w:p>
        </w:tc>
      </w:tr>
      <w:tr w:rsidR="009F09F9" w:rsidRPr="00BB5752" w:rsidTr="00537A4D">
        <w:tc>
          <w:tcPr>
            <w:tcW w:w="9778" w:type="dxa"/>
            <w:gridSpan w:val="3"/>
            <w:tcBorders>
              <w:top w:val="single" w:sz="4" w:space="0" w:color="000000"/>
              <w:left w:val="single" w:sz="4" w:space="0" w:color="000000"/>
              <w:bottom w:val="single" w:sz="4" w:space="0" w:color="000000"/>
              <w:right w:val="single" w:sz="4" w:space="0" w:color="000000"/>
            </w:tcBorders>
          </w:tcPr>
          <w:p w:rsidR="009F09F9" w:rsidRPr="00BB5752" w:rsidRDefault="009F09F9" w:rsidP="009F09F9">
            <w:pPr>
              <w:jc w:val="center"/>
              <w:rPr>
                <w:rFonts w:cs="Times New Roman"/>
              </w:rPr>
            </w:pPr>
            <w:r w:rsidRPr="00BB5752">
              <w:rPr>
                <w:rFonts w:cs="Times New Roman"/>
              </w:rPr>
              <w:t>1 четверть</w:t>
            </w:r>
          </w:p>
        </w:tc>
      </w:tr>
      <w:tr w:rsidR="009F09F9" w:rsidRPr="00BB5752" w:rsidTr="00537A4D">
        <w:tc>
          <w:tcPr>
            <w:tcW w:w="9778" w:type="dxa"/>
            <w:gridSpan w:val="3"/>
            <w:tcBorders>
              <w:top w:val="single" w:sz="4" w:space="0" w:color="000000"/>
              <w:left w:val="single" w:sz="4" w:space="0" w:color="000000"/>
              <w:bottom w:val="single" w:sz="4" w:space="0" w:color="000000"/>
              <w:right w:val="single" w:sz="4" w:space="0" w:color="000000"/>
            </w:tcBorders>
          </w:tcPr>
          <w:p w:rsidR="009F09F9" w:rsidRPr="00BB5752" w:rsidRDefault="009F09F9" w:rsidP="00DC5830">
            <w:pPr>
              <w:jc w:val="both"/>
              <w:rPr>
                <w:rFonts w:cs="Times New Roman"/>
              </w:rPr>
            </w:pPr>
            <w:r w:rsidRPr="00BB5752">
              <w:rPr>
                <w:rFonts w:cs="Times New Roman"/>
              </w:rPr>
              <w:t>Повторение курса алгебры 8 класса</w:t>
            </w:r>
          </w:p>
        </w:tc>
      </w:tr>
      <w:tr w:rsidR="00A219A9" w:rsidRPr="00BB5752" w:rsidTr="009F09F9">
        <w:tc>
          <w:tcPr>
            <w:tcW w:w="2126" w:type="dxa"/>
            <w:vMerge w:val="restart"/>
            <w:tcBorders>
              <w:top w:val="single" w:sz="4" w:space="0" w:color="000000"/>
              <w:left w:val="single" w:sz="4" w:space="0" w:color="000000"/>
              <w:bottom w:val="single" w:sz="4" w:space="0" w:color="000000"/>
            </w:tcBorders>
          </w:tcPr>
          <w:p w:rsidR="00A219A9" w:rsidRPr="00BB5752" w:rsidRDefault="00A219A9" w:rsidP="00DC5830">
            <w:pPr>
              <w:shd w:val="clear" w:color="auto" w:fill="FFFFFF"/>
              <w:tabs>
                <w:tab w:val="left" w:pos="426"/>
              </w:tabs>
              <w:jc w:val="both"/>
              <w:rPr>
                <w:rFonts w:cs="Times New Roman"/>
              </w:rPr>
            </w:pPr>
            <w:r w:rsidRPr="00BB5752">
              <w:rPr>
                <w:rFonts w:cs="Times New Roman"/>
              </w:rPr>
              <w:t>Квадратные корни и иррациональные выражения</w:t>
            </w:r>
          </w:p>
        </w:tc>
        <w:tc>
          <w:tcPr>
            <w:tcW w:w="3260" w:type="dxa"/>
            <w:tcBorders>
              <w:top w:val="single" w:sz="4" w:space="0" w:color="000000"/>
              <w:left w:val="single" w:sz="4" w:space="0" w:color="000000"/>
              <w:bottom w:val="single" w:sz="4" w:space="0" w:color="000000"/>
            </w:tcBorders>
          </w:tcPr>
          <w:p w:rsidR="00A219A9" w:rsidRPr="00BB5752" w:rsidRDefault="00A219A9" w:rsidP="00DC5830">
            <w:pPr>
              <w:shd w:val="clear" w:color="auto" w:fill="FFFFFF"/>
              <w:jc w:val="both"/>
              <w:rPr>
                <w:rFonts w:cs="Times New Roman"/>
                <w:lang w:val="kk-KZ"/>
              </w:rPr>
            </w:pPr>
            <w:r w:rsidRPr="00BB5752">
              <w:rPr>
                <w:rFonts w:cs="Times New Roman"/>
              </w:rPr>
              <w:t>Действительные числа</w:t>
            </w:r>
          </w:p>
        </w:tc>
        <w:tc>
          <w:tcPr>
            <w:tcW w:w="4392"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rPr>
                <w:rFonts w:cs="Times New Roman"/>
              </w:rPr>
            </w:pPr>
            <w:r w:rsidRPr="00BB5752">
              <w:rPr>
                <w:rFonts w:cs="Times New Roman"/>
                <w:lang w:val="kk-KZ"/>
              </w:rPr>
              <w:t xml:space="preserve">9.1.1.1 </w:t>
            </w:r>
            <w:r w:rsidRPr="00BB5752">
              <w:rPr>
                <w:rFonts w:cs="Times New Roman"/>
              </w:rPr>
              <w:t>усвоить понятия иррационального и действительного чисел;</w:t>
            </w:r>
          </w:p>
        </w:tc>
      </w:tr>
      <w:tr w:rsidR="00A219A9" w:rsidRPr="00BB5752" w:rsidTr="009F09F9">
        <w:tc>
          <w:tcPr>
            <w:tcW w:w="2126"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0" w:type="dxa"/>
            <w:tcBorders>
              <w:top w:val="single" w:sz="4" w:space="0" w:color="000000"/>
              <w:left w:val="single" w:sz="4" w:space="0" w:color="000000"/>
              <w:bottom w:val="single" w:sz="4" w:space="0" w:color="000000"/>
            </w:tcBorders>
          </w:tcPr>
          <w:p w:rsidR="00A219A9" w:rsidRPr="00BB5752" w:rsidRDefault="00A219A9" w:rsidP="00DC5830">
            <w:pPr>
              <w:shd w:val="clear" w:color="auto" w:fill="FFFFFF"/>
              <w:jc w:val="both"/>
              <w:rPr>
                <w:rFonts w:cs="Times New Roman"/>
                <w:lang w:val="kk-KZ"/>
              </w:rPr>
            </w:pPr>
            <w:r w:rsidRPr="00BB5752">
              <w:rPr>
                <w:rFonts w:cs="Times New Roman"/>
              </w:rPr>
              <w:t>Квадратный корень</w:t>
            </w:r>
          </w:p>
        </w:tc>
        <w:tc>
          <w:tcPr>
            <w:tcW w:w="4392"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rPr>
                <w:rFonts w:cs="Times New Roman"/>
              </w:rPr>
            </w:pPr>
            <w:r w:rsidRPr="00BB5752">
              <w:rPr>
                <w:rFonts w:cs="Times New Roman"/>
                <w:lang w:val="kk-KZ"/>
              </w:rPr>
              <w:t>9.1.1.2</w:t>
            </w:r>
            <w:r w:rsidR="00236931" w:rsidRPr="00BB5752">
              <w:rPr>
                <w:rFonts w:cs="Times New Roman"/>
              </w:rPr>
              <w:t xml:space="preserve"> </w:t>
            </w:r>
            <w:r w:rsidRPr="00BB5752">
              <w:rPr>
                <w:rFonts w:cs="Times New Roman"/>
                <w:lang w:val="kk-KZ"/>
              </w:rPr>
              <w:t>знать определения и различать понятия квадратного корня и арифметического квадратного корня;</w:t>
            </w:r>
          </w:p>
          <w:p w:rsidR="00A219A9" w:rsidRPr="00BB5752" w:rsidRDefault="00A219A9" w:rsidP="00DC5830">
            <w:pPr>
              <w:pStyle w:val="15"/>
              <w:jc w:val="both"/>
              <w:rPr>
                <w:rFonts w:cs="Times New Roman"/>
                <w:sz w:val="24"/>
                <w:szCs w:val="24"/>
              </w:rPr>
            </w:pPr>
            <w:r w:rsidRPr="00BB5752">
              <w:rPr>
                <w:rFonts w:cs="Times New Roman"/>
                <w:sz w:val="24"/>
                <w:szCs w:val="24"/>
              </w:rPr>
              <w:t>9.1.2.1</w:t>
            </w:r>
            <w:r w:rsidR="009F09F9" w:rsidRPr="00BB5752">
              <w:rPr>
                <w:rFonts w:cs="Times New Roman"/>
                <w:sz w:val="24"/>
                <w:szCs w:val="24"/>
                <w:lang w:val="kk-KZ"/>
              </w:rPr>
              <w:t xml:space="preserve"> </w:t>
            </w:r>
            <w:r w:rsidRPr="00BB5752">
              <w:rPr>
                <w:rFonts w:cs="Times New Roman"/>
                <w:sz w:val="24"/>
                <w:szCs w:val="24"/>
              </w:rPr>
              <w:t xml:space="preserve">применять свойства </w:t>
            </w:r>
            <w:r w:rsidRPr="00BB5752">
              <w:rPr>
                <w:rFonts w:cs="Times New Roman"/>
                <w:sz w:val="24"/>
                <w:szCs w:val="24"/>
                <w:lang w:val="kk-KZ"/>
              </w:rPr>
              <w:t xml:space="preserve">арифметического </w:t>
            </w:r>
            <w:r w:rsidRPr="00BB5752">
              <w:rPr>
                <w:rFonts w:cs="Times New Roman"/>
                <w:sz w:val="24"/>
                <w:szCs w:val="24"/>
              </w:rPr>
              <w:t>квадратного корня;</w:t>
            </w:r>
          </w:p>
          <w:p w:rsidR="00A219A9" w:rsidRPr="00BB5752" w:rsidRDefault="00A219A9" w:rsidP="00DC5830">
            <w:pPr>
              <w:pStyle w:val="15"/>
              <w:jc w:val="both"/>
              <w:rPr>
                <w:rFonts w:cs="Times New Roman"/>
                <w:sz w:val="24"/>
                <w:szCs w:val="24"/>
              </w:rPr>
            </w:pPr>
            <w:r w:rsidRPr="00BB5752">
              <w:rPr>
                <w:rFonts w:cs="Times New Roman"/>
                <w:sz w:val="24"/>
                <w:szCs w:val="24"/>
              </w:rPr>
              <w:t>9.1.2.2</w:t>
            </w:r>
            <w:r w:rsidRPr="00BB5752">
              <w:rPr>
                <w:rFonts w:cs="Times New Roman"/>
                <w:sz w:val="24"/>
                <w:szCs w:val="24"/>
                <w:lang w:val="kk-KZ"/>
              </w:rPr>
              <w:t xml:space="preserve"> </w:t>
            </w:r>
            <w:r w:rsidRPr="00BB5752">
              <w:rPr>
                <w:rFonts w:cs="Times New Roman"/>
                <w:sz w:val="24"/>
                <w:szCs w:val="24"/>
              </w:rPr>
              <w:t>оценивать значение квадратного корня;</w:t>
            </w:r>
          </w:p>
        </w:tc>
      </w:tr>
      <w:tr w:rsidR="00A219A9" w:rsidRPr="00BB5752" w:rsidTr="009F09F9">
        <w:tc>
          <w:tcPr>
            <w:tcW w:w="2126"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0" w:type="dxa"/>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lang w:val="kk-KZ"/>
              </w:rPr>
              <w:t xml:space="preserve">Преобразования </w:t>
            </w:r>
            <w:r w:rsidRPr="00BB5752">
              <w:rPr>
                <w:rFonts w:cs="Times New Roman"/>
              </w:rPr>
              <w:t>выражений, содержащих квадратные корни</w:t>
            </w:r>
          </w:p>
        </w:tc>
        <w:tc>
          <w:tcPr>
            <w:tcW w:w="4392"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pStyle w:val="15"/>
              <w:jc w:val="both"/>
              <w:rPr>
                <w:rFonts w:cs="Times New Roman"/>
                <w:sz w:val="24"/>
                <w:szCs w:val="24"/>
              </w:rPr>
            </w:pPr>
            <w:r w:rsidRPr="00BB5752">
              <w:rPr>
                <w:rFonts w:cs="Times New Roman"/>
                <w:sz w:val="24"/>
                <w:szCs w:val="24"/>
              </w:rPr>
              <w:t>9.1.2.3</w:t>
            </w:r>
            <w:r w:rsidRPr="00BB5752">
              <w:rPr>
                <w:rFonts w:cs="Times New Roman"/>
                <w:sz w:val="24"/>
                <w:szCs w:val="24"/>
                <w:lang w:val="kk-KZ"/>
              </w:rPr>
              <w:t xml:space="preserve"> </w:t>
            </w:r>
            <w:r w:rsidRPr="00BB5752">
              <w:rPr>
                <w:rFonts w:cs="Times New Roman"/>
                <w:sz w:val="24"/>
                <w:szCs w:val="24"/>
              </w:rPr>
              <w:t>выносить множитель из-под знака корня и вносить множитель под знак корня;</w:t>
            </w:r>
          </w:p>
          <w:p w:rsidR="00A219A9" w:rsidRPr="00BB5752" w:rsidRDefault="00A219A9" w:rsidP="00DC5830">
            <w:pPr>
              <w:pStyle w:val="15"/>
              <w:jc w:val="both"/>
              <w:rPr>
                <w:rFonts w:cs="Times New Roman"/>
                <w:sz w:val="24"/>
                <w:szCs w:val="24"/>
              </w:rPr>
            </w:pPr>
            <w:r w:rsidRPr="00BB5752">
              <w:rPr>
                <w:rFonts w:cs="Times New Roman"/>
                <w:sz w:val="24"/>
                <w:szCs w:val="24"/>
              </w:rPr>
              <w:t>9.1.2.4</w:t>
            </w:r>
            <w:r w:rsidRPr="00BB5752">
              <w:rPr>
                <w:rFonts w:cs="Times New Roman"/>
                <w:sz w:val="24"/>
                <w:szCs w:val="24"/>
                <w:lang w:val="kk-KZ"/>
              </w:rPr>
              <w:t xml:space="preserve"> </w:t>
            </w:r>
            <w:r w:rsidRPr="00BB5752">
              <w:rPr>
                <w:rFonts w:cs="Times New Roman"/>
                <w:sz w:val="24"/>
                <w:szCs w:val="24"/>
              </w:rPr>
              <w:t>освобождать от иррациональности знаменатель дроби;</w:t>
            </w:r>
          </w:p>
          <w:p w:rsidR="00A219A9" w:rsidRPr="00BB5752" w:rsidRDefault="00A219A9" w:rsidP="00DC5830">
            <w:pPr>
              <w:pStyle w:val="15"/>
              <w:jc w:val="both"/>
              <w:rPr>
                <w:rFonts w:cs="Times New Roman"/>
                <w:sz w:val="24"/>
                <w:szCs w:val="24"/>
              </w:rPr>
            </w:pPr>
            <w:r w:rsidRPr="00BB5752">
              <w:rPr>
                <w:rFonts w:cs="Times New Roman"/>
                <w:sz w:val="24"/>
                <w:szCs w:val="24"/>
              </w:rPr>
              <w:t>9.1.2.5</w:t>
            </w:r>
            <w:r w:rsidR="00236931" w:rsidRPr="00BB5752">
              <w:rPr>
                <w:rFonts w:cs="Times New Roman"/>
                <w:sz w:val="24"/>
                <w:szCs w:val="24"/>
              </w:rPr>
              <w:t xml:space="preserve"> </w:t>
            </w:r>
            <w:r w:rsidRPr="00BB5752">
              <w:rPr>
                <w:rFonts w:cs="Times New Roman"/>
                <w:sz w:val="24"/>
                <w:szCs w:val="24"/>
              </w:rPr>
              <w:t xml:space="preserve">выполнять </w:t>
            </w:r>
            <w:r w:rsidRPr="00BB5752">
              <w:rPr>
                <w:rFonts w:cs="Times New Roman"/>
                <w:sz w:val="24"/>
                <w:szCs w:val="24"/>
                <w:lang w:val="kk-KZ"/>
              </w:rPr>
              <w:t xml:space="preserve">преобразования </w:t>
            </w:r>
            <w:r w:rsidRPr="00BB5752">
              <w:rPr>
                <w:rFonts w:cs="Times New Roman"/>
                <w:sz w:val="24"/>
                <w:szCs w:val="24"/>
              </w:rPr>
              <w:t>выражений, содержащих квадратные корни;</w:t>
            </w:r>
          </w:p>
          <w:p w:rsidR="00A219A9" w:rsidRPr="00BB5752" w:rsidRDefault="00A219A9" w:rsidP="00DC5830">
            <w:pPr>
              <w:pStyle w:val="15"/>
              <w:jc w:val="both"/>
              <w:rPr>
                <w:rFonts w:cs="Times New Roman"/>
                <w:sz w:val="24"/>
                <w:szCs w:val="24"/>
              </w:rPr>
            </w:pPr>
            <w:r w:rsidRPr="00BB5752">
              <w:rPr>
                <w:rFonts w:cs="Times New Roman"/>
                <w:sz w:val="24"/>
                <w:szCs w:val="24"/>
              </w:rPr>
              <w:t>9.1.2.6</w:t>
            </w:r>
            <w:r w:rsidRPr="00BB5752">
              <w:rPr>
                <w:rFonts w:cs="Times New Roman"/>
                <w:sz w:val="24"/>
                <w:szCs w:val="24"/>
                <w:lang w:val="kk-KZ"/>
              </w:rPr>
              <w:t xml:space="preserve"> </w:t>
            </w:r>
            <w:r w:rsidRPr="00BB5752">
              <w:rPr>
                <w:rFonts w:cs="Times New Roman"/>
                <w:sz w:val="24"/>
                <w:szCs w:val="24"/>
              </w:rPr>
              <w:t>сравнивать действительные числа;</w:t>
            </w:r>
          </w:p>
        </w:tc>
      </w:tr>
      <w:tr w:rsidR="00A219A9" w:rsidRPr="00BB5752" w:rsidTr="009F09F9">
        <w:tc>
          <w:tcPr>
            <w:tcW w:w="2126"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0" w:type="dxa"/>
            <w:tcBorders>
              <w:top w:val="single" w:sz="4" w:space="0" w:color="000000"/>
              <w:left w:val="single" w:sz="4" w:space="0" w:color="000000"/>
              <w:bottom w:val="single" w:sz="4" w:space="0" w:color="000000"/>
            </w:tcBorders>
          </w:tcPr>
          <w:p w:rsidR="00A219A9" w:rsidRPr="00BB5752" w:rsidRDefault="00A219A9" w:rsidP="00DC5830">
            <w:pPr>
              <w:pStyle w:val="30"/>
              <w:shd w:val="clear" w:color="auto" w:fill="FFFFFF"/>
              <w:ind w:left="0"/>
              <w:jc w:val="both"/>
              <w:rPr>
                <w:rFonts w:cs="Times New Roman"/>
                <w:szCs w:val="24"/>
              </w:rPr>
            </w:pPr>
            <w:r w:rsidRPr="00BB5752">
              <w:rPr>
                <w:rFonts w:cs="Times New Roman"/>
                <w:szCs w:val="24"/>
              </w:rPr>
              <w:t xml:space="preserve">Функция </w:t>
            </w:r>
            <w:r w:rsidRPr="00BB5752">
              <w:rPr>
                <w:rFonts w:cs="Times New Roman"/>
                <w:kern w:val="2"/>
                <w:position w:val="-10"/>
                <w:szCs w:val="24"/>
              </w:rPr>
              <w:object w:dxaOrig="780" w:dyaOrig="380">
                <v:shape id="_x0000_i1044" type="#_x0000_t75" style="width:39.35pt;height:20.1pt" o:ole="">
                  <v:imagedata r:id="rId30" o:title=""/>
                </v:shape>
                <o:OLEObject Type="Embed" ProgID="Equation.3" ShapeID="_x0000_i1044" DrawAspect="Content" ObjectID="_1600007668" r:id="rId40"/>
              </w:object>
            </w:r>
            <w:proofErr w:type="gramStart"/>
            <w:r w:rsidRPr="00BB5752">
              <w:rPr>
                <w:rFonts w:cs="Times New Roman"/>
                <w:szCs w:val="24"/>
              </w:rPr>
              <w:t xml:space="preserve"> </w:t>
            </w:r>
            <w:r w:rsidRPr="00BB5752">
              <w:rPr>
                <w:rFonts w:eastAsia="Times New Roman" w:cs="Times New Roman"/>
                <w:bCs/>
                <w:szCs w:val="24"/>
              </w:rPr>
              <w:t>,</w:t>
            </w:r>
            <w:proofErr w:type="gramEnd"/>
            <w:r w:rsidRPr="00BB5752">
              <w:rPr>
                <w:rFonts w:eastAsia="Times New Roman" w:cs="Times New Roman"/>
                <w:bCs/>
                <w:szCs w:val="24"/>
              </w:rPr>
              <w:t xml:space="preserve"> ее график и свойства</w:t>
            </w:r>
          </w:p>
        </w:tc>
        <w:tc>
          <w:tcPr>
            <w:tcW w:w="4392"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jc w:val="both"/>
              <w:rPr>
                <w:rFonts w:cs="Times New Roman"/>
              </w:rPr>
            </w:pPr>
            <w:r w:rsidRPr="00BB5752">
              <w:rPr>
                <w:rFonts w:cs="Times New Roman"/>
              </w:rPr>
              <w:t>9.</w:t>
            </w:r>
            <w:r w:rsidRPr="00BB5752">
              <w:rPr>
                <w:rFonts w:cs="Times New Roman"/>
                <w:lang w:val="kk-KZ"/>
              </w:rPr>
              <w:t>4</w:t>
            </w:r>
            <w:r w:rsidRPr="00BB5752">
              <w:rPr>
                <w:rFonts w:cs="Times New Roman"/>
              </w:rPr>
              <w:t>.1.1</w:t>
            </w:r>
            <w:r w:rsidRPr="00BB5752">
              <w:rPr>
                <w:rFonts w:cs="Times New Roman"/>
                <w:lang w:val="kk-KZ"/>
              </w:rPr>
              <w:t xml:space="preserve"> </w:t>
            </w:r>
            <w:r w:rsidRPr="00BB5752">
              <w:rPr>
                <w:rFonts w:cs="Times New Roman"/>
              </w:rPr>
              <w:t xml:space="preserve">знать свойства функции </w:t>
            </w:r>
            <w:r w:rsidRPr="00BB5752">
              <w:rPr>
                <w:rFonts w:cs="Times New Roman"/>
                <w:kern w:val="2"/>
                <w:position w:val="-10"/>
              </w:rPr>
              <w:object w:dxaOrig="780" w:dyaOrig="380">
                <v:shape id="_x0000_i1045" type="#_x0000_t75" style="width:39.35pt;height:20.1pt" o:ole="">
                  <v:imagedata r:id="rId30" o:title=""/>
                </v:shape>
                <o:OLEObject Type="Embed" ProgID="Equation.3" ShapeID="_x0000_i1045" DrawAspect="Content" ObjectID="_1600007669" r:id="rId41"/>
              </w:object>
            </w:r>
            <w:r w:rsidRPr="00BB5752">
              <w:rPr>
                <w:rFonts w:cs="Times New Roman"/>
                <w:lang w:val="kk-KZ"/>
              </w:rPr>
              <w:t xml:space="preserve"> и строить её график;</w:t>
            </w:r>
          </w:p>
          <w:p w:rsidR="00A219A9" w:rsidRPr="00BB5752" w:rsidRDefault="00A219A9" w:rsidP="00DC5830">
            <w:pPr>
              <w:jc w:val="both"/>
              <w:rPr>
                <w:rFonts w:cs="Times New Roman"/>
              </w:rPr>
            </w:pPr>
            <w:r w:rsidRPr="00BB5752">
              <w:rPr>
                <w:rFonts w:cs="Times New Roman"/>
              </w:rPr>
              <w:t>9.</w:t>
            </w:r>
            <w:r w:rsidRPr="00BB5752">
              <w:rPr>
                <w:rFonts w:cs="Times New Roman"/>
                <w:lang w:val="kk-KZ"/>
              </w:rPr>
              <w:t>4</w:t>
            </w:r>
            <w:r w:rsidRPr="00BB5752">
              <w:rPr>
                <w:rFonts w:cs="Times New Roman"/>
              </w:rPr>
              <w:t>.1.4</w:t>
            </w:r>
            <w:r w:rsidRPr="00BB5752">
              <w:rPr>
                <w:rFonts w:cs="Times New Roman"/>
                <w:lang w:val="kk-KZ"/>
              </w:rPr>
              <w:t xml:space="preserve">  </w:t>
            </w:r>
            <w:r w:rsidRPr="00BB5752">
              <w:rPr>
                <w:rFonts w:cs="Times New Roman"/>
              </w:rPr>
              <w:t>находить значения функции по заданным значениям аргумента и находить значение аргумента по заданным значениям функции;</w:t>
            </w:r>
          </w:p>
        </w:tc>
      </w:tr>
      <w:tr w:rsidR="009F09F9" w:rsidRPr="00BB5752" w:rsidTr="00537A4D">
        <w:tc>
          <w:tcPr>
            <w:tcW w:w="9778" w:type="dxa"/>
            <w:gridSpan w:val="3"/>
            <w:tcBorders>
              <w:top w:val="single" w:sz="4" w:space="0" w:color="000000"/>
              <w:left w:val="single" w:sz="4" w:space="0" w:color="000000"/>
              <w:bottom w:val="single" w:sz="4" w:space="0" w:color="000000"/>
              <w:right w:val="single" w:sz="4" w:space="0" w:color="000000"/>
            </w:tcBorders>
          </w:tcPr>
          <w:p w:rsidR="009F09F9" w:rsidRPr="00BB5752" w:rsidRDefault="009F09F9" w:rsidP="009F09F9">
            <w:pPr>
              <w:jc w:val="center"/>
              <w:rPr>
                <w:rFonts w:cs="Times New Roman"/>
              </w:rPr>
            </w:pPr>
            <w:r w:rsidRPr="00BB5752">
              <w:rPr>
                <w:rFonts w:cs="Times New Roman"/>
              </w:rPr>
              <w:t xml:space="preserve">2 четверть </w:t>
            </w:r>
          </w:p>
        </w:tc>
      </w:tr>
      <w:tr w:rsidR="00A219A9" w:rsidRPr="00BB5752" w:rsidTr="009F09F9">
        <w:tc>
          <w:tcPr>
            <w:tcW w:w="2126" w:type="dxa"/>
            <w:vMerge w:val="restart"/>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rPr>
              <w:t xml:space="preserve">Квадратные уравнения </w:t>
            </w:r>
          </w:p>
        </w:tc>
        <w:tc>
          <w:tcPr>
            <w:tcW w:w="3260" w:type="dxa"/>
            <w:tcBorders>
              <w:top w:val="single" w:sz="4" w:space="0" w:color="000000"/>
              <w:left w:val="single" w:sz="4" w:space="0" w:color="000000"/>
              <w:bottom w:val="single" w:sz="4" w:space="0" w:color="000000"/>
            </w:tcBorders>
          </w:tcPr>
          <w:p w:rsidR="00A219A9" w:rsidRPr="00BB5752" w:rsidRDefault="00A219A9" w:rsidP="00DC5830">
            <w:pPr>
              <w:pStyle w:val="30"/>
              <w:shd w:val="clear" w:color="auto" w:fill="FFFFFF"/>
              <w:ind w:left="0"/>
              <w:jc w:val="both"/>
              <w:rPr>
                <w:rFonts w:cs="Times New Roman"/>
                <w:szCs w:val="24"/>
              </w:rPr>
            </w:pPr>
            <w:r w:rsidRPr="00BB5752">
              <w:rPr>
                <w:rFonts w:cs="Times New Roman"/>
                <w:szCs w:val="24"/>
              </w:rPr>
              <w:t>Квадратное уравнение</w:t>
            </w:r>
          </w:p>
        </w:tc>
        <w:tc>
          <w:tcPr>
            <w:tcW w:w="4392"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jc w:val="both"/>
              <w:rPr>
                <w:rFonts w:cs="Times New Roman"/>
              </w:rPr>
            </w:pPr>
            <w:r w:rsidRPr="00BB5752">
              <w:rPr>
                <w:rFonts w:cs="Times New Roman"/>
              </w:rPr>
              <w:t>9.2.2.1</w:t>
            </w:r>
            <w:r w:rsidRPr="00BB5752">
              <w:rPr>
                <w:rFonts w:cs="Times New Roman"/>
                <w:lang w:val="kk-KZ"/>
              </w:rPr>
              <w:t xml:space="preserve"> знать определение квадратного уравнения;</w:t>
            </w:r>
          </w:p>
          <w:p w:rsidR="00A219A9" w:rsidRPr="00BB5752" w:rsidRDefault="00A219A9" w:rsidP="00DC5830">
            <w:pPr>
              <w:jc w:val="both"/>
              <w:rPr>
                <w:rFonts w:cs="Times New Roman"/>
              </w:rPr>
            </w:pPr>
            <w:r w:rsidRPr="00BB5752">
              <w:rPr>
                <w:rFonts w:cs="Times New Roman"/>
              </w:rPr>
              <w:t>9.2.2.2</w:t>
            </w:r>
            <w:r w:rsidRPr="00BB5752">
              <w:rPr>
                <w:rFonts w:cs="Times New Roman"/>
                <w:lang w:val="kk-KZ"/>
              </w:rPr>
              <w:t xml:space="preserve"> различать виды квадратных уравнений;</w:t>
            </w:r>
          </w:p>
        </w:tc>
      </w:tr>
      <w:tr w:rsidR="00A219A9" w:rsidRPr="00BB5752" w:rsidTr="009F09F9">
        <w:tc>
          <w:tcPr>
            <w:tcW w:w="2126"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0" w:type="dxa"/>
            <w:tcBorders>
              <w:top w:val="single" w:sz="4" w:space="0" w:color="000000"/>
              <w:left w:val="single" w:sz="4" w:space="0" w:color="000000"/>
              <w:bottom w:val="single" w:sz="4" w:space="0" w:color="000000"/>
            </w:tcBorders>
          </w:tcPr>
          <w:p w:rsidR="00A219A9" w:rsidRPr="00BB5752" w:rsidRDefault="00A219A9" w:rsidP="00DC5830">
            <w:pPr>
              <w:pStyle w:val="30"/>
              <w:shd w:val="clear" w:color="auto" w:fill="FFFFFF"/>
              <w:ind w:left="0"/>
              <w:jc w:val="both"/>
              <w:rPr>
                <w:rFonts w:cs="Times New Roman"/>
                <w:szCs w:val="24"/>
              </w:rPr>
            </w:pPr>
            <w:r w:rsidRPr="00BB5752">
              <w:rPr>
                <w:rFonts w:cs="Times New Roman"/>
                <w:szCs w:val="24"/>
                <w:lang w:val="kk-KZ"/>
              </w:rPr>
              <w:t>Решение квадратных уравнений</w:t>
            </w:r>
          </w:p>
        </w:tc>
        <w:tc>
          <w:tcPr>
            <w:tcW w:w="4392"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jc w:val="both"/>
              <w:rPr>
                <w:rFonts w:cs="Times New Roman"/>
              </w:rPr>
            </w:pPr>
            <w:r w:rsidRPr="00BB5752">
              <w:rPr>
                <w:rFonts w:cs="Times New Roman"/>
              </w:rPr>
              <w:t>9.2.2.3</w:t>
            </w:r>
            <w:r w:rsidRPr="00BB5752">
              <w:rPr>
                <w:rFonts w:cs="Times New Roman"/>
                <w:lang w:val="kk-KZ"/>
              </w:rPr>
              <w:t xml:space="preserve"> решать квадратные уравнения;</w:t>
            </w:r>
          </w:p>
          <w:p w:rsidR="00A219A9" w:rsidRPr="00BB5752" w:rsidRDefault="00A219A9" w:rsidP="00DC5830">
            <w:pPr>
              <w:jc w:val="both"/>
              <w:rPr>
                <w:rFonts w:cs="Times New Roman"/>
                <w:lang w:val="kk-KZ"/>
              </w:rPr>
            </w:pPr>
            <w:r w:rsidRPr="00BB5752">
              <w:rPr>
                <w:rFonts w:cs="Times New Roman"/>
              </w:rPr>
              <w:t>9.2.2.4</w:t>
            </w:r>
            <w:r w:rsidRPr="00BB5752">
              <w:rPr>
                <w:rFonts w:cs="Times New Roman"/>
                <w:lang w:val="kk-KZ"/>
              </w:rPr>
              <w:t xml:space="preserve"> применять теорему Виета;</w:t>
            </w:r>
          </w:p>
        </w:tc>
      </w:tr>
      <w:tr w:rsidR="00A219A9" w:rsidRPr="00BB5752" w:rsidTr="009F09F9">
        <w:tc>
          <w:tcPr>
            <w:tcW w:w="2126"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0" w:type="dxa"/>
            <w:tcBorders>
              <w:top w:val="single" w:sz="4" w:space="0" w:color="000000"/>
              <w:left w:val="single" w:sz="4" w:space="0" w:color="000000"/>
              <w:bottom w:val="single" w:sz="4" w:space="0" w:color="000000"/>
            </w:tcBorders>
          </w:tcPr>
          <w:p w:rsidR="00A219A9" w:rsidRPr="00BB5752" w:rsidRDefault="00A219A9" w:rsidP="00DC5830">
            <w:pPr>
              <w:pStyle w:val="30"/>
              <w:shd w:val="clear" w:color="auto" w:fill="FFFFFF"/>
              <w:ind w:left="0"/>
              <w:jc w:val="both"/>
              <w:rPr>
                <w:rFonts w:cs="Times New Roman"/>
                <w:szCs w:val="24"/>
                <w:lang w:val="kk-KZ"/>
              </w:rPr>
            </w:pPr>
            <w:r w:rsidRPr="00BB5752">
              <w:rPr>
                <w:rFonts w:cs="Times New Roman"/>
                <w:szCs w:val="24"/>
              </w:rPr>
              <w:t>Квадратный трёхчлен</w:t>
            </w:r>
          </w:p>
        </w:tc>
        <w:tc>
          <w:tcPr>
            <w:tcW w:w="4392"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jc w:val="both"/>
              <w:rPr>
                <w:rFonts w:cs="Times New Roman"/>
              </w:rPr>
            </w:pPr>
            <w:r w:rsidRPr="00BB5752">
              <w:rPr>
                <w:rFonts w:cs="Times New Roman"/>
                <w:lang w:val="kk-KZ"/>
              </w:rPr>
              <w:t>9.2.1.1 усвоить понятие корня</w:t>
            </w:r>
            <w:r w:rsidRPr="00BB5752">
              <w:rPr>
                <w:rFonts w:cs="Times New Roman"/>
              </w:rPr>
              <w:t xml:space="preserve"> квадратного трехчлена;</w:t>
            </w:r>
          </w:p>
          <w:p w:rsidR="00A219A9" w:rsidRPr="00BB5752" w:rsidRDefault="00A219A9" w:rsidP="00DC5830">
            <w:pPr>
              <w:jc w:val="both"/>
              <w:rPr>
                <w:rFonts w:cs="Times New Roman"/>
              </w:rPr>
            </w:pPr>
            <w:r w:rsidRPr="00BB5752">
              <w:rPr>
                <w:rFonts w:cs="Times New Roman"/>
              </w:rPr>
              <w:t>9.2.1.2</w:t>
            </w:r>
            <w:r w:rsidRPr="00BB5752">
              <w:rPr>
                <w:rFonts w:cs="Times New Roman"/>
                <w:lang w:val="kk-KZ"/>
              </w:rPr>
              <w:t xml:space="preserve"> </w:t>
            </w:r>
            <w:r w:rsidRPr="00BB5752">
              <w:rPr>
                <w:rFonts w:cs="Times New Roman"/>
              </w:rPr>
              <w:t>выделять полный квадрат двучлена из трехчлена;</w:t>
            </w:r>
          </w:p>
          <w:p w:rsidR="00A219A9" w:rsidRPr="00BB5752" w:rsidRDefault="00A219A9" w:rsidP="00DC5830">
            <w:pPr>
              <w:shd w:val="clear" w:color="auto" w:fill="FFFFFF"/>
              <w:jc w:val="both"/>
              <w:rPr>
                <w:rFonts w:cs="Times New Roman"/>
              </w:rPr>
            </w:pPr>
            <w:r w:rsidRPr="00BB5752">
              <w:rPr>
                <w:rFonts w:cs="Times New Roman"/>
              </w:rPr>
              <w:t>9.2.1.3</w:t>
            </w:r>
            <w:r w:rsidRPr="00BB5752">
              <w:rPr>
                <w:rFonts w:cs="Times New Roman"/>
                <w:lang w:val="kk-KZ"/>
              </w:rPr>
              <w:t xml:space="preserve"> </w:t>
            </w:r>
            <w:r w:rsidRPr="00BB5752">
              <w:rPr>
                <w:rFonts w:cs="Times New Roman"/>
              </w:rPr>
              <w:t>ра</w:t>
            </w:r>
            <w:r w:rsidRPr="00BB5752">
              <w:rPr>
                <w:rFonts w:cs="Times New Roman"/>
                <w:lang w:val="kk-KZ"/>
              </w:rPr>
              <w:t>складывать</w:t>
            </w:r>
            <w:r w:rsidRPr="00BB5752">
              <w:rPr>
                <w:rFonts w:cs="Times New Roman"/>
              </w:rPr>
              <w:t xml:space="preserve"> квадратный </w:t>
            </w:r>
            <w:r w:rsidRPr="00BB5752">
              <w:rPr>
                <w:rFonts w:cs="Times New Roman"/>
              </w:rPr>
              <w:lastRenderedPageBreak/>
              <w:t>трехчлен на множители;</w:t>
            </w:r>
          </w:p>
        </w:tc>
      </w:tr>
      <w:tr w:rsidR="00A219A9" w:rsidRPr="00BB5752" w:rsidTr="009F09F9">
        <w:tc>
          <w:tcPr>
            <w:tcW w:w="2126"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0" w:type="dxa"/>
            <w:tcBorders>
              <w:top w:val="single" w:sz="4" w:space="0" w:color="000000"/>
              <w:left w:val="single" w:sz="4" w:space="0" w:color="000000"/>
              <w:bottom w:val="single" w:sz="4" w:space="0" w:color="000000"/>
            </w:tcBorders>
          </w:tcPr>
          <w:p w:rsidR="00A219A9" w:rsidRPr="00BB5752" w:rsidRDefault="00A219A9" w:rsidP="00DC5830">
            <w:pPr>
              <w:pStyle w:val="30"/>
              <w:shd w:val="clear" w:color="auto" w:fill="FFFFFF"/>
              <w:ind w:left="0"/>
              <w:jc w:val="both"/>
              <w:rPr>
                <w:rFonts w:cs="Times New Roman"/>
                <w:szCs w:val="24"/>
              </w:rPr>
            </w:pPr>
            <w:r w:rsidRPr="00BB5752">
              <w:rPr>
                <w:rFonts w:cs="Times New Roman"/>
                <w:szCs w:val="24"/>
                <w:lang w:val="kk-KZ"/>
              </w:rPr>
              <w:t>Решение уравнений</w:t>
            </w:r>
          </w:p>
        </w:tc>
        <w:tc>
          <w:tcPr>
            <w:tcW w:w="4392"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jc w:val="both"/>
              <w:rPr>
                <w:rFonts w:cs="Times New Roman"/>
              </w:rPr>
            </w:pPr>
            <w:r w:rsidRPr="00BB5752">
              <w:rPr>
                <w:rFonts w:cs="Times New Roman"/>
              </w:rPr>
              <w:t>9.2.2.5</w:t>
            </w:r>
            <w:r w:rsidRPr="00BB5752">
              <w:rPr>
                <w:rFonts w:cs="Times New Roman"/>
                <w:lang w:val="kk-KZ"/>
              </w:rPr>
              <w:t xml:space="preserve"> р</w:t>
            </w:r>
            <w:r w:rsidRPr="00BB5752">
              <w:rPr>
                <w:rFonts w:cs="Times New Roman"/>
              </w:rPr>
              <w:t xml:space="preserve">ешать уравнения вида </w:t>
            </w:r>
          </w:p>
          <w:p w:rsidR="00A219A9" w:rsidRPr="00BB5752" w:rsidRDefault="00A219A9" w:rsidP="00DC5830">
            <w:pPr>
              <w:jc w:val="both"/>
              <w:rPr>
                <w:rFonts w:cs="Times New Roman"/>
              </w:rPr>
            </w:pPr>
            <w:r w:rsidRPr="00BB5752">
              <w:rPr>
                <w:rFonts w:cs="Times New Roman"/>
              </w:rPr>
              <w:t>|</w:t>
            </w:r>
            <w:r w:rsidRPr="00BB5752">
              <w:rPr>
                <w:rFonts w:cs="Times New Roman"/>
                <w:lang w:val="en-US"/>
              </w:rPr>
              <w:t>ax</w:t>
            </w:r>
            <w:r w:rsidRPr="00BB5752">
              <w:rPr>
                <w:rFonts w:cs="Times New Roman"/>
                <w:vertAlign w:val="superscript"/>
              </w:rPr>
              <w:t>2</w:t>
            </w:r>
            <w:r w:rsidRPr="00BB5752">
              <w:rPr>
                <w:rFonts w:cs="Times New Roman"/>
              </w:rPr>
              <w:t>+</w:t>
            </w:r>
            <w:r w:rsidRPr="00BB5752">
              <w:rPr>
                <w:rFonts w:cs="Times New Roman"/>
                <w:lang w:val="en-US"/>
              </w:rPr>
              <w:t>bx</w:t>
            </w:r>
            <w:r w:rsidRPr="00BB5752">
              <w:rPr>
                <w:rFonts w:cs="Times New Roman"/>
              </w:rPr>
              <w:t>|+</w:t>
            </w:r>
            <w:r w:rsidRPr="00BB5752">
              <w:rPr>
                <w:rFonts w:cs="Times New Roman"/>
                <w:lang w:val="en-US"/>
              </w:rPr>
              <w:t>c</w:t>
            </w:r>
            <w:r w:rsidRPr="00BB5752">
              <w:rPr>
                <w:rFonts w:cs="Times New Roman"/>
              </w:rPr>
              <w:t>=0;</w:t>
            </w:r>
            <w:r w:rsidRPr="00BB5752">
              <w:rPr>
                <w:rFonts w:cs="Times New Roman"/>
                <w:lang w:val="kk-KZ"/>
              </w:rPr>
              <w:t xml:space="preserve"> </w:t>
            </w:r>
            <w:r w:rsidRPr="00BB5752">
              <w:rPr>
                <w:rFonts w:cs="Times New Roman"/>
                <w:lang w:val="en-US"/>
              </w:rPr>
              <w:t>ax</w:t>
            </w:r>
            <w:r w:rsidRPr="00BB5752">
              <w:rPr>
                <w:rFonts w:cs="Times New Roman"/>
                <w:vertAlign w:val="superscript"/>
              </w:rPr>
              <w:t>2</w:t>
            </w:r>
            <w:r w:rsidRPr="00BB5752">
              <w:rPr>
                <w:rFonts w:cs="Times New Roman"/>
              </w:rPr>
              <w:t>+</w:t>
            </w:r>
            <w:r w:rsidRPr="00BB5752">
              <w:rPr>
                <w:rFonts w:cs="Times New Roman"/>
                <w:lang w:val="en-US"/>
              </w:rPr>
              <w:t>b</w:t>
            </w:r>
            <w:r w:rsidRPr="00BB5752">
              <w:rPr>
                <w:rFonts w:cs="Times New Roman"/>
              </w:rPr>
              <w:t>|</w:t>
            </w:r>
            <w:r w:rsidRPr="00BB5752">
              <w:rPr>
                <w:rFonts w:cs="Times New Roman"/>
                <w:lang w:val="en-US"/>
              </w:rPr>
              <w:t>x</w:t>
            </w:r>
            <w:r w:rsidRPr="00BB5752">
              <w:rPr>
                <w:rFonts w:cs="Times New Roman"/>
              </w:rPr>
              <w:t>|+</w:t>
            </w:r>
            <w:r w:rsidRPr="00BB5752">
              <w:rPr>
                <w:rFonts w:cs="Times New Roman"/>
                <w:lang w:val="en-US"/>
              </w:rPr>
              <w:t>c</w:t>
            </w:r>
            <w:r w:rsidRPr="00BB5752">
              <w:rPr>
                <w:rFonts w:cs="Times New Roman"/>
              </w:rPr>
              <w:t>=0;</w:t>
            </w:r>
          </w:p>
          <w:p w:rsidR="00A219A9" w:rsidRPr="00BB5752" w:rsidRDefault="00A219A9" w:rsidP="00DC5830">
            <w:pPr>
              <w:jc w:val="both"/>
              <w:rPr>
                <w:rFonts w:cs="Times New Roman"/>
              </w:rPr>
            </w:pPr>
            <w:r w:rsidRPr="00BB5752">
              <w:rPr>
                <w:rFonts w:cs="Times New Roman"/>
              </w:rPr>
              <w:t>9.2.2.6</w:t>
            </w:r>
            <w:r w:rsidRPr="00BB5752">
              <w:rPr>
                <w:rFonts w:cs="Times New Roman"/>
                <w:lang w:val="kk-KZ"/>
              </w:rPr>
              <w:t xml:space="preserve"> решать дробно-рациональные уравнения;</w:t>
            </w:r>
          </w:p>
          <w:p w:rsidR="00A219A9" w:rsidRPr="00BB5752" w:rsidRDefault="00A219A9" w:rsidP="00DC5830">
            <w:pPr>
              <w:jc w:val="both"/>
              <w:rPr>
                <w:rFonts w:cs="Times New Roman"/>
              </w:rPr>
            </w:pPr>
            <w:r w:rsidRPr="00BB5752">
              <w:rPr>
                <w:rFonts w:cs="Times New Roman"/>
              </w:rPr>
              <w:t>9.2.2.7</w:t>
            </w:r>
            <w:r w:rsidR="00236931" w:rsidRPr="00BB5752">
              <w:rPr>
                <w:rFonts w:cs="Times New Roman"/>
              </w:rPr>
              <w:t xml:space="preserve"> </w:t>
            </w:r>
            <w:r w:rsidRPr="00BB5752">
              <w:rPr>
                <w:rFonts w:cs="Times New Roman"/>
                <w:lang w:val="kk-KZ"/>
              </w:rPr>
              <w:t>решать уравнения, приводимые к квадратным уравнениям;</w:t>
            </w:r>
          </w:p>
        </w:tc>
      </w:tr>
      <w:tr w:rsidR="009F09F9" w:rsidRPr="00BB5752" w:rsidTr="00537A4D">
        <w:tc>
          <w:tcPr>
            <w:tcW w:w="9778" w:type="dxa"/>
            <w:gridSpan w:val="3"/>
            <w:tcBorders>
              <w:top w:val="single" w:sz="4" w:space="0" w:color="000000"/>
              <w:left w:val="single" w:sz="4" w:space="0" w:color="000000"/>
              <w:bottom w:val="single" w:sz="4" w:space="0" w:color="000000"/>
              <w:right w:val="single" w:sz="4" w:space="0" w:color="000000"/>
            </w:tcBorders>
          </w:tcPr>
          <w:p w:rsidR="009F09F9" w:rsidRPr="00BB5752" w:rsidRDefault="009F09F9" w:rsidP="009F09F9">
            <w:pPr>
              <w:jc w:val="center"/>
              <w:rPr>
                <w:rFonts w:cs="Times New Roman"/>
              </w:rPr>
            </w:pPr>
            <w:r w:rsidRPr="00BB5752">
              <w:rPr>
                <w:rFonts w:cs="Times New Roman"/>
                <w:lang w:val="kk-KZ"/>
              </w:rPr>
              <w:t>3 четверть</w:t>
            </w:r>
          </w:p>
        </w:tc>
      </w:tr>
      <w:tr w:rsidR="00A219A9" w:rsidRPr="00BB5752" w:rsidTr="009F09F9">
        <w:tc>
          <w:tcPr>
            <w:tcW w:w="2126" w:type="dxa"/>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lang w:val="kk-KZ"/>
              </w:rPr>
            </w:pPr>
            <w:r w:rsidRPr="00BB5752">
              <w:rPr>
                <w:rFonts w:cs="Times New Roman"/>
              </w:rPr>
              <w:t>Квадратные уравнения</w:t>
            </w:r>
          </w:p>
        </w:tc>
        <w:tc>
          <w:tcPr>
            <w:tcW w:w="3260" w:type="dxa"/>
            <w:tcBorders>
              <w:top w:val="single" w:sz="4" w:space="0" w:color="000000"/>
              <w:left w:val="single" w:sz="4" w:space="0" w:color="000000"/>
              <w:bottom w:val="single" w:sz="4" w:space="0" w:color="000000"/>
            </w:tcBorders>
          </w:tcPr>
          <w:p w:rsidR="00A219A9" w:rsidRPr="00BB5752" w:rsidRDefault="00A219A9" w:rsidP="00DC5830">
            <w:pPr>
              <w:pStyle w:val="30"/>
              <w:shd w:val="clear" w:color="auto" w:fill="FFFFFF"/>
              <w:ind w:left="0"/>
              <w:jc w:val="both"/>
              <w:rPr>
                <w:rFonts w:cs="Times New Roman"/>
                <w:szCs w:val="24"/>
              </w:rPr>
            </w:pPr>
            <w:r w:rsidRPr="00BB5752">
              <w:rPr>
                <w:rFonts w:cs="Times New Roman"/>
                <w:szCs w:val="24"/>
                <w:lang w:val="kk-KZ"/>
              </w:rPr>
              <w:t>Решение текстовых задач</w:t>
            </w:r>
          </w:p>
        </w:tc>
        <w:tc>
          <w:tcPr>
            <w:tcW w:w="4392"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ind w:firstLine="34"/>
              <w:jc w:val="both"/>
              <w:rPr>
                <w:rFonts w:cs="Times New Roman"/>
              </w:rPr>
            </w:pPr>
            <w:r w:rsidRPr="00BB5752">
              <w:rPr>
                <w:rFonts w:cs="Times New Roman"/>
              </w:rPr>
              <w:t>9.</w:t>
            </w:r>
            <w:r w:rsidRPr="00BB5752">
              <w:rPr>
                <w:rFonts w:cs="Times New Roman"/>
                <w:lang w:val="kk-KZ"/>
              </w:rPr>
              <w:t>4</w:t>
            </w:r>
            <w:r w:rsidRPr="00BB5752">
              <w:rPr>
                <w:rFonts w:cs="Times New Roman"/>
              </w:rPr>
              <w:t>.2.1</w:t>
            </w:r>
            <w:r w:rsidRPr="00BB5752">
              <w:rPr>
                <w:rFonts w:cs="Times New Roman"/>
                <w:lang w:val="kk-KZ"/>
              </w:rPr>
              <w:t xml:space="preserve"> </w:t>
            </w:r>
            <w:r w:rsidRPr="00BB5752">
              <w:rPr>
                <w:rFonts w:cs="Times New Roman"/>
              </w:rPr>
              <w:t>решать текстовые задачи с помощью квадратных уравнений</w:t>
            </w:r>
            <w:r w:rsidRPr="00BB5752">
              <w:rPr>
                <w:rFonts w:cs="Times New Roman"/>
                <w:lang w:val="kk-KZ"/>
              </w:rPr>
              <w:t>;</w:t>
            </w:r>
          </w:p>
          <w:p w:rsidR="00A219A9" w:rsidRPr="00BB5752" w:rsidRDefault="00A219A9" w:rsidP="00DC5830">
            <w:pPr>
              <w:ind w:firstLine="34"/>
              <w:jc w:val="both"/>
              <w:rPr>
                <w:rFonts w:cs="Times New Roman"/>
              </w:rPr>
            </w:pPr>
            <w:r w:rsidRPr="00BB5752">
              <w:rPr>
                <w:rFonts w:cs="Times New Roman"/>
              </w:rPr>
              <w:t>9.</w:t>
            </w:r>
            <w:r w:rsidRPr="00BB5752">
              <w:rPr>
                <w:rFonts w:cs="Times New Roman"/>
                <w:lang w:val="kk-KZ"/>
              </w:rPr>
              <w:t>4</w:t>
            </w:r>
            <w:r w:rsidRPr="00BB5752">
              <w:rPr>
                <w:rFonts w:cs="Times New Roman"/>
              </w:rPr>
              <w:t>.2.2</w:t>
            </w:r>
            <w:r w:rsidRPr="00BB5752">
              <w:rPr>
                <w:rFonts w:cs="Times New Roman"/>
                <w:lang w:val="kk-KZ"/>
              </w:rPr>
              <w:t xml:space="preserve"> </w:t>
            </w:r>
            <w:r w:rsidRPr="00BB5752">
              <w:rPr>
                <w:rFonts w:cs="Times New Roman"/>
              </w:rPr>
              <w:t xml:space="preserve">решать текстовые задачи с помощью </w:t>
            </w:r>
            <w:r w:rsidRPr="00BB5752">
              <w:rPr>
                <w:rFonts w:cs="Times New Roman"/>
                <w:lang w:val="kk-KZ"/>
              </w:rPr>
              <w:t>дробно-рациональных уравнений;</w:t>
            </w:r>
          </w:p>
        </w:tc>
      </w:tr>
      <w:tr w:rsidR="00A219A9" w:rsidRPr="00BB5752" w:rsidTr="009F09F9">
        <w:tc>
          <w:tcPr>
            <w:tcW w:w="2126" w:type="dxa"/>
            <w:vMerge w:val="restart"/>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rPr>
              <w:t>Квадратичная функция</w:t>
            </w:r>
          </w:p>
        </w:tc>
        <w:tc>
          <w:tcPr>
            <w:tcW w:w="3260" w:type="dxa"/>
            <w:tcBorders>
              <w:top w:val="single" w:sz="4" w:space="0" w:color="000000"/>
              <w:left w:val="single" w:sz="4" w:space="0" w:color="000000"/>
              <w:bottom w:val="single" w:sz="4" w:space="0" w:color="000000"/>
            </w:tcBorders>
          </w:tcPr>
          <w:p w:rsidR="00A219A9" w:rsidRPr="00BB5752" w:rsidRDefault="00A219A9" w:rsidP="00DC5830">
            <w:pPr>
              <w:shd w:val="clear" w:color="auto" w:fill="FFFFFF"/>
              <w:tabs>
                <w:tab w:val="left" w:pos="-153"/>
                <w:tab w:val="left" w:pos="-11"/>
              </w:tabs>
              <w:jc w:val="both"/>
              <w:rPr>
                <w:rFonts w:cs="Times New Roman"/>
              </w:rPr>
            </w:pPr>
            <w:r w:rsidRPr="00BB5752">
              <w:rPr>
                <w:rFonts w:cs="Times New Roman"/>
              </w:rPr>
              <w:t>Квадратичная функция и её график</w:t>
            </w:r>
          </w:p>
        </w:tc>
        <w:tc>
          <w:tcPr>
            <w:tcW w:w="4392"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jc w:val="both"/>
              <w:rPr>
                <w:rFonts w:cs="Times New Roman"/>
              </w:rPr>
            </w:pPr>
            <w:r w:rsidRPr="00BB5752">
              <w:rPr>
                <w:rFonts w:cs="Times New Roman"/>
              </w:rPr>
              <w:t>9.</w:t>
            </w:r>
            <w:r w:rsidRPr="00BB5752">
              <w:rPr>
                <w:rFonts w:cs="Times New Roman"/>
                <w:lang w:val="kk-KZ"/>
              </w:rPr>
              <w:t>4</w:t>
            </w:r>
            <w:r w:rsidRPr="00BB5752">
              <w:rPr>
                <w:rFonts w:cs="Times New Roman"/>
              </w:rPr>
              <w:t>.1.2</w:t>
            </w:r>
            <w:r w:rsidRPr="00BB5752">
              <w:rPr>
                <w:rFonts w:cs="Times New Roman"/>
                <w:lang w:val="kk-KZ"/>
              </w:rPr>
              <w:t xml:space="preserve"> </w:t>
            </w:r>
            <w:r w:rsidRPr="00BB5752">
              <w:rPr>
                <w:rFonts w:cs="Times New Roman"/>
              </w:rPr>
              <w:t xml:space="preserve">знать свойства </w:t>
            </w:r>
            <w:r w:rsidRPr="00BB5752">
              <w:rPr>
                <w:rFonts w:cs="Times New Roman"/>
                <w:lang w:val="kk-KZ"/>
              </w:rPr>
              <w:t xml:space="preserve">и строить графики </w:t>
            </w:r>
            <w:r w:rsidRPr="00BB5752">
              <w:rPr>
                <w:rFonts w:cs="Times New Roman"/>
              </w:rPr>
              <w:t>квадратичн</w:t>
            </w:r>
            <w:r w:rsidRPr="00BB5752">
              <w:rPr>
                <w:rFonts w:cs="Times New Roman"/>
                <w:lang w:val="kk-KZ"/>
              </w:rPr>
              <w:t xml:space="preserve">ых </w:t>
            </w:r>
            <w:r w:rsidRPr="00BB5752">
              <w:rPr>
                <w:rFonts w:cs="Times New Roman"/>
              </w:rPr>
              <w:t>функци</w:t>
            </w:r>
            <w:r w:rsidRPr="00BB5752">
              <w:rPr>
                <w:rFonts w:cs="Times New Roman"/>
                <w:lang w:val="kk-KZ"/>
              </w:rPr>
              <w:t>й</w:t>
            </w:r>
            <w:r w:rsidRPr="00BB5752">
              <w:rPr>
                <w:rFonts w:cs="Times New Roman"/>
              </w:rPr>
              <w:t xml:space="preserve"> вида </w:t>
            </w:r>
          </w:p>
          <w:p w:rsidR="00A219A9" w:rsidRPr="00BB5752" w:rsidRDefault="00A219A9" w:rsidP="00DC5830">
            <w:pPr>
              <w:jc w:val="both"/>
              <w:rPr>
                <w:rFonts w:cs="Times New Roman"/>
                <w:lang w:val="en-US"/>
              </w:rPr>
            </w:pPr>
            <w:r w:rsidRPr="00BB5752">
              <w:rPr>
                <w:rFonts w:cs="Times New Roman"/>
                <w:lang w:val="en-US"/>
              </w:rPr>
              <w:t>y=a(x-m)</w:t>
            </w:r>
            <w:r w:rsidRPr="00BB5752">
              <w:rPr>
                <w:rFonts w:cs="Times New Roman"/>
                <w:vertAlign w:val="superscript"/>
                <w:lang w:val="en-US"/>
              </w:rPr>
              <w:t>2</w:t>
            </w:r>
            <w:r w:rsidRPr="00BB5752">
              <w:rPr>
                <w:rFonts w:cs="Times New Roman"/>
                <w:lang w:val="en-US"/>
              </w:rPr>
              <w:t>, y=ax</w:t>
            </w:r>
            <w:r w:rsidRPr="00BB5752">
              <w:rPr>
                <w:rFonts w:cs="Times New Roman"/>
                <w:vertAlign w:val="superscript"/>
                <w:lang w:val="en-US"/>
              </w:rPr>
              <w:t>2</w:t>
            </w:r>
            <w:r w:rsidRPr="00BB5752">
              <w:rPr>
                <w:rFonts w:cs="Times New Roman"/>
                <w:lang w:val="en-US"/>
              </w:rPr>
              <w:t>+n, y=a(x-m)</w:t>
            </w:r>
            <w:r w:rsidRPr="00BB5752">
              <w:rPr>
                <w:rFonts w:cs="Times New Roman"/>
                <w:vertAlign w:val="superscript"/>
                <w:lang w:val="en-US"/>
              </w:rPr>
              <w:t>2</w:t>
            </w:r>
            <w:r w:rsidRPr="00BB5752">
              <w:rPr>
                <w:rFonts w:cs="Times New Roman"/>
                <w:lang w:val="en-US"/>
              </w:rPr>
              <w:t>+n, a≠0;</w:t>
            </w:r>
          </w:p>
          <w:p w:rsidR="00A219A9" w:rsidRPr="00BB5752" w:rsidRDefault="00A219A9" w:rsidP="00DC5830">
            <w:pPr>
              <w:jc w:val="both"/>
              <w:rPr>
                <w:rFonts w:cs="Times New Roman"/>
              </w:rPr>
            </w:pPr>
            <w:r w:rsidRPr="00BB5752">
              <w:rPr>
                <w:rFonts w:cs="Times New Roman"/>
              </w:rPr>
              <w:t>9.</w:t>
            </w:r>
            <w:r w:rsidRPr="00BB5752">
              <w:rPr>
                <w:rFonts w:cs="Times New Roman"/>
                <w:lang w:val="kk-KZ"/>
              </w:rPr>
              <w:t>4</w:t>
            </w:r>
            <w:r w:rsidRPr="00BB5752">
              <w:rPr>
                <w:rFonts w:cs="Times New Roman"/>
              </w:rPr>
              <w:t>.1.3</w:t>
            </w:r>
            <w:r w:rsidRPr="00BB5752">
              <w:rPr>
                <w:rFonts w:cs="Times New Roman"/>
                <w:lang w:val="kk-KZ"/>
              </w:rPr>
              <w:t xml:space="preserve">  </w:t>
            </w:r>
            <w:r w:rsidRPr="00BB5752">
              <w:rPr>
                <w:rFonts w:cs="Times New Roman"/>
              </w:rPr>
              <w:t>знать свойства</w:t>
            </w:r>
            <w:r w:rsidRPr="00BB5752">
              <w:rPr>
                <w:rFonts w:cs="Times New Roman"/>
                <w:lang w:val="kk-KZ"/>
              </w:rPr>
              <w:t xml:space="preserve"> и строить график </w:t>
            </w:r>
            <w:r w:rsidRPr="00BB5752">
              <w:rPr>
                <w:rFonts w:cs="Times New Roman"/>
              </w:rPr>
              <w:t xml:space="preserve">квадратичной функции вида , </w:t>
            </w:r>
            <w:r w:rsidRPr="00BB5752">
              <w:rPr>
                <w:rFonts w:cs="Times New Roman"/>
                <w:lang w:val="en-US"/>
              </w:rPr>
              <w:t>y</w:t>
            </w:r>
            <w:r w:rsidRPr="00BB5752">
              <w:rPr>
                <w:rFonts w:cs="Times New Roman"/>
              </w:rPr>
              <w:t>=</w:t>
            </w:r>
            <w:r w:rsidRPr="00BB5752">
              <w:rPr>
                <w:rFonts w:cs="Times New Roman"/>
                <w:lang w:val="en-US"/>
              </w:rPr>
              <w:t>ax</w:t>
            </w:r>
            <w:r w:rsidRPr="00BB5752">
              <w:rPr>
                <w:rFonts w:cs="Times New Roman"/>
                <w:vertAlign w:val="superscript"/>
              </w:rPr>
              <w:t>2</w:t>
            </w:r>
            <w:r w:rsidRPr="00BB5752">
              <w:rPr>
                <w:rFonts w:cs="Times New Roman"/>
              </w:rPr>
              <w:t>+вх=с;</w:t>
            </w:r>
          </w:p>
          <w:p w:rsidR="00A219A9" w:rsidRPr="00BB5752" w:rsidRDefault="00A219A9" w:rsidP="00DC5830">
            <w:pPr>
              <w:jc w:val="both"/>
              <w:rPr>
                <w:rFonts w:cs="Times New Roman"/>
              </w:rPr>
            </w:pPr>
            <w:r w:rsidRPr="00BB5752">
              <w:rPr>
                <w:rFonts w:cs="Times New Roman"/>
              </w:rPr>
              <w:t>9.</w:t>
            </w:r>
            <w:r w:rsidRPr="00BB5752">
              <w:rPr>
                <w:rFonts w:cs="Times New Roman"/>
                <w:lang w:val="kk-KZ"/>
              </w:rPr>
              <w:t>4</w:t>
            </w:r>
            <w:r w:rsidRPr="00BB5752">
              <w:rPr>
                <w:rFonts w:cs="Times New Roman"/>
              </w:rPr>
              <w:t>.1.4</w:t>
            </w:r>
            <w:r w:rsidRPr="00BB5752">
              <w:rPr>
                <w:rFonts w:cs="Times New Roman"/>
                <w:lang w:val="kk-KZ"/>
              </w:rPr>
              <w:t xml:space="preserve"> </w:t>
            </w:r>
            <w:r w:rsidRPr="00BB5752">
              <w:rPr>
                <w:rFonts w:cs="Times New Roman"/>
              </w:rPr>
              <w:t>находить значения функции по заданным значениям аргумента и находить значение аргумента по заданным значениям функции;</w:t>
            </w:r>
          </w:p>
        </w:tc>
      </w:tr>
      <w:tr w:rsidR="00A219A9" w:rsidRPr="00BB5752" w:rsidTr="009F09F9">
        <w:tc>
          <w:tcPr>
            <w:tcW w:w="2126"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0" w:type="dxa"/>
            <w:tcBorders>
              <w:top w:val="single" w:sz="4" w:space="0" w:color="000000"/>
              <w:left w:val="single" w:sz="4" w:space="0" w:color="000000"/>
              <w:bottom w:val="single" w:sz="4" w:space="0" w:color="000000"/>
            </w:tcBorders>
          </w:tcPr>
          <w:p w:rsidR="00A219A9" w:rsidRPr="00BB5752" w:rsidRDefault="00A219A9" w:rsidP="00DC5830">
            <w:pPr>
              <w:pStyle w:val="30"/>
              <w:shd w:val="clear" w:color="auto" w:fill="FFFFFF"/>
              <w:tabs>
                <w:tab w:val="left" w:pos="-153"/>
                <w:tab w:val="left" w:pos="-11"/>
              </w:tabs>
              <w:ind w:left="0"/>
              <w:jc w:val="both"/>
              <w:rPr>
                <w:rFonts w:cs="Times New Roman"/>
                <w:szCs w:val="24"/>
              </w:rPr>
            </w:pPr>
            <w:r w:rsidRPr="00BB5752">
              <w:rPr>
                <w:rFonts w:cs="Times New Roman"/>
                <w:szCs w:val="24"/>
                <w:lang w:val="kk-KZ"/>
              </w:rPr>
              <w:t>Решение текстовых задач</w:t>
            </w:r>
          </w:p>
        </w:tc>
        <w:tc>
          <w:tcPr>
            <w:tcW w:w="4392"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ind w:firstLine="34"/>
              <w:jc w:val="both"/>
              <w:rPr>
                <w:rFonts w:cs="Times New Roman"/>
                <w:lang w:val="kk-KZ"/>
              </w:rPr>
            </w:pPr>
            <w:r w:rsidRPr="00BB5752">
              <w:rPr>
                <w:rFonts w:cs="Times New Roman"/>
              </w:rPr>
              <w:t>9.</w:t>
            </w:r>
            <w:r w:rsidRPr="00BB5752">
              <w:rPr>
                <w:rFonts w:cs="Times New Roman"/>
                <w:lang w:val="kk-KZ"/>
              </w:rPr>
              <w:t>4</w:t>
            </w:r>
            <w:r w:rsidRPr="00BB5752">
              <w:rPr>
                <w:rFonts w:cs="Times New Roman"/>
              </w:rPr>
              <w:t>.2.3</w:t>
            </w:r>
            <w:r w:rsidRPr="00BB5752">
              <w:rPr>
                <w:rFonts w:cs="Times New Roman"/>
                <w:lang w:val="kk-KZ"/>
              </w:rPr>
              <w:t xml:space="preserve"> </w:t>
            </w:r>
            <w:r w:rsidRPr="00BB5752">
              <w:rPr>
                <w:rFonts w:cs="Times New Roman"/>
              </w:rPr>
              <w:t>использовать квадратичную функцию для решения прикладных задач</w:t>
            </w:r>
            <w:r w:rsidRPr="00BB5752">
              <w:rPr>
                <w:rFonts w:cs="Times New Roman"/>
                <w:lang w:val="kk-KZ"/>
              </w:rPr>
              <w:t>;</w:t>
            </w:r>
          </w:p>
          <w:p w:rsidR="00A219A9" w:rsidRPr="00BB5752" w:rsidRDefault="00A219A9" w:rsidP="00DC5830">
            <w:pPr>
              <w:shd w:val="clear" w:color="auto" w:fill="FFFFFF"/>
              <w:ind w:firstLine="34"/>
              <w:jc w:val="both"/>
              <w:rPr>
                <w:rFonts w:cs="Times New Roman"/>
              </w:rPr>
            </w:pPr>
            <w:r w:rsidRPr="00BB5752">
              <w:rPr>
                <w:rFonts w:cs="Times New Roman"/>
                <w:lang w:val="kk-KZ"/>
              </w:rPr>
              <w:t>9</w:t>
            </w:r>
            <w:r w:rsidRPr="00BB5752">
              <w:rPr>
                <w:rFonts w:cs="Times New Roman"/>
              </w:rPr>
              <w:t>.</w:t>
            </w:r>
            <w:r w:rsidRPr="00BB5752">
              <w:rPr>
                <w:rFonts w:cs="Times New Roman"/>
                <w:lang w:val="kk-KZ"/>
              </w:rPr>
              <w:t>4</w:t>
            </w:r>
            <w:r w:rsidRPr="00BB5752">
              <w:rPr>
                <w:rFonts w:cs="Times New Roman"/>
              </w:rPr>
              <w:t>.3.1</w:t>
            </w:r>
            <w:r w:rsidRPr="00BB5752">
              <w:rPr>
                <w:rFonts w:cs="Times New Roman"/>
                <w:lang w:val="kk-KZ"/>
              </w:rPr>
              <w:t xml:space="preserve">  </w:t>
            </w:r>
            <w:r w:rsidRPr="00BB5752">
              <w:rPr>
                <w:rFonts w:cs="Times New Roman"/>
              </w:rPr>
              <w:t>составлять математическую модель по условию задачи</w:t>
            </w:r>
            <w:r w:rsidRPr="00BB5752">
              <w:rPr>
                <w:rFonts w:cs="Times New Roman"/>
                <w:lang w:val="kk-KZ"/>
              </w:rPr>
              <w:t>;</w:t>
            </w:r>
          </w:p>
        </w:tc>
      </w:tr>
      <w:tr w:rsidR="00A219A9" w:rsidRPr="00BB5752" w:rsidTr="009F09F9">
        <w:tc>
          <w:tcPr>
            <w:tcW w:w="2126" w:type="dxa"/>
            <w:vMerge w:val="restart"/>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lang w:val="kk-KZ"/>
              </w:rPr>
            </w:pPr>
            <w:r w:rsidRPr="00BB5752">
              <w:rPr>
                <w:rFonts w:cs="Times New Roman"/>
                <w:lang w:val="kk-KZ"/>
              </w:rPr>
              <w:t xml:space="preserve">Элементы статистики </w:t>
            </w:r>
          </w:p>
        </w:tc>
        <w:tc>
          <w:tcPr>
            <w:tcW w:w="3260" w:type="dxa"/>
            <w:tcBorders>
              <w:top w:val="single" w:sz="4" w:space="0" w:color="000000"/>
              <w:left w:val="single" w:sz="4" w:space="0" w:color="000000"/>
              <w:bottom w:val="single" w:sz="4" w:space="0" w:color="000000"/>
            </w:tcBorders>
          </w:tcPr>
          <w:p w:rsidR="00A219A9" w:rsidRPr="00BB5752" w:rsidRDefault="00A219A9" w:rsidP="00DC5830">
            <w:pPr>
              <w:shd w:val="clear" w:color="auto" w:fill="FFFFFF"/>
              <w:jc w:val="both"/>
              <w:rPr>
                <w:rFonts w:cs="Times New Roman"/>
                <w:lang w:val="kk-KZ"/>
              </w:rPr>
            </w:pPr>
            <w:r w:rsidRPr="00BB5752">
              <w:rPr>
                <w:rFonts w:cs="Times New Roman"/>
                <w:lang w:val="kk-KZ"/>
              </w:rPr>
              <w:t>Полигон частот, гистограмма частот</w:t>
            </w:r>
          </w:p>
        </w:tc>
        <w:tc>
          <w:tcPr>
            <w:tcW w:w="4392"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shd w:val="clear" w:color="auto" w:fill="FFFFFF"/>
              <w:jc w:val="both"/>
              <w:rPr>
                <w:rFonts w:cs="Times New Roman"/>
                <w:lang w:val="kk-KZ"/>
              </w:rPr>
            </w:pPr>
            <w:r w:rsidRPr="00BB5752">
              <w:rPr>
                <w:rFonts w:cs="Times New Roman"/>
                <w:lang w:val="kk-KZ"/>
              </w:rPr>
              <w:t xml:space="preserve">9.3.3.1  </w:t>
            </w:r>
            <w:r w:rsidRPr="00BB5752">
              <w:rPr>
                <w:rFonts w:cs="Times New Roman"/>
              </w:rPr>
              <w:t>представлять результаты выборки в виде интервальной таблицы частот;</w:t>
            </w:r>
          </w:p>
          <w:p w:rsidR="00A219A9" w:rsidRPr="00BB5752" w:rsidRDefault="00A219A9" w:rsidP="00DC5830">
            <w:pPr>
              <w:shd w:val="clear" w:color="auto" w:fill="FFFFFF"/>
              <w:jc w:val="both"/>
              <w:rPr>
                <w:rFonts w:cs="Times New Roman"/>
              </w:rPr>
            </w:pPr>
            <w:r w:rsidRPr="00BB5752">
              <w:rPr>
                <w:rFonts w:cs="Times New Roman"/>
                <w:lang w:val="kk-KZ"/>
              </w:rPr>
              <w:t xml:space="preserve">9.3.3.2 </w:t>
            </w:r>
            <w:r w:rsidRPr="00BB5752">
              <w:rPr>
                <w:rFonts w:cs="Times New Roman"/>
              </w:rPr>
              <w:t>представлять данные интервальной таблицы частот в виде гистограммы частот;</w:t>
            </w:r>
          </w:p>
        </w:tc>
      </w:tr>
      <w:tr w:rsidR="00A219A9" w:rsidRPr="00BB5752" w:rsidTr="009F09F9">
        <w:tc>
          <w:tcPr>
            <w:tcW w:w="2126"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0" w:type="dxa"/>
            <w:tcBorders>
              <w:top w:val="single" w:sz="4" w:space="0" w:color="000000"/>
              <w:left w:val="single" w:sz="4" w:space="0" w:color="000000"/>
              <w:bottom w:val="single" w:sz="4" w:space="0" w:color="000000"/>
            </w:tcBorders>
          </w:tcPr>
          <w:p w:rsidR="00A219A9" w:rsidRPr="00BB5752" w:rsidRDefault="00A219A9" w:rsidP="00DC5830">
            <w:pPr>
              <w:shd w:val="clear" w:color="auto" w:fill="FFFFFF"/>
              <w:tabs>
                <w:tab w:val="left" w:pos="411"/>
              </w:tabs>
              <w:jc w:val="both"/>
              <w:rPr>
                <w:rFonts w:cs="Times New Roman"/>
                <w:lang w:val="kk-KZ"/>
              </w:rPr>
            </w:pPr>
            <w:r w:rsidRPr="00BB5752">
              <w:rPr>
                <w:rFonts w:cs="Times New Roman"/>
                <w:lang w:val="kk-KZ"/>
              </w:rPr>
              <w:t>Среднее значение. Д</w:t>
            </w:r>
            <w:r w:rsidRPr="00BB5752">
              <w:rPr>
                <w:rFonts w:cs="Times New Roman"/>
              </w:rPr>
              <w:t>исперси</w:t>
            </w:r>
            <w:r w:rsidRPr="00BB5752">
              <w:rPr>
                <w:rFonts w:cs="Times New Roman"/>
                <w:lang w:val="kk-KZ"/>
              </w:rPr>
              <w:t>я.</w:t>
            </w:r>
            <w:r w:rsidRPr="00BB5752">
              <w:rPr>
                <w:rFonts w:cs="Times New Roman"/>
              </w:rPr>
              <w:t xml:space="preserve"> </w:t>
            </w:r>
            <w:r w:rsidRPr="00BB5752">
              <w:rPr>
                <w:rFonts w:cs="Times New Roman"/>
                <w:lang w:val="kk-KZ"/>
              </w:rPr>
              <w:t>С</w:t>
            </w:r>
            <w:r w:rsidRPr="00BB5752">
              <w:rPr>
                <w:rFonts w:cs="Times New Roman"/>
              </w:rPr>
              <w:t>тандартное отклонение</w:t>
            </w:r>
          </w:p>
        </w:tc>
        <w:tc>
          <w:tcPr>
            <w:tcW w:w="4392"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shd w:val="clear" w:color="auto" w:fill="FFFFFF"/>
              <w:jc w:val="both"/>
              <w:rPr>
                <w:rFonts w:cs="Times New Roman"/>
                <w:lang w:val="kk-KZ"/>
              </w:rPr>
            </w:pPr>
            <w:r w:rsidRPr="00BB5752">
              <w:rPr>
                <w:rFonts w:cs="Times New Roman"/>
                <w:lang w:val="kk-KZ"/>
              </w:rPr>
              <w:t>9.3.3.3</w:t>
            </w:r>
            <w:r w:rsidR="00236931" w:rsidRPr="00BB5752">
              <w:rPr>
                <w:rFonts w:cs="Times New Roman"/>
              </w:rPr>
              <w:t xml:space="preserve"> </w:t>
            </w:r>
            <w:r w:rsidRPr="00BB5752">
              <w:rPr>
                <w:rFonts w:cs="Times New Roman"/>
              </w:rPr>
              <w:t>знать определение накопленной частоты;</w:t>
            </w:r>
          </w:p>
          <w:p w:rsidR="00A219A9" w:rsidRPr="00BB5752" w:rsidRDefault="00A219A9" w:rsidP="00DC5830">
            <w:pPr>
              <w:shd w:val="clear" w:color="auto" w:fill="FFFFFF"/>
              <w:jc w:val="both"/>
              <w:rPr>
                <w:rFonts w:cs="Times New Roman"/>
                <w:lang w:val="kk-KZ"/>
              </w:rPr>
            </w:pPr>
            <w:r w:rsidRPr="00BB5752">
              <w:rPr>
                <w:rFonts w:cs="Times New Roman"/>
                <w:lang w:val="kk-KZ"/>
              </w:rPr>
              <w:t xml:space="preserve">9.3.3.4 </w:t>
            </w:r>
            <w:r w:rsidRPr="00BB5752">
              <w:rPr>
                <w:rFonts w:cs="Times New Roman"/>
              </w:rPr>
              <w:t xml:space="preserve">анализировать информацию </w:t>
            </w:r>
            <w:r w:rsidRPr="00BB5752">
              <w:rPr>
                <w:rFonts w:cs="Times New Roman"/>
                <w:lang w:val="kk-KZ"/>
              </w:rPr>
              <w:t>по статистической</w:t>
            </w:r>
            <w:r w:rsidRPr="00BB5752">
              <w:rPr>
                <w:rFonts w:cs="Times New Roman"/>
              </w:rPr>
              <w:t xml:space="preserve"> таблиц</w:t>
            </w:r>
            <w:r w:rsidRPr="00BB5752">
              <w:rPr>
                <w:rFonts w:cs="Times New Roman"/>
                <w:lang w:val="kk-KZ"/>
              </w:rPr>
              <w:t>е</w:t>
            </w:r>
            <w:r w:rsidRPr="00BB5752">
              <w:rPr>
                <w:rFonts w:cs="Times New Roman"/>
              </w:rPr>
              <w:t>, полигон</w:t>
            </w:r>
            <w:r w:rsidRPr="00BB5752">
              <w:rPr>
                <w:rFonts w:cs="Times New Roman"/>
                <w:lang w:val="kk-KZ"/>
              </w:rPr>
              <w:t>у</w:t>
            </w:r>
            <w:r w:rsidRPr="00BB5752">
              <w:rPr>
                <w:rFonts w:cs="Times New Roman"/>
              </w:rPr>
              <w:t xml:space="preserve"> частот, гистограмм</w:t>
            </w:r>
            <w:r w:rsidRPr="00BB5752">
              <w:rPr>
                <w:rFonts w:cs="Times New Roman"/>
                <w:lang w:val="kk-KZ"/>
              </w:rPr>
              <w:t>е</w:t>
            </w:r>
            <w:r w:rsidRPr="00BB5752">
              <w:rPr>
                <w:rFonts w:cs="Times New Roman"/>
              </w:rPr>
              <w:t>;</w:t>
            </w:r>
          </w:p>
          <w:p w:rsidR="00A219A9" w:rsidRPr="00BB5752" w:rsidRDefault="00A219A9" w:rsidP="00DC5830">
            <w:pPr>
              <w:shd w:val="clear" w:color="auto" w:fill="FFFFFF"/>
              <w:jc w:val="both"/>
              <w:rPr>
                <w:rFonts w:cs="Times New Roman"/>
              </w:rPr>
            </w:pPr>
            <w:r w:rsidRPr="00BB5752">
              <w:rPr>
                <w:rFonts w:cs="Times New Roman"/>
                <w:lang w:val="kk-KZ"/>
              </w:rPr>
              <w:t xml:space="preserve">9.3.3.5 знать определения и формулы для вычисления </w:t>
            </w:r>
            <w:r w:rsidRPr="00BB5752">
              <w:rPr>
                <w:rFonts w:cs="Times New Roman"/>
              </w:rPr>
              <w:t>дисперси</w:t>
            </w:r>
            <w:r w:rsidRPr="00BB5752">
              <w:rPr>
                <w:rFonts w:cs="Times New Roman"/>
                <w:lang w:val="kk-KZ"/>
              </w:rPr>
              <w:t>и</w:t>
            </w:r>
            <w:r w:rsidRPr="00BB5752">
              <w:rPr>
                <w:rFonts w:cs="Times New Roman"/>
              </w:rPr>
              <w:t xml:space="preserve"> и стандартно</w:t>
            </w:r>
            <w:r w:rsidRPr="00BB5752">
              <w:rPr>
                <w:rFonts w:cs="Times New Roman"/>
                <w:lang w:val="kk-KZ"/>
              </w:rPr>
              <w:t xml:space="preserve">го </w:t>
            </w:r>
            <w:r w:rsidRPr="00BB5752">
              <w:rPr>
                <w:rFonts w:cs="Times New Roman"/>
              </w:rPr>
              <w:t>отклонени</w:t>
            </w:r>
            <w:r w:rsidRPr="00BB5752">
              <w:rPr>
                <w:rFonts w:cs="Times New Roman"/>
                <w:lang w:val="kk-KZ"/>
              </w:rPr>
              <w:t>я;</w:t>
            </w:r>
          </w:p>
        </w:tc>
      </w:tr>
      <w:tr w:rsidR="009F09F9" w:rsidRPr="00BB5752" w:rsidTr="00537A4D">
        <w:tc>
          <w:tcPr>
            <w:tcW w:w="9778" w:type="dxa"/>
            <w:gridSpan w:val="3"/>
            <w:tcBorders>
              <w:top w:val="single" w:sz="4" w:space="0" w:color="000000"/>
              <w:left w:val="single" w:sz="4" w:space="0" w:color="000000"/>
              <w:bottom w:val="single" w:sz="4" w:space="0" w:color="000000"/>
              <w:right w:val="single" w:sz="4" w:space="0" w:color="000000"/>
            </w:tcBorders>
          </w:tcPr>
          <w:p w:rsidR="009F09F9" w:rsidRPr="00BB5752" w:rsidRDefault="009F09F9" w:rsidP="009F09F9">
            <w:pPr>
              <w:shd w:val="clear" w:color="auto" w:fill="FFFFFF"/>
              <w:jc w:val="center"/>
              <w:rPr>
                <w:rFonts w:cs="Times New Roman"/>
                <w:lang w:val="kk-KZ"/>
              </w:rPr>
            </w:pPr>
            <w:r w:rsidRPr="00BB5752">
              <w:rPr>
                <w:rFonts w:cs="Times New Roman"/>
                <w:lang w:val="kk-KZ"/>
              </w:rPr>
              <w:t>4 четверть</w:t>
            </w:r>
          </w:p>
        </w:tc>
      </w:tr>
      <w:tr w:rsidR="00A219A9" w:rsidRPr="00BB5752" w:rsidTr="009F09F9">
        <w:tc>
          <w:tcPr>
            <w:tcW w:w="2126" w:type="dxa"/>
            <w:vMerge w:val="restart"/>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lang w:val="kk-KZ"/>
              </w:rPr>
            </w:pPr>
            <w:r w:rsidRPr="00BB5752">
              <w:rPr>
                <w:rFonts w:cs="Times New Roman"/>
                <w:lang w:val="kk-KZ"/>
              </w:rPr>
              <w:t>Н</w:t>
            </w:r>
            <w:r w:rsidRPr="00BB5752">
              <w:rPr>
                <w:rFonts w:cs="Times New Roman"/>
              </w:rPr>
              <w:t xml:space="preserve">еравенства </w:t>
            </w:r>
          </w:p>
        </w:tc>
        <w:tc>
          <w:tcPr>
            <w:tcW w:w="3260" w:type="dxa"/>
            <w:tcBorders>
              <w:top w:val="single" w:sz="4" w:space="0" w:color="000000"/>
              <w:left w:val="single" w:sz="4" w:space="0" w:color="000000"/>
              <w:bottom w:val="single" w:sz="4" w:space="0" w:color="000000"/>
            </w:tcBorders>
          </w:tcPr>
          <w:p w:rsidR="00A219A9" w:rsidRPr="00BB5752" w:rsidRDefault="00A219A9" w:rsidP="00DC5830">
            <w:pPr>
              <w:shd w:val="clear" w:color="auto" w:fill="FFFFFF"/>
              <w:tabs>
                <w:tab w:val="left" w:pos="658"/>
              </w:tabs>
              <w:jc w:val="both"/>
              <w:rPr>
                <w:rFonts w:cs="Times New Roman"/>
              </w:rPr>
            </w:pPr>
            <w:r w:rsidRPr="00BB5752">
              <w:rPr>
                <w:rFonts w:cs="Times New Roman"/>
                <w:lang w:val="kk-KZ"/>
              </w:rPr>
              <w:t>Квадратное неравенство</w:t>
            </w:r>
          </w:p>
        </w:tc>
        <w:tc>
          <w:tcPr>
            <w:tcW w:w="4392"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jc w:val="both"/>
              <w:rPr>
                <w:rFonts w:cs="Times New Roman"/>
              </w:rPr>
            </w:pPr>
            <w:r w:rsidRPr="00BB5752">
              <w:rPr>
                <w:rFonts w:cs="Times New Roman"/>
              </w:rPr>
              <w:t>9.2.2.8</w:t>
            </w:r>
            <w:r w:rsidRPr="00BB5752">
              <w:rPr>
                <w:rFonts w:cs="Times New Roman"/>
                <w:lang w:val="kk-KZ"/>
              </w:rPr>
              <w:t xml:space="preserve"> </w:t>
            </w:r>
            <w:r w:rsidRPr="00BB5752">
              <w:rPr>
                <w:rFonts w:cs="Times New Roman"/>
              </w:rPr>
              <w:t>решать квадратные неравенства;</w:t>
            </w:r>
          </w:p>
        </w:tc>
      </w:tr>
      <w:tr w:rsidR="00A219A9" w:rsidRPr="00BB5752" w:rsidTr="009F09F9">
        <w:tc>
          <w:tcPr>
            <w:tcW w:w="2126"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0" w:type="dxa"/>
            <w:tcBorders>
              <w:top w:val="single" w:sz="4" w:space="0" w:color="000000"/>
              <w:left w:val="single" w:sz="4" w:space="0" w:color="000000"/>
              <w:bottom w:val="single" w:sz="4" w:space="0" w:color="000000"/>
            </w:tcBorders>
          </w:tcPr>
          <w:p w:rsidR="00A219A9" w:rsidRPr="00BB5752" w:rsidRDefault="00A219A9" w:rsidP="00DC5830">
            <w:pPr>
              <w:shd w:val="clear" w:color="auto" w:fill="FFFFFF"/>
              <w:tabs>
                <w:tab w:val="left" w:pos="658"/>
              </w:tabs>
              <w:jc w:val="both"/>
              <w:rPr>
                <w:rFonts w:cs="Times New Roman"/>
              </w:rPr>
            </w:pPr>
            <w:r w:rsidRPr="00BB5752">
              <w:rPr>
                <w:rFonts w:cs="Times New Roman"/>
                <w:lang w:val="kk-KZ"/>
              </w:rPr>
              <w:t>Рациональное неравенство</w:t>
            </w:r>
          </w:p>
        </w:tc>
        <w:tc>
          <w:tcPr>
            <w:tcW w:w="4392"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jc w:val="both"/>
              <w:rPr>
                <w:rFonts w:cs="Times New Roman"/>
              </w:rPr>
            </w:pPr>
            <w:r w:rsidRPr="00BB5752">
              <w:rPr>
                <w:rFonts w:cs="Times New Roman"/>
              </w:rPr>
              <w:t>9.2.2.9</w:t>
            </w:r>
            <w:r w:rsidRPr="00BB5752">
              <w:rPr>
                <w:rFonts w:cs="Times New Roman"/>
                <w:lang w:val="kk-KZ"/>
              </w:rPr>
              <w:t xml:space="preserve"> </w:t>
            </w:r>
            <w:r w:rsidRPr="00BB5752">
              <w:rPr>
                <w:rFonts w:cs="Times New Roman"/>
              </w:rPr>
              <w:t>решать рациональные неравенства;</w:t>
            </w:r>
          </w:p>
        </w:tc>
      </w:tr>
      <w:tr w:rsidR="00A219A9" w:rsidRPr="00BB5752" w:rsidTr="009F09F9">
        <w:tc>
          <w:tcPr>
            <w:tcW w:w="2126"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0" w:type="dxa"/>
            <w:tcBorders>
              <w:top w:val="single" w:sz="4" w:space="0" w:color="000000"/>
              <w:left w:val="single" w:sz="4" w:space="0" w:color="000000"/>
              <w:bottom w:val="single" w:sz="4" w:space="0" w:color="000000"/>
            </w:tcBorders>
          </w:tcPr>
          <w:p w:rsidR="00A219A9" w:rsidRPr="00BB5752" w:rsidRDefault="00A219A9" w:rsidP="00DC5830">
            <w:pPr>
              <w:shd w:val="clear" w:color="auto" w:fill="FFFFFF"/>
              <w:tabs>
                <w:tab w:val="left" w:pos="658"/>
              </w:tabs>
              <w:jc w:val="both"/>
              <w:rPr>
                <w:rFonts w:cs="Times New Roman"/>
              </w:rPr>
            </w:pPr>
            <w:r w:rsidRPr="00BB5752">
              <w:rPr>
                <w:rFonts w:cs="Times New Roman"/>
                <w:lang w:val="kk-KZ"/>
              </w:rPr>
              <w:t>Решение систем неравенств</w:t>
            </w:r>
          </w:p>
        </w:tc>
        <w:tc>
          <w:tcPr>
            <w:tcW w:w="4392"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jc w:val="both"/>
              <w:rPr>
                <w:rFonts w:cs="Times New Roman"/>
              </w:rPr>
            </w:pPr>
            <w:r w:rsidRPr="00BB5752">
              <w:rPr>
                <w:rFonts w:cs="Times New Roman"/>
              </w:rPr>
              <w:t>9.2.2.10</w:t>
            </w:r>
            <w:r w:rsidRPr="00BB5752">
              <w:rPr>
                <w:rFonts w:cs="Times New Roman"/>
                <w:lang w:val="kk-KZ"/>
              </w:rPr>
              <w:t xml:space="preserve"> </w:t>
            </w:r>
            <w:r w:rsidRPr="00BB5752">
              <w:rPr>
                <w:rFonts w:cs="Times New Roman"/>
              </w:rPr>
              <w:t xml:space="preserve">решать системы из двух </w:t>
            </w:r>
            <w:r w:rsidRPr="00BB5752">
              <w:rPr>
                <w:rFonts w:cs="Times New Roman"/>
                <w:lang w:val="kk-KZ"/>
              </w:rPr>
              <w:t>неравенств</w:t>
            </w:r>
            <w:r w:rsidRPr="00BB5752">
              <w:rPr>
                <w:rFonts w:cs="Times New Roman"/>
              </w:rPr>
              <w:t xml:space="preserve">, одно из которых линейное, а </w:t>
            </w:r>
            <w:r w:rsidRPr="00BB5752">
              <w:rPr>
                <w:rFonts w:cs="Times New Roman"/>
                <w:lang w:val="kk-KZ"/>
              </w:rPr>
              <w:t>второе</w:t>
            </w:r>
            <w:r w:rsidRPr="00BB5752">
              <w:rPr>
                <w:rFonts w:cs="Times New Roman"/>
              </w:rPr>
              <w:t xml:space="preserve"> –</w:t>
            </w:r>
            <w:r w:rsidRPr="00BB5752">
              <w:rPr>
                <w:rFonts w:cs="Times New Roman"/>
                <w:lang w:val="kk-KZ"/>
              </w:rPr>
              <w:t xml:space="preserve"> квадратное;</w:t>
            </w:r>
          </w:p>
          <w:p w:rsidR="00A219A9" w:rsidRPr="00BB5752" w:rsidRDefault="00A219A9" w:rsidP="00DC5830">
            <w:pPr>
              <w:jc w:val="both"/>
              <w:rPr>
                <w:rFonts w:cs="Times New Roman"/>
              </w:rPr>
            </w:pPr>
            <w:r w:rsidRPr="00BB5752">
              <w:rPr>
                <w:rFonts w:cs="Times New Roman"/>
              </w:rPr>
              <w:t>9.2.2.11</w:t>
            </w:r>
            <w:r w:rsidRPr="00BB5752">
              <w:rPr>
                <w:rFonts w:cs="Times New Roman"/>
                <w:lang w:val="kk-KZ"/>
              </w:rPr>
              <w:t xml:space="preserve"> </w:t>
            </w:r>
            <w:r w:rsidRPr="00BB5752">
              <w:rPr>
                <w:rFonts w:cs="Times New Roman"/>
              </w:rPr>
              <w:t xml:space="preserve">решать системы и совокупности </w:t>
            </w:r>
            <w:r w:rsidRPr="00BB5752">
              <w:rPr>
                <w:rFonts w:cs="Times New Roman"/>
              </w:rPr>
              <w:lastRenderedPageBreak/>
              <w:t>двух квадратных неравенств;</w:t>
            </w:r>
          </w:p>
        </w:tc>
      </w:tr>
      <w:tr w:rsidR="009F09F9" w:rsidRPr="00BB5752" w:rsidTr="00537A4D">
        <w:tc>
          <w:tcPr>
            <w:tcW w:w="9778" w:type="dxa"/>
            <w:gridSpan w:val="3"/>
            <w:tcBorders>
              <w:top w:val="single" w:sz="4" w:space="0" w:color="000000"/>
              <w:left w:val="single" w:sz="4" w:space="0" w:color="000000"/>
              <w:bottom w:val="single" w:sz="4" w:space="0" w:color="000000"/>
              <w:right w:val="single" w:sz="4" w:space="0" w:color="000000"/>
            </w:tcBorders>
          </w:tcPr>
          <w:p w:rsidR="009F09F9" w:rsidRPr="00BB5752" w:rsidRDefault="009F09F9" w:rsidP="00DC5830">
            <w:pPr>
              <w:jc w:val="both"/>
              <w:rPr>
                <w:rFonts w:cs="Times New Roman"/>
              </w:rPr>
            </w:pPr>
            <w:r w:rsidRPr="00BB5752">
              <w:rPr>
                <w:rFonts w:cs="Times New Roman"/>
              </w:rPr>
              <w:lastRenderedPageBreak/>
              <w:t>Повторение курса алгебры 9</w:t>
            </w:r>
            <w:r w:rsidRPr="00BB5752">
              <w:rPr>
                <w:rFonts w:cs="Times New Roman"/>
                <w:lang w:val="kk-KZ"/>
              </w:rPr>
              <w:t xml:space="preserve"> класса</w:t>
            </w:r>
          </w:p>
        </w:tc>
      </w:tr>
    </w:tbl>
    <w:p w:rsidR="00A219A9" w:rsidRPr="00BB5752" w:rsidRDefault="00A219A9" w:rsidP="0099516B">
      <w:pPr>
        <w:ind w:firstLine="709"/>
        <w:rPr>
          <w:rFonts w:cs="Times New Roman"/>
          <w:lang w:val="kk-KZ"/>
        </w:rPr>
      </w:pPr>
    </w:p>
    <w:p w:rsidR="00A219A9" w:rsidRPr="00BB5752" w:rsidRDefault="00A219A9" w:rsidP="0099516B">
      <w:pPr>
        <w:ind w:firstLine="709"/>
        <w:rPr>
          <w:rFonts w:cs="Times New Roman"/>
          <w:lang w:val="kk-KZ"/>
        </w:rPr>
      </w:pPr>
      <w:r w:rsidRPr="00BB5752">
        <w:rPr>
          <w:rFonts w:cs="Times New Roman"/>
          <w:lang w:val="kk-KZ"/>
        </w:rPr>
        <w:t xml:space="preserve">3) </w:t>
      </w:r>
      <w:r w:rsidRPr="00BB5752">
        <w:rPr>
          <w:rFonts w:cs="Times New Roman"/>
        </w:rPr>
        <w:t>10 класс</w:t>
      </w:r>
      <w:r w:rsidRPr="00BB5752">
        <w:rPr>
          <w:rFonts w:cs="Times New Roman"/>
          <w:lang w:val="kk-KZ"/>
        </w:rPr>
        <w:t>:</w:t>
      </w:r>
    </w:p>
    <w:p w:rsidR="00A219A9" w:rsidRPr="007D2B87" w:rsidRDefault="007D2B87" w:rsidP="0099516B">
      <w:pPr>
        <w:ind w:firstLine="709"/>
        <w:rPr>
          <w:rFonts w:cs="Times New Roman"/>
          <w:lang w:val="kk-KZ"/>
        </w:rPr>
      </w:pPr>
      <w:r>
        <w:rPr>
          <w:rFonts w:cs="Times New Roman"/>
        </w:rPr>
        <w:t xml:space="preserve">таблица </w:t>
      </w:r>
      <w:r>
        <w:rPr>
          <w:rFonts w:cs="Times New Roman"/>
          <w:lang w:val="kk-KZ"/>
        </w:rPr>
        <w:t>3</w:t>
      </w:r>
    </w:p>
    <w:p w:rsidR="00A219A9" w:rsidRPr="00BB5752" w:rsidRDefault="00A219A9" w:rsidP="0099516B">
      <w:pPr>
        <w:rPr>
          <w:rFonts w:cs="Times New Roman"/>
          <w:lang w:val="kk-KZ"/>
        </w:rPr>
      </w:pPr>
    </w:p>
    <w:tbl>
      <w:tblPr>
        <w:tblW w:w="9781" w:type="dxa"/>
        <w:tblInd w:w="108" w:type="dxa"/>
        <w:tblLayout w:type="fixed"/>
        <w:tblLook w:val="0000" w:firstRow="0" w:lastRow="0" w:firstColumn="0" w:lastColumn="0" w:noHBand="0" w:noVBand="0"/>
      </w:tblPr>
      <w:tblGrid>
        <w:gridCol w:w="2122"/>
        <w:gridCol w:w="3264"/>
        <w:gridCol w:w="4395"/>
      </w:tblGrid>
      <w:tr w:rsidR="00A219A9" w:rsidRPr="00BB5752" w:rsidTr="00C544C3">
        <w:tc>
          <w:tcPr>
            <w:tcW w:w="2122" w:type="dxa"/>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rPr>
              <w:t xml:space="preserve">Раздел </w:t>
            </w:r>
          </w:p>
          <w:p w:rsidR="00A219A9" w:rsidRPr="00BB5752" w:rsidRDefault="00A219A9" w:rsidP="00DC5830">
            <w:pPr>
              <w:jc w:val="both"/>
              <w:rPr>
                <w:rFonts w:cs="Times New Roman"/>
              </w:rPr>
            </w:pPr>
            <w:r w:rsidRPr="00BB5752">
              <w:rPr>
                <w:rFonts w:cs="Times New Roman"/>
              </w:rPr>
              <w:t>долгосрочного плана</w:t>
            </w:r>
          </w:p>
        </w:tc>
        <w:tc>
          <w:tcPr>
            <w:tcW w:w="3264" w:type="dxa"/>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rPr>
              <w:t>Содержание раздела долгосрочного плана</w:t>
            </w:r>
          </w:p>
        </w:tc>
        <w:tc>
          <w:tcPr>
            <w:tcW w:w="4395" w:type="dxa"/>
            <w:tcBorders>
              <w:top w:val="single" w:sz="4" w:space="0" w:color="000000"/>
              <w:left w:val="single" w:sz="4" w:space="0" w:color="000000"/>
              <w:bottom w:val="single" w:sz="4" w:space="0" w:color="000000"/>
              <w:right w:val="single" w:sz="4" w:space="0" w:color="auto"/>
            </w:tcBorders>
            <w:vAlign w:val="center"/>
          </w:tcPr>
          <w:p w:rsidR="00A219A9" w:rsidRPr="00BB5752" w:rsidRDefault="00A219A9" w:rsidP="00DC5830">
            <w:pPr>
              <w:jc w:val="both"/>
              <w:rPr>
                <w:rFonts w:cs="Times New Roman"/>
              </w:rPr>
            </w:pPr>
            <w:r w:rsidRPr="00BB5752">
              <w:rPr>
                <w:rFonts w:cs="Times New Roman"/>
              </w:rPr>
              <w:t>Цели обучения</w:t>
            </w:r>
          </w:p>
        </w:tc>
      </w:tr>
      <w:tr w:rsidR="009F09F9" w:rsidRPr="00BB5752" w:rsidTr="00C544C3">
        <w:tblPrEx>
          <w:tblCellMar>
            <w:left w:w="0" w:type="dxa"/>
            <w:right w:w="0" w:type="dxa"/>
          </w:tblCellMar>
        </w:tblPrEx>
        <w:trPr>
          <w:trHeight w:val="337"/>
        </w:trPr>
        <w:tc>
          <w:tcPr>
            <w:tcW w:w="9781" w:type="dxa"/>
            <w:gridSpan w:val="3"/>
            <w:tcBorders>
              <w:top w:val="single" w:sz="4" w:space="0" w:color="000000"/>
              <w:left w:val="single" w:sz="4" w:space="0" w:color="000000"/>
              <w:bottom w:val="single" w:sz="4" w:space="0" w:color="000000"/>
              <w:right w:val="single" w:sz="4" w:space="0" w:color="auto"/>
            </w:tcBorders>
          </w:tcPr>
          <w:p w:rsidR="009F09F9" w:rsidRPr="00BB5752" w:rsidRDefault="009F09F9" w:rsidP="00DC5830">
            <w:pPr>
              <w:jc w:val="center"/>
              <w:rPr>
                <w:rFonts w:cs="Times New Roman"/>
              </w:rPr>
            </w:pPr>
            <w:r w:rsidRPr="00BB5752">
              <w:rPr>
                <w:rFonts w:cs="Times New Roman"/>
                <w:lang w:val="kk-KZ"/>
              </w:rPr>
              <w:t>1 четверть</w:t>
            </w:r>
          </w:p>
        </w:tc>
      </w:tr>
      <w:tr w:rsidR="009F09F9" w:rsidRPr="00BB5752" w:rsidTr="00C544C3">
        <w:tblPrEx>
          <w:tblCellMar>
            <w:left w:w="0" w:type="dxa"/>
            <w:right w:w="0" w:type="dxa"/>
          </w:tblCellMar>
        </w:tblPrEx>
        <w:tc>
          <w:tcPr>
            <w:tcW w:w="9781" w:type="dxa"/>
            <w:gridSpan w:val="3"/>
            <w:tcBorders>
              <w:top w:val="single" w:sz="4" w:space="0" w:color="000000"/>
              <w:left w:val="single" w:sz="4" w:space="0" w:color="000000"/>
              <w:bottom w:val="single" w:sz="4" w:space="0" w:color="000000"/>
              <w:right w:val="single" w:sz="4" w:space="0" w:color="auto"/>
            </w:tcBorders>
          </w:tcPr>
          <w:p w:rsidR="009F09F9" w:rsidRPr="00BB5752" w:rsidRDefault="009F09F9" w:rsidP="00DC5830">
            <w:pPr>
              <w:jc w:val="both"/>
              <w:rPr>
                <w:rFonts w:cs="Times New Roman"/>
              </w:rPr>
            </w:pPr>
            <w:r w:rsidRPr="00BB5752">
              <w:rPr>
                <w:rFonts w:cs="Times New Roman"/>
              </w:rPr>
              <w:t xml:space="preserve"> Повторение курса </w:t>
            </w:r>
            <w:r w:rsidRPr="00BB5752">
              <w:rPr>
                <w:rFonts w:cs="Times New Roman"/>
                <w:lang w:val="kk-KZ"/>
              </w:rPr>
              <w:t>алгебры</w:t>
            </w:r>
            <w:r w:rsidRPr="00BB5752">
              <w:rPr>
                <w:rFonts w:cs="Times New Roman"/>
              </w:rPr>
              <w:t xml:space="preserve"> 9</w:t>
            </w:r>
            <w:r w:rsidRPr="00BB5752">
              <w:rPr>
                <w:rFonts w:cs="Times New Roman"/>
                <w:lang w:val="kk-KZ"/>
              </w:rPr>
              <w:t xml:space="preserve"> класса</w:t>
            </w:r>
            <w:r w:rsidRPr="00BB5752">
              <w:rPr>
                <w:rFonts w:cs="Times New Roman"/>
              </w:rPr>
              <w:t xml:space="preserve"> </w:t>
            </w:r>
          </w:p>
        </w:tc>
      </w:tr>
      <w:tr w:rsidR="00A219A9" w:rsidRPr="00BB5752" w:rsidTr="00C544C3">
        <w:tc>
          <w:tcPr>
            <w:tcW w:w="2122" w:type="dxa"/>
            <w:vMerge w:val="restart"/>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bCs/>
                <w:lang w:val="kk-KZ"/>
              </w:rPr>
              <w:t>Уравнения, неравенства с двумя переменными и их системы</w:t>
            </w:r>
          </w:p>
        </w:tc>
        <w:tc>
          <w:tcPr>
            <w:tcW w:w="3264" w:type="dxa"/>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rPr>
              <w:t>Нелинейные уравнения с двумя переменными</w:t>
            </w:r>
            <w:r w:rsidRPr="00BB5752">
              <w:rPr>
                <w:rFonts w:cs="Times New Roman"/>
                <w:lang w:val="kk-KZ"/>
              </w:rPr>
              <w:t xml:space="preserve"> и их системы</w:t>
            </w:r>
          </w:p>
        </w:tc>
        <w:tc>
          <w:tcPr>
            <w:tcW w:w="4395"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jc w:val="both"/>
              <w:rPr>
                <w:rFonts w:cs="Times New Roman"/>
              </w:rPr>
            </w:pPr>
            <w:r w:rsidRPr="00BB5752">
              <w:rPr>
                <w:rFonts w:cs="Times New Roman"/>
              </w:rPr>
              <w:t>10.2.2.1</w:t>
            </w:r>
            <w:r w:rsidRPr="00BB5752">
              <w:rPr>
                <w:rFonts w:cs="Times New Roman"/>
                <w:lang w:val="kk-KZ"/>
              </w:rPr>
              <w:t xml:space="preserve"> </w:t>
            </w:r>
            <w:r w:rsidRPr="00BB5752">
              <w:rPr>
                <w:rFonts w:cs="Times New Roman"/>
              </w:rPr>
              <w:t>различать линейные и нелинейные уравнения с двумя переменными;</w:t>
            </w:r>
          </w:p>
          <w:p w:rsidR="00A219A9" w:rsidRPr="00BB5752" w:rsidRDefault="00A219A9" w:rsidP="00DC5830">
            <w:pPr>
              <w:jc w:val="both"/>
              <w:rPr>
                <w:rFonts w:cs="Times New Roman"/>
              </w:rPr>
            </w:pPr>
            <w:r w:rsidRPr="00BB5752">
              <w:rPr>
                <w:rFonts w:cs="Times New Roman"/>
              </w:rPr>
              <w:t>10.2.2.2</w:t>
            </w:r>
            <w:r w:rsidR="00236931" w:rsidRPr="00BB5752">
              <w:rPr>
                <w:rFonts w:cs="Times New Roman"/>
              </w:rPr>
              <w:t xml:space="preserve"> </w:t>
            </w:r>
            <w:r w:rsidRPr="00BB5752">
              <w:rPr>
                <w:rFonts w:cs="Times New Roman"/>
                <w:lang w:val="kk-KZ"/>
              </w:rPr>
              <w:t>решать системы нелинейных уравнений с двумя переменными;</w:t>
            </w:r>
          </w:p>
          <w:p w:rsidR="00A219A9" w:rsidRPr="00BB5752" w:rsidRDefault="00A219A9" w:rsidP="00DC5830">
            <w:pPr>
              <w:shd w:val="clear" w:color="auto" w:fill="FFFFFF"/>
              <w:ind w:firstLine="34"/>
              <w:jc w:val="both"/>
              <w:rPr>
                <w:rFonts w:cs="Times New Roman"/>
                <w:lang w:val="kk-KZ"/>
              </w:rPr>
            </w:pPr>
            <w:r w:rsidRPr="00BB5752">
              <w:rPr>
                <w:rFonts w:cs="Times New Roman"/>
              </w:rPr>
              <w:t>10.</w:t>
            </w:r>
            <w:r w:rsidRPr="00BB5752">
              <w:rPr>
                <w:rFonts w:cs="Times New Roman"/>
                <w:lang w:val="kk-KZ"/>
              </w:rPr>
              <w:t>4</w:t>
            </w:r>
            <w:r w:rsidRPr="00BB5752">
              <w:rPr>
                <w:rFonts w:cs="Times New Roman"/>
              </w:rPr>
              <w:t>.2.1</w:t>
            </w:r>
            <w:r w:rsidR="00236931" w:rsidRPr="00BB5752">
              <w:rPr>
                <w:rFonts w:cs="Times New Roman"/>
              </w:rPr>
              <w:t xml:space="preserve"> </w:t>
            </w:r>
            <w:r w:rsidRPr="00BB5752">
              <w:rPr>
                <w:rFonts w:cs="Times New Roman"/>
              </w:rPr>
              <w:t>решать текстовые задачи с помощью систем уравнений;</w:t>
            </w:r>
          </w:p>
          <w:p w:rsidR="00A219A9" w:rsidRPr="00BB5752" w:rsidRDefault="00A219A9" w:rsidP="00DC5830">
            <w:pPr>
              <w:shd w:val="clear" w:color="auto" w:fill="FFFFFF"/>
              <w:ind w:firstLine="34"/>
              <w:jc w:val="both"/>
              <w:rPr>
                <w:rFonts w:cs="Times New Roman"/>
              </w:rPr>
            </w:pPr>
            <w:r w:rsidRPr="00BB5752">
              <w:rPr>
                <w:rFonts w:cs="Times New Roman"/>
                <w:lang w:val="kk-KZ"/>
              </w:rPr>
              <w:t>10</w:t>
            </w:r>
            <w:r w:rsidRPr="00BB5752">
              <w:rPr>
                <w:rFonts w:cs="Times New Roman"/>
              </w:rPr>
              <w:t>.</w:t>
            </w:r>
            <w:r w:rsidRPr="00BB5752">
              <w:rPr>
                <w:rFonts w:cs="Times New Roman"/>
                <w:lang w:val="kk-KZ"/>
              </w:rPr>
              <w:t>4</w:t>
            </w:r>
            <w:r w:rsidRPr="00BB5752">
              <w:rPr>
                <w:rFonts w:cs="Times New Roman"/>
              </w:rPr>
              <w:t>.3.1</w:t>
            </w:r>
            <w:r w:rsidRPr="00BB5752">
              <w:rPr>
                <w:rFonts w:cs="Times New Roman"/>
                <w:lang w:val="kk-KZ"/>
              </w:rPr>
              <w:t xml:space="preserve"> </w:t>
            </w:r>
            <w:r w:rsidRPr="00BB5752">
              <w:rPr>
                <w:rFonts w:cs="Times New Roman"/>
              </w:rPr>
              <w:t>составлять математическую модель по условию задачи</w:t>
            </w:r>
            <w:r w:rsidRPr="00BB5752">
              <w:rPr>
                <w:rFonts w:cs="Times New Roman"/>
                <w:lang w:val="kk-KZ"/>
              </w:rPr>
              <w:t>;</w:t>
            </w:r>
          </w:p>
        </w:tc>
      </w:tr>
      <w:tr w:rsidR="00A219A9" w:rsidRPr="00BB5752" w:rsidTr="00C544C3">
        <w:tc>
          <w:tcPr>
            <w:tcW w:w="2122"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4" w:type="dxa"/>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rPr>
              <w:t>Неравенства с двумя переменными</w:t>
            </w:r>
          </w:p>
        </w:tc>
        <w:tc>
          <w:tcPr>
            <w:tcW w:w="4395"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jc w:val="both"/>
              <w:rPr>
                <w:rFonts w:cs="Times New Roman"/>
              </w:rPr>
            </w:pPr>
            <w:r w:rsidRPr="00BB5752">
              <w:rPr>
                <w:rFonts w:cs="Times New Roman"/>
              </w:rPr>
              <w:t>10.2.2.3</w:t>
            </w:r>
            <w:r w:rsidRPr="00BB5752">
              <w:rPr>
                <w:rFonts w:cs="Times New Roman"/>
                <w:lang w:val="kk-KZ"/>
              </w:rPr>
              <w:t xml:space="preserve"> решать неравенства с двумя переменными;</w:t>
            </w:r>
          </w:p>
        </w:tc>
      </w:tr>
      <w:tr w:rsidR="00A219A9" w:rsidRPr="00BB5752" w:rsidTr="00C544C3">
        <w:tc>
          <w:tcPr>
            <w:tcW w:w="2122"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4" w:type="dxa"/>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rPr>
              <w:t>Системы нелинейных неравенств с двумя переменными</w:t>
            </w:r>
          </w:p>
        </w:tc>
        <w:tc>
          <w:tcPr>
            <w:tcW w:w="4395"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jc w:val="both"/>
              <w:rPr>
                <w:rFonts w:cs="Times New Roman"/>
              </w:rPr>
            </w:pPr>
            <w:r w:rsidRPr="00BB5752">
              <w:rPr>
                <w:rFonts w:cs="Times New Roman"/>
              </w:rPr>
              <w:t>10.2.2.4</w:t>
            </w:r>
            <w:r w:rsidRPr="00BB5752">
              <w:rPr>
                <w:rFonts w:cs="Times New Roman"/>
                <w:lang w:val="kk-KZ"/>
              </w:rPr>
              <w:t xml:space="preserve"> решать системы нелинейных неравенств с двумя переменными;</w:t>
            </w:r>
          </w:p>
        </w:tc>
      </w:tr>
      <w:tr w:rsidR="00A219A9" w:rsidRPr="00BB5752" w:rsidTr="00C544C3">
        <w:tc>
          <w:tcPr>
            <w:tcW w:w="2122" w:type="dxa"/>
            <w:vMerge w:val="restart"/>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bCs/>
              </w:rPr>
            </w:pPr>
            <w:r w:rsidRPr="00BB5752">
              <w:rPr>
                <w:rFonts w:cs="Times New Roman"/>
                <w:bCs/>
              </w:rPr>
              <w:t>Элементы</w:t>
            </w:r>
            <w:r w:rsidRPr="00BB5752">
              <w:rPr>
                <w:rFonts w:cs="Times New Roman"/>
                <w:bCs/>
                <w:lang w:val="kk-KZ"/>
              </w:rPr>
              <w:t xml:space="preserve"> </w:t>
            </w:r>
            <w:r w:rsidRPr="00BB5752">
              <w:rPr>
                <w:rFonts w:cs="Times New Roman"/>
                <w:bCs/>
              </w:rPr>
              <w:t>к</w:t>
            </w:r>
            <w:r w:rsidRPr="00BB5752">
              <w:rPr>
                <w:rFonts w:cs="Times New Roman"/>
                <w:bCs/>
                <w:lang w:val="kk-KZ"/>
              </w:rPr>
              <w:t>омбинаторики</w:t>
            </w:r>
          </w:p>
        </w:tc>
        <w:tc>
          <w:tcPr>
            <w:tcW w:w="3264" w:type="dxa"/>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bCs/>
              </w:rPr>
              <w:t>О</w:t>
            </w:r>
            <w:r w:rsidRPr="00BB5752">
              <w:rPr>
                <w:rFonts w:cs="Times New Roman"/>
              </w:rPr>
              <w:t>сновные понятия и правила комбинаторики (правила суммы и произведения)</w:t>
            </w:r>
          </w:p>
        </w:tc>
        <w:tc>
          <w:tcPr>
            <w:tcW w:w="4395"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ind w:firstLine="34"/>
              <w:jc w:val="both"/>
              <w:rPr>
                <w:rFonts w:cs="Times New Roman"/>
              </w:rPr>
            </w:pPr>
            <w:r w:rsidRPr="00BB5752">
              <w:rPr>
                <w:rFonts w:cs="Times New Roman"/>
              </w:rPr>
              <w:t>10.</w:t>
            </w:r>
            <w:r w:rsidRPr="00BB5752">
              <w:rPr>
                <w:rFonts w:cs="Times New Roman"/>
                <w:lang w:val="kk-KZ"/>
              </w:rPr>
              <w:t>3</w:t>
            </w:r>
            <w:r w:rsidRPr="00BB5752">
              <w:rPr>
                <w:rFonts w:cs="Times New Roman"/>
              </w:rPr>
              <w:t>.</w:t>
            </w:r>
            <w:r w:rsidRPr="00BB5752">
              <w:rPr>
                <w:rFonts w:cs="Times New Roman"/>
                <w:lang w:val="kk-KZ"/>
              </w:rPr>
              <w:t>1</w:t>
            </w:r>
            <w:r w:rsidRPr="00BB5752">
              <w:rPr>
                <w:rFonts w:cs="Times New Roman"/>
              </w:rPr>
              <w:t>.1</w:t>
            </w:r>
            <w:r w:rsidRPr="00BB5752">
              <w:rPr>
                <w:rFonts w:cs="Times New Roman"/>
                <w:lang w:val="kk-KZ"/>
              </w:rPr>
              <w:t xml:space="preserve"> </w:t>
            </w:r>
            <w:r w:rsidRPr="00BB5752">
              <w:rPr>
                <w:rFonts w:cs="Times New Roman"/>
              </w:rPr>
              <w:t>знать правила комбинаторики (правила суммы и произведения)</w:t>
            </w:r>
            <w:r w:rsidRPr="00BB5752">
              <w:rPr>
                <w:rFonts w:cs="Times New Roman"/>
                <w:lang w:val="kk-KZ"/>
              </w:rPr>
              <w:t>;</w:t>
            </w:r>
          </w:p>
          <w:p w:rsidR="00A219A9" w:rsidRPr="00BB5752" w:rsidRDefault="00A219A9" w:rsidP="00DC5830">
            <w:pPr>
              <w:ind w:firstLine="34"/>
              <w:jc w:val="both"/>
              <w:rPr>
                <w:rFonts w:cs="Times New Roman"/>
              </w:rPr>
            </w:pPr>
            <w:r w:rsidRPr="00BB5752">
              <w:rPr>
                <w:rFonts w:cs="Times New Roman"/>
              </w:rPr>
              <w:t>10.</w:t>
            </w:r>
            <w:r w:rsidRPr="00BB5752">
              <w:rPr>
                <w:rFonts w:cs="Times New Roman"/>
                <w:lang w:val="kk-KZ"/>
              </w:rPr>
              <w:t>3</w:t>
            </w:r>
            <w:r w:rsidRPr="00BB5752">
              <w:rPr>
                <w:rFonts w:cs="Times New Roman"/>
              </w:rPr>
              <w:t>.</w:t>
            </w:r>
            <w:r w:rsidRPr="00BB5752">
              <w:rPr>
                <w:rFonts w:cs="Times New Roman"/>
                <w:lang w:val="kk-KZ"/>
              </w:rPr>
              <w:t>1</w:t>
            </w:r>
            <w:r w:rsidRPr="00BB5752">
              <w:rPr>
                <w:rFonts w:cs="Times New Roman"/>
              </w:rPr>
              <w:t>.2</w:t>
            </w:r>
            <w:r w:rsidRPr="00BB5752">
              <w:rPr>
                <w:rFonts w:cs="Times New Roman"/>
                <w:lang w:val="kk-KZ"/>
              </w:rPr>
              <w:t xml:space="preserve"> знать определение</w:t>
            </w:r>
            <w:r w:rsidRPr="00BB5752">
              <w:rPr>
                <w:rFonts w:cs="Times New Roman"/>
              </w:rPr>
              <w:t xml:space="preserve"> факториала числа;</w:t>
            </w:r>
          </w:p>
          <w:p w:rsidR="00A219A9" w:rsidRPr="00BB5752" w:rsidRDefault="00A219A9" w:rsidP="00DC5830">
            <w:pPr>
              <w:ind w:firstLine="34"/>
              <w:jc w:val="both"/>
              <w:rPr>
                <w:rFonts w:cs="Times New Roman"/>
              </w:rPr>
            </w:pPr>
            <w:r w:rsidRPr="00BB5752">
              <w:rPr>
                <w:rFonts w:cs="Times New Roman"/>
              </w:rPr>
              <w:t>10.</w:t>
            </w:r>
            <w:r w:rsidRPr="00BB5752">
              <w:rPr>
                <w:rFonts w:cs="Times New Roman"/>
                <w:lang w:val="kk-KZ"/>
              </w:rPr>
              <w:t>3</w:t>
            </w:r>
            <w:r w:rsidRPr="00BB5752">
              <w:rPr>
                <w:rFonts w:cs="Times New Roman"/>
              </w:rPr>
              <w:t>.</w:t>
            </w:r>
            <w:r w:rsidRPr="00BB5752">
              <w:rPr>
                <w:rFonts w:cs="Times New Roman"/>
                <w:lang w:val="kk-KZ"/>
              </w:rPr>
              <w:t>1</w:t>
            </w:r>
            <w:r w:rsidRPr="00BB5752">
              <w:rPr>
                <w:rFonts w:cs="Times New Roman"/>
              </w:rPr>
              <w:t>.3</w:t>
            </w:r>
            <w:r w:rsidRPr="00BB5752">
              <w:rPr>
                <w:rFonts w:cs="Times New Roman"/>
                <w:lang w:val="kk-KZ"/>
              </w:rPr>
              <w:t xml:space="preserve"> </w:t>
            </w:r>
            <w:r w:rsidRPr="00BB5752">
              <w:rPr>
                <w:rFonts w:cs="Times New Roman"/>
              </w:rPr>
              <w:t>знать определения перестановк</w:t>
            </w:r>
            <w:r w:rsidRPr="00BB5752">
              <w:rPr>
                <w:rFonts w:cs="Times New Roman"/>
                <w:lang w:val="kk-KZ"/>
              </w:rPr>
              <w:t>и,</w:t>
            </w:r>
            <w:r w:rsidRPr="00BB5752">
              <w:rPr>
                <w:rFonts w:cs="Times New Roman"/>
              </w:rPr>
              <w:t xml:space="preserve"> размещени</w:t>
            </w:r>
            <w:r w:rsidRPr="00BB5752">
              <w:rPr>
                <w:rFonts w:cs="Times New Roman"/>
                <w:lang w:val="kk-KZ"/>
              </w:rPr>
              <w:t xml:space="preserve">я, </w:t>
            </w:r>
            <w:r w:rsidRPr="00BB5752">
              <w:rPr>
                <w:rFonts w:cs="Times New Roman"/>
              </w:rPr>
              <w:t>сочетани</w:t>
            </w:r>
            <w:r w:rsidRPr="00BB5752">
              <w:rPr>
                <w:rFonts w:cs="Times New Roman"/>
                <w:lang w:val="kk-KZ"/>
              </w:rPr>
              <w:t>я</w:t>
            </w:r>
            <w:r w:rsidRPr="00BB5752">
              <w:rPr>
                <w:rFonts w:cs="Times New Roman"/>
              </w:rPr>
              <w:t xml:space="preserve"> без повторений; </w:t>
            </w:r>
          </w:p>
          <w:p w:rsidR="00A219A9" w:rsidRPr="00BB5752" w:rsidRDefault="00A219A9" w:rsidP="00DC5830">
            <w:pPr>
              <w:ind w:firstLine="34"/>
              <w:jc w:val="both"/>
              <w:rPr>
                <w:rFonts w:cs="Times New Roman"/>
              </w:rPr>
            </w:pPr>
            <w:r w:rsidRPr="00BB5752">
              <w:rPr>
                <w:rFonts w:cs="Times New Roman"/>
              </w:rPr>
              <w:t>10.</w:t>
            </w:r>
            <w:r w:rsidRPr="00BB5752">
              <w:rPr>
                <w:rFonts w:cs="Times New Roman"/>
                <w:lang w:val="kk-KZ"/>
              </w:rPr>
              <w:t>3</w:t>
            </w:r>
            <w:r w:rsidRPr="00BB5752">
              <w:rPr>
                <w:rFonts w:cs="Times New Roman"/>
              </w:rPr>
              <w:t>.</w:t>
            </w:r>
            <w:r w:rsidRPr="00BB5752">
              <w:rPr>
                <w:rFonts w:cs="Times New Roman"/>
                <w:lang w:val="kk-KZ"/>
              </w:rPr>
              <w:t>1</w:t>
            </w:r>
            <w:r w:rsidRPr="00BB5752">
              <w:rPr>
                <w:rFonts w:cs="Times New Roman"/>
              </w:rPr>
              <w:t>.4</w:t>
            </w:r>
            <w:r w:rsidRPr="00BB5752">
              <w:rPr>
                <w:rFonts w:cs="Times New Roman"/>
                <w:lang w:val="kk-KZ"/>
              </w:rPr>
              <w:t xml:space="preserve"> знать формулы комбинаторики для вычисления чисел перестановок, размещений, сочетания без повторений;</w:t>
            </w:r>
          </w:p>
        </w:tc>
      </w:tr>
      <w:tr w:rsidR="00A219A9" w:rsidRPr="00BB5752" w:rsidTr="00C544C3">
        <w:tc>
          <w:tcPr>
            <w:tcW w:w="2122"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4" w:type="dxa"/>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lang w:val="kk-KZ"/>
              </w:rPr>
              <w:t xml:space="preserve">Решение задач с использованием </w:t>
            </w:r>
            <w:r w:rsidRPr="00BB5752">
              <w:rPr>
                <w:rFonts w:cs="Times New Roman"/>
              </w:rPr>
              <w:t>формул комбинаторики</w:t>
            </w:r>
          </w:p>
        </w:tc>
        <w:tc>
          <w:tcPr>
            <w:tcW w:w="4395"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ind w:firstLine="34"/>
              <w:jc w:val="both"/>
              <w:rPr>
                <w:rFonts w:cs="Times New Roman"/>
              </w:rPr>
            </w:pPr>
            <w:r w:rsidRPr="00BB5752">
              <w:rPr>
                <w:rFonts w:cs="Times New Roman"/>
              </w:rPr>
              <w:t>10.</w:t>
            </w:r>
            <w:r w:rsidRPr="00BB5752">
              <w:rPr>
                <w:rFonts w:cs="Times New Roman"/>
                <w:lang w:val="kk-KZ"/>
              </w:rPr>
              <w:t>3</w:t>
            </w:r>
            <w:r w:rsidRPr="00BB5752">
              <w:rPr>
                <w:rFonts w:cs="Times New Roman"/>
              </w:rPr>
              <w:t>.</w:t>
            </w:r>
            <w:r w:rsidRPr="00BB5752">
              <w:rPr>
                <w:rFonts w:cs="Times New Roman"/>
                <w:lang w:val="kk-KZ"/>
              </w:rPr>
              <w:t>1</w:t>
            </w:r>
            <w:r w:rsidRPr="00BB5752">
              <w:rPr>
                <w:rFonts w:cs="Times New Roman"/>
              </w:rPr>
              <w:t>.5</w:t>
            </w:r>
            <w:r w:rsidRPr="00BB5752">
              <w:rPr>
                <w:rFonts w:cs="Times New Roman"/>
                <w:lang w:val="kk-KZ"/>
              </w:rPr>
              <w:t xml:space="preserve"> </w:t>
            </w:r>
            <w:r w:rsidRPr="00BB5752">
              <w:rPr>
                <w:rFonts w:cs="Times New Roman"/>
              </w:rPr>
              <w:t>решать задачи, применяя формулы комбинаторики для вычисления числа перестановок, размещений, сочетания без повторений;</w:t>
            </w:r>
          </w:p>
        </w:tc>
      </w:tr>
      <w:tr w:rsidR="00A219A9" w:rsidRPr="00BB5752" w:rsidTr="00C544C3">
        <w:tc>
          <w:tcPr>
            <w:tcW w:w="2122"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4" w:type="dxa"/>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lang w:val="kk-KZ"/>
              </w:rPr>
              <w:t>Бином Ньютона и его свойства</w:t>
            </w:r>
          </w:p>
        </w:tc>
        <w:tc>
          <w:tcPr>
            <w:tcW w:w="4395"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ind w:firstLine="34"/>
              <w:jc w:val="both"/>
              <w:rPr>
                <w:rFonts w:cs="Times New Roman"/>
              </w:rPr>
            </w:pPr>
            <w:r w:rsidRPr="00BB5752">
              <w:rPr>
                <w:rFonts w:cs="Times New Roman"/>
              </w:rPr>
              <w:t>10.</w:t>
            </w:r>
            <w:r w:rsidRPr="00BB5752">
              <w:rPr>
                <w:rFonts w:cs="Times New Roman"/>
                <w:lang w:val="kk-KZ"/>
              </w:rPr>
              <w:t>3</w:t>
            </w:r>
            <w:r w:rsidRPr="00BB5752">
              <w:rPr>
                <w:rFonts w:cs="Times New Roman"/>
              </w:rPr>
              <w:t>.</w:t>
            </w:r>
            <w:r w:rsidRPr="00BB5752">
              <w:rPr>
                <w:rFonts w:cs="Times New Roman"/>
                <w:lang w:val="kk-KZ"/>
              </w:rPr>
              <w:t>1</w:t>
            </w:r>
            <w:r w:rsidRPr="00BB5752">
              <w:rPr>
                <w:rFonts w:cs="Times New Roman"/>
              </w:rPr>
              <w:t>.6</w:t>
            </w:r>
            <w:r w:rsidRPr="00BB5752">
              <w:rPr>
                <w:rFonts w:cs="Times New Roman"/>
                <w:lang w:val="kk-KZ"/>
              </w:rPr>
              <w:t xml:space="preserve">  знать и применять формулу бинома Ньютона и его свойства;</w:t>
            </w:r>
          </w:p>
        </w:tc>
      </w:tr>
      <w:tr w:rsidR="009F09F9" w:rsidRPr="00BB5752" w:rsidTr="00C544C3">
        <w:tblPrEx>
          <w:tblCellMar>
            <w:left w:w="0" w:type="dxa"/>
            <w:right w:w="0" w:type="dxa"/>
          </w:tblCellMar>
        </w:tblPrEx>
        <w:trPr>
          <w:trHeight w:val="276"/>
        </w:trPr>
        <w:tc>
          <w:tcPr>
            <w:tcW w:w="9781" w:type="dxa"/>
            <w:gridSpan w:val="3"/>
            <w:tcBorders>
              <w:top w:val="single" w:sz="4" w:space="0" w:color="000000"/>
              <w:left w:val="single" w:sz="4" w:space="0" w:color="000000"/>
              <w:bottom w:val="single" w:sz="4" w:space="0" w:color="000000"/>
              <w:right w:val="single" w:sz="4" w:space="0" w:color="auto"/>
            </w:tcBorders>
          </w:tcPr>
          <w:p w:rsidR="009F09F9" w:rsidRPr="00BB5752" w:rsidRDefault="009F09F9" w:rsidP="00DC5830">
            <w:pPr>
              <w:jc w:val="center"/>
              <w:rPr>
                <w:rFonts w:cs="Times New Roman"/>
              </w:rPr>
            </w:pPr>
            <w:r w:rsidRPr="00BB5752">
              <w:rPr>
                <w:rFonts w:cs="Times New Roman"/>
                <w:lang w:val="kk-KZ"/>
              </w:rPr>
              <w:t>2 четверть</w:t>
            </w:r>
          </w:p>
        </w:tc>
      </w:tr>
      <w:tr w:rsidR="00A219A9" w:rsidRPr="00BB5752" w:rsidTr="00C544C3">
        <w:tc>
          <w:tcPr>
            <w:tcW w:w="2122" w:type="dxa"/>
            <w:vMerge w:val="restart"/>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bCs/>
                <w:lang w:val="kk-KZ"/>
              </w:rPr>
              <w:t>П</w:t>
            </w:r>
            <w:r w:rsidRPr="00BB5752">
              <w:rPr>
                <w:rFonts w:cs="Times New Roman"/>
                <w:bCs/>
              </w:rPr>
              <w:t xml:space="preserve">оследовательности </w:t>
            </w:r>
          </w:p>
        </w:tc>
        <w:tc>
          <w:tcPr>
            <w:tcW w:w="3264" w:type="dxa"/>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rPr>
              <w:t>Числовая последовательность, способы её задания и свойства</w:t>
            </w:r>
          </w:p>
        </w:tc>
        <w:tc>
          <w:tcPr>
            <w:tcW w:w="4395"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jc w:val="both"/>
              <w:rPr>
                <w:rFonts w:cs="Times New Roman"/>
              </w:rPr>
            </w:pPr>
            <w:r w:rsidRPr="00BB5752">
              <w:rPr>
                <w:rFonts w:cs="Times New Roman"/>
              </w:rPr>
              <w:t>10.2.3.1</w:t>
            </w:r>
            <w:r w:rsidR="00C544C3" w:rsidRPr="00BB5752">
              <w:rPr>
                <w:rFonts w:cs="Times New Roman"/>
                <w:lang w:val="kk-KZ"/>
              </w:rPr>
              <w:t xml:space="preserve"> </w:t>
            </w:r>
            <w:r w:rsidRPr="00BB5752">
              <w:rPr>
                <w:rFonts w:cs="Times New Roman"/>
              </w:rPr>
              <w:t>иметь представление о числовой последовательности;</w:t>
            </w:r>
          </w:p>
          <w:p w:rsidR="00A219A9" w:rsidRPr="00BB5752" w:rsidRDefault="00A219A9" w:rsidP="00DC5830">
            <w:pPr>
              <w:jc w:val="both"/>
              <w:rPr>
                <w:rFonts w:cs="Times New Roman"/>
                <w:lang w:val="kk-KZ"/>
              </w:rPr>
            </w:pPr>
            <w:r w:rsidRPr="00BB5752">
              <w:rPr>
                <w:rFonts w:cs="Times New Roman"/>
              </w:rPr>
              <w:t>10.2.3.2</w:t>
            </w:r>
            <w:r w:rsidRPr="00BB5752">
              <w:rPr>
                <w:rFonts w:cs="Times New Roman"/>
                <w:lang w:val="kk-KZ"/>
              </w:rPr>
              <w:t xml:space="preserve"> </w:t>
            </w:r>
          </w:p>
          <w:p w:rsidR="00A219A9" w:rsidRPr="00BB5752" w:rsidRDefault="00A219A9" w:rsidP="00DC5830">
            <w:pPr>
              <w:jc w:val="both"/>
              <w:rPr>
                <w:rFonts w:cs="Times New Roman"/>
              </w:rPr>
            </w:pPr>
            <w:r w:rsidRPr="00BB5752">
              <w:rPr>
                <w:rFonts w:cs="Times New Roman"/>
                <w:lang w:val="kk-KZ"/>
              </w:rPr>
              <w:t xml:space="preserve"> находить </w:t>
            </w:r>
            <w:r w:rsidRPr="00BB5752">
              <w:rPr>
                <w:rFonts w:cs="Times New Roman"/>
                <w:lang w:val="en-US"/>
              </w:rPr>
              <w:t>n</w:t>
            </w:r>
            <w:r w:rsidRPr="00BB5752">
              <w:rPr>
                <w:rFonts w:cs="Times New Roman"/>
              </w:rPr>
              <w:t>-</w:t>
            </w:r>
            <w:r w:rsidRPr="00BB5752">
              <w:rPr>
                <w:rFonts w:cs="Times New Roman"/>
                <w:lang w:val="kk-KZ"/>
              </w:rPr>
              <w:t xml:space="preserve">й член последовательности, </w:t>
            </w:r>
            <w:r w:rsidRPr="00BB5752">
              <w:rPr>
                <w:rFonts w:cs="Times New Roman"/>
                <w:lang w:val="kk-KZ"/>
              </w:rPr>
              <w:lastRenderedPageBreak/>
              <w:t xml:space="preserve">например: </w:t>
            </w:r>
            <w:r w:rsidRPr="00BB5752">
              <w:rPr>
                <w:rFonts w:cs="Times New Roman"/>
                <w:kern w:val="2"/>
                <w:position w:val="-58"/>
              </w:rPr>
              <w:object w:dxaOrig="1420" w:dyaOrig="1280">
                <v:shape id="_x0000_i1046" type="#_x0000_t75" style="width:70.35pt;height:61.95pt" o:ole="">
                  <v:imagedata r:id="rId24" o:title=""/>
                </v:shape>
                <o:OLEObject Type="Embed" ProgID="Equation.3" ShapeID="_x0000_i1046" DrawAspect="Content" ObjectID="_1600007670" r:id="rId42"/>
              </w:object>
            </w:r>
          </w:p>
          <w:p w:rsidR="00A219A9" w:rsidRPr="00BB5752" w:rsidRDefault="00A219A9" w:rsidP="00DC5830">
            <w:pPr>
              <w:jc w:val="both"/>
              <w:rPr>
                <w:rFonts w:cs="Times New Roman"/>
              </w:rPr>
            </w:pPr>
            <w:r w:rsidRPr="00BB5752">
              <w:rPr>
                <w:rFonts w:cs="Times New Roman"/>
              </w:rPr>
              <w:t>10.2.3.3</w:t>
            </w:r>
            <w:r w:rsidRPr="00BB5752">
              <w:rPr>
                <w:rFonts w:cs="Times New Roman"/>
                <w:lang w:val="kk-KZ"/>
              </w:rPr>
              <w:t xml:space="preserve"> знать и применять метод математической индукции</w:t>
            </w:r>
            <w:r w:rsidRPr="00BB5752">
              <w:rPr>
                <w:rFonts w:cs="Times New Roman"/>
              </w:rPr>
              <w:t>;</w:t>
            </w:r>
          </w:p>
        </w:tc>
      </w:tr>
      <w:tr w:rsidR="00A219A9" w:rsidRPr="00BB5752" w:rsidTr="00C544C3">
        <w:tc>
          <w:tcPr>
            <w:tcW w:w="2122"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4" w:type="dxa"/>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rPr>
              <w:t xml:space="preserve">Арифметическая </w:t>
            </w:r>
            <w:r w:rsidRPr="00BB5752">
              <w:rPr>
                <w:rFonts w:cs="Times New Roman"/>
                <w:lang w:val="kk-KZ"/>
              </w:rPr>
              <w:t xml:space="preserve">и геометрическая </w:t>
            </w:r>
            <w:r w:rsidRPr="00BB5752">
              <w:rPr>
                <w:rFonts w:cs="Times New Roman"/>
              </w:rPr>
              <w:t>прогресси</w:t>
            </w:r>
            <w:r w:rsidRPr="00BB5752">
              <w:rPr>
                <w:rFonts w:cs="Times New Roman"/>
                <w:lang w:val="kk-KZ"/>
              </w:rPr>
              <w:t>и</w:t>
            </w:r>
          </w:p>
        </w:tc>
        <w:tc>
          <w:tcPr>
            <w:tcW w:w="4395"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jc w:val="both"/>
              <w:rPr>
                <w:rFonts w:cs="Times New Roman"/>
              </w:rPr>
            </w:pPr>
            <w:r w:rsidRPr="00BB5752">
              <w:rPr>
                <w:rFonts w:cs="Times New Roman"/>
              </w:rPr>
              <w:t>10.2.3.4</w:t>
            </w:r>
            <w:r w:rsidRPr="00BB5752">
              <w:rPr>
                <w:rFonts w:cs="Times New Roman"/>
                <w:lang w:val="kk-KZ"/>
              </w:rPr>
              <w:t xml:space="preserve">  </w:t>
            </w:r>
            <w:r w:rsidRPr="00BB5752">
              <w:rPr>
                <w:rFonts w:cs="Times New Roman"/>
              </w:rPr>
              <w:t>распознавать арифметическую и геометрическую прогрессии среди числовых последовательностей;</w:t>
            </w:r>
          </w:p>
          <w:p w:rsidR="00A219A9" w:rsidRPr="00BB5752" w:rsidRDefault="00A219A9" w:rsidP="00DC5830">
            <w:pPr>
              <w:jc w:val="both"/>
              <w:rPr>
                <w:rFonts w:cs="Times New Roman"/>
              </w:rPr>
            </w:pPr>
            <w:r w:rsidRPr="00BB5752">
              <w:rPr>
                <w:rFonts w:cs="Times New Roman"/>
              </w:rPr>
              <w:t>10.2.3.5</w:t>
            </w:r>
            <w:r w:rsidRPr="00BB5752">
              <w:rPr>
                <w:rFonts w:cs="Times New Roman"/>
                <w:lang w:val="kk-KZ"/>
              </w:rPr>
              <w:t xml:space="preserve"> </w:t>
            </w:r>
            <w:r w:rsidRPr="00BB5752">
              <w:rPr>
                <w:rFonts w:cs="Times New Roman"/>
              </w:rPr>
              <w:t>знать и применять формулы n-го члена, суммы n первых членов и характеристическое свойство арифметической прогрессии;</w:t>
            </w:r>
          </w:p>
          <w:p w:rsidR="00A219A9" w:rsidRPr="00BB5752" w:rsidRDefault="00A219A9" w:rsidP="00DC5830">
            <w:pPr>
              <w:jc w:val="both"/>
              <w:rPr>
                <w:rFonts w:cs="Times New Roman"/>
              </w:rPr>
            </w:pPr>
            <w:r w:rsidRPr="00BB5752">
              <w:rPr>
                <w:rFonts w:cs="Times New Roman"/>
              </w:rPr>
              <w:t>10.2.3.6</w:t>
            </w:r>
            <w:r w:rsidRPr="00BB5752">
              <w:rPr>
                <w:rFonts w:cs="Times New Roman"/>
                <w:lang w:val="kk-KZ"/>
              </w:rPr>
              <w:t xml:space="preserve">  </w:t>
            </w:r>
            <w:r w:rsidRPr="00BB5752">
              <w:rPr>
                <w:rFonts w:cs="Times New Roman"/>
              </w:rPr>
              <w:t>знать и применять формулы n-го члена, суммы n первых членов и характеристическое свойство геометрической прогрессии;</w:t>
            </w:r>
          </w:p>
          <w:p w:rsidR="00A219A9" w:rsidRPr="00BB5752" w:rsidRDefault="00A219A9" w:rsidP="00DC5830">
            <w:pPr>
              <w:jc w:val="both"/>
              <w:rPr>
                <w:rFonts w:cs="Times New Roman"/>
              </w:rPr>
            </w:pPr>
            <w:r w:rsidRPr="00BB5752">
              <w:rPr>
                <w:rFonts w:cs="Times New Roman"/>
              </w:rPr>
              <w:t>10.2.3.7</w:t>
            </w:r>
            <w:r w:rsidRPr="00BB5752">
              <w:rPr>
                <w:rFonts w:cs="Times New Roman"/>
                <w:lang w:val="kk-KZ"/>
              </w:rPr>
              <w:t xml:space="preserve"> </w:t>
            </w:r>
            <w:r w:rsidRPr="00BB5752">
              <w:rPr>
                <w:rFonts w:cs="Times New Roman"/>
              </w:rPr>
              <w:t>решать задачи, связанные с арифметической и/или геометрической прогрессиями;</w:t>
            </w:r>
          </w:p>
        </w:tc>
      </w:tr>
      <w:tr w:rsidR="00A219A9" w:rsidRPr="00BB5752" w:rsidTr="00C544C3">
        <w:tc>
          <w:tcPr>
            <w:tcW w:w="2122"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4" w:type="dxa"/>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rPr>
              <w:t>Бесконечно убывающая геометрическая прогрессия</w:t>
            </w:r>
          </w:p>
        </w:tc>
        <w:tc>
          <w:tcPr>
            <w:tcW w:w="4395"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jc w:val="both"/>
              <w:rPr>
                <w:rFonts w:cs="Times New Roman"/>
              </w:rPr>
            </w:pPr>
            <w:r w:rsidRPr="00BB5752">
              <w:rPr>
                <w:rFonts w:cs="Times New Roman"/>
              </w:rPr>
              <w:t>10.2.3.8</w:t>
            </w:r>
            <w:r w:rsidRPr="00BB5752">
              <w:rPr>
                <w:rFonts w:cs="Times New Roman"/>
                <w:lang w:val="kk-KZ"/>
              </w:rPr>
              <w:t xml:space="preserve"> </w:t>
            </w:r>
            <w:r w:rsidRPr="00BB5752">
              <w:rPr>
                <w:rFonts w:cs="Times New Roman"/>
              </w:rPr>
              <w:t>применять формулу суммы бесконечно убывающей геометрической прогрессии для перевода десятичной периодической дроби в обыкновенную дробь;</w:t>
            </w:r>
          </w:p>
        </w:tc>
      </w:tr>
      <w:tr w:rsidR="00A219A9" w:rsidRPr="00BB5752" w:rsidTr="00C544C3">
        <w:tc>
          <w:tcPr>
            <w:tcW w:w="2122"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4" w:type="dxa"/>
            <w:tcBorders>
              <w:top w:val="single" w:sz="4" w:space="0" w:color="000000"/>
              <w:left w:val="single" w:sz="4" w:space="0" w:color="000000"/>
              <w:bottom w:val="single" w:sz="4" w:space="0" w:color="000000"/>
            </w:tcBorders>
          </w:tcPr>
          <w:p w:rsidR="00A219A9" w:rsidRPr="00BB5752" w:rsidRDefault="00A219A9" w:rsidP="00DC5830">
            <w:pPr>
              <w:pStyle w:val="14"/>
              <w:shd w:val="clear" w:color="auto" w:fill="FFFFFF"/>
              <w:tabs>
                <w:tab w:val="left" w:pos="131"/>
              </w:tabs>
              <w:ind w:left="0"/>
              <w:jc w:val="both"/>
              <w:rPr>
                <w:rFonts w:cs="Times New Roman"/>
              </w:rPr>
            </w:pPr>
            <w:r w:rsidRPr="00BB5752">
              <w:rPr>
                <w:rFonts w:cs="Times New Roman"/>
              </w:rPr>
              <w:t>Решение текстовых задач</w:t>
            </w:r>
          </w:p>
        </w:tc>
        <w:tc>
          <w:tcPr>
            <w:tcW w:w="4395"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jc w:val="both"/>
              <w:rPr>
                <w:rFonts w:cs="Times New Roman"/>
              </w:rPr>
            </w:pPr>
            <w:r w:rsidRPr="00BB5752">
              <w:rPr>
                <w:rFonts w:cs="Times New Roman"/>
              </w:rPr>
              <w:t>10.2.3.9</w:t>
            </w:r>
            <w:r w:rsidRPr="00BB5752">
              <w:rPr>
                <w:rFonts w:cs="Times New Roman"/>
                <w:lang w:val="kk-KZ"/>
              </w:rPr>
              <w:t xml:space="preserve"> </w:t>
            </w:r>
            <w:r w:rsidRPr="00BB5752">
              <w:rPr>
                <w:rFonts w:cs="Times New Roman"/>
              </w:rPr>
              <w:t>применять формулу суммы бесконечно убывающей</w:t>
            </w:r>
            <w:r w:rsidRPr="00BB5752">
              <w:rPr>
                <w:rFonts w:cs="Times New Roman"/>
                <w:lang w:val="kk-KZ"/>
              </w:rPr>
              <w:t xml:space="preserve"> геометрической</w:t>
            </w:r>
            <w:r w:rsidRPr="00BB5752">
              <w:rPr>
                <w:rFonts w:cs="Times New Roman"/>
              </w:rPr>
              <w:t xml:space="preserve"> прогрессии к решению задач;</w:t>
            </w:r>
          </w:p>
          <w:p w:rsidR="00A219A9" w:rsidRPr="00BB5752" w:rsidRDefault="00A219A9" w:rsidP="00DC5830">
            <w:pPr>
              <w:shd w:val="clear" w:color="auto" w:fill="FFFFFF"/>
              <w:ind w:firstLine="34"/>
              <w:jc w:val="both"/>
              <w:rPr>
                <w:rFonts w:cs="Times New Roman"/>
              </w:rPr>
            </w:pPr>
            <w:r w:rsidRPr="00BB5752">
              <w:rPr>
                <w:rFonts w:cs="Times New Roman"/>
              </w:rPr>
              <w:t>10.</w:t>
            </w:r>
            <w:r w:rsidRPr="00BB5752">
              <w:rPr>
                <w:rFonts w:cs="Times New Roman"/>
                <w:lang w:val="kk-KZ"/>
              </w:rPr>
              <w:t>4</w:t>
            </w:r>
            <w:r w:rsidRPr="00BB5752">
              <w:rPr>
                <w:rFonts w:cs="Times New Roman"/>
              </w:rPr>
              <w:t>.2.2</w:t>
            </w:r>
            <w:r w:rsidRPr="00BB5752">
              <w:rPr>
                <w:rFonts w:cs="Times New Roman"/>
                <w:lang w:val="kk-KZ"/>
              </w:rPr>
              <w:t xml:space="preserve"> </w:t>
            </w:r>
            <w:r w:rsidRPr="00BB5752">
              <w:rPr>
                <w:rFonts w:cs="Times New Roman"/>
              </w:rPr>
              <w:t>решать текстовые задачи, связанные с геометрической и арифметической прогрессиями</w:t>
            </w:r>
            <w:r w:rsidRPr="00BB5752">
              <w:rPr>
                <w:rFonts w:cs="Times New Roman"/>
                <w:lang w:val="kk-KZ"/>
              </w:rPr>
              <w:t>;</w:t>
            </w:r>
          </w:p>
        </w:tc>
      </w:tr>
      <w:tr w:rsidR="00C544C3" w:rsidRPr="00BB5752" w:rsidTr="00C544C3">
        <w:tblPrEx>
          <w:tblCellMar>
            <w:left w:w="0" w:type="dxa"/>
            <w:right w:w="0" w:type="dxa"/>
          </w:tblCellMar>
        </w:tblPrEx>
        <w:trPr>
          <w:trHeight w:val="355"/>
        </w:trPr>
        <w:tc>
          <w:tcPr>
            <w:tcW w:w="9781" w:type="dxa"/>
            <w:gridSpan w:val="3"/>
            <w:tcBorders>
              <w:top w:val="single" w:sz="4" w:space="0" w:color="000000"/>
              <w:left w:val="single" w:sz="4" w:space="0" w:color="000000"/>
              <w:bottom w:val="single" w:sz="4" w:space="0" w:color="000000"/>
              <w:right w:val="single" w:sz="4" w:space="0" w:color="auto"/>
            </w:tcBorders>
          </w:tcPr>
          <w:p w:rsidR="00C544C3" w:rsidRPr="00BB5752" w:rsidRDefault="00C544C3" w:rsidP="00DC5830">
            <w:pPr>
              <w:jc w:val="center"/>
              <w:rPr>
                <w:rFonts w:cs="Times New Roman"/>
              </w:rPr>
            </w:pPr>
            <w:r w:rsidRPr="00BB5752">
              <w:rPr>
                <w:rFonts w:cs="Times New Roman"/>
                <w:lang w:val="kk-KZ"/>
              </w:rPr>
              <w:t>3 четверть</w:t>
            </w:r>
          </w:p>
        </w:tc>
      </w:tr>
      <w:tr w:rsidR="00A219A9" w:rsidRPr="00BB5752" w:rsidTr="00C544C3">
        <w:tc>
          <w:tcPr>
            <w:tcW w:w="2122" w:type="dxa"/>
            <w:vMerge w:val="restart"/>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bCs/>
              </w:rPr>
              <w:t>Тригонометрия</w:t>
            </w:r>
            <w:r w:rsidRPr="00BB5752">
              <w:rPr>
                <w:rFonts w:cs="Times New Roman"/>
                <w:bCs/>
                <w:lang w:val="kk-KZ"/>
              </w:rPr>
              <w:t xml:space="preserve"> </w:t>
            </w:r>
          </w:p>
        </w:tc>
        <w:tc>
          <w:tcPr>
            <w:tcW w:w="3264" w:type="dxa"/>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lang w:val="kk-KZ"/>
              </w:rPr>
            </w:pPr>
            <w:r w:rsidRPr="00BB5752">
              <w:rPr>
                <w:rFonts w:cs="Times New Roman"/>
              </w:rPr>
              <w:t>Градусная и радианная меры угл</w:t>
            </w:r>
            <w:r w:rsidRPr="00BB5752">
              <w:rPr>
                <w:rFonts w:cs="Times New Roman"/>
                <w:lang w:val="kk-KZ"/>
              </w:rPr>
              <w:t>а</w:t>
            </w:r>
            <w:r w:rsidRPr="00BB5752">
              <w:rPr>
                <w:rFonts w:cs="Times New Roman"/>
              </w:rPr>
              <w:t xml:space="preserve"> и дуг</w:t>
            </w:r>
            <w:r w:rsidRPr="00BB5752">
              <w:rPr>
                <w:rFonts w:cs="Times New Roman"/>
                <w:lang w:val="kk-KZ"/>
              </w:rPr>
              <w:t>и</w:t>
            </w:r>
          </w:p>
        </w:tc>
        <w:tc>
          <w:tcPr>
            <w:tcW w:w="4395" w:type="dxa"/>
            <w:tcBorders>
              <w:top w:val="single" w:sz="4" w:space="0" w:color="000000"/>
              <w:left w:val="single" w:sz="4" w:space="0" w:color="000000"/>
              <w:bottom w:val="single" w:sz="4" w:space="0" w:color="000000"/>
              <w:right w:val="single" w:sz="4" w:space="0" w:color="auto"/>
            </w:tcBorders>
          </w:tcPr>
          <w:p w:rsidR="00A219A9" w:rsidRPr="00BB5752" w:rsidRDefault="00A219A9" w:rsidP="00DC5830">
            <w:pPr>
              <w:pStyle w:val="14"/>
              <w:ind w:left="0"/>
              <w:rPr>
                <w:rFonts w:cs="Times New Roman"/>
              </w:rPr>
            </w:pPr>
            <w:r w:rsidRPr="00BB5752">
              <w:rPr>
                <w:rFonts w:cs="Times New Roman"/>
                <w:lang w:val="kk-KZ"/>
              </w:rPr>
              <w:t>10.1.1.1</w:t>
            </w:r>
            <w:r w:rsidR="00236931" w:rsidRPr="00BB5752">
              <w:rPr>
                <w:rFonts w:cs="Times New Roman"/>
              </w:rPr>
              <w:t xml:space="preserve"> </w:t>
            </w:r>
            <w:r w:rsidRPr="00BB5752">
              <w:rPr>
                <w:rFonts w:cs="Times New Roman"/>
              </w:rPr>
              <w:t>усвоить понятие радианной меры угла;</w:t>
            </w:r>
          </w:p>
          <w:p w:rsidR="00A219A9" w:rsidRPr="00BB5752" w:rsidRDefault="00A219A9" w:rsidP="00DC5830">
            <w:pPr>
              <w:pStyle w:val="15"/>
              <w:jc w:val="both"/>
              <w:rPr>
                <w:rFonts w:cs="Times New Roman"/>
                <w:sz w:val="24"/>
                <w:szCs w:val="24"/>
                <w:lang w:val="kk-KZ"/>
              </w:rPr>
            </w:pPr>
            <w:r w:rsidRPr="00BB5752">
              <w:rPr>
                <w:rFonts w:cs="Times New Roman"/>
                <w:sz w:val="24"/>
                <w:szCs w:val="24"/>
              </w:rPr>
              <w:t>10.1.2.1</w:t>
            </w:r>
            <w:r w:rsidRPr="00BB5752">
              <w:rPr>
                <w:rFonts w:cs="Times New Roman"/>
                <w:sz w:val="24"/>
                <w:szCs w:val="24"/>
                <w:lang w:val="kk-KZ"/>
              </w:rPr>
              <w:t xml:space="preserve"> </w:t>
            </w:r>
            <w:r w:rsidRPr="00BB5752">
              <w:rPr>
                <w:rFonts w:cs="Times New Roman"/>
                <w:sz w:val="24"/>
                <w:szCs w:val="24"/>
              </w:rPr>
              <w:t>переводить градусы в радианы и радианы в градусы</w:t>
            </w:r>
            <w:r w:rsidRPr="00BB5752">
              <w:rPr>
                <w:rFonts w:cs="Times New Roman"/>
                <w:sz w:val="24"/>
                <w:szCs w:val="24"/>
                <w:lang w:val="kk-KZ"/>
              </w:rPr>
              <w:t>;</w:t>
            </w:r>
          </w:p>
          <w:p w:rsidR="00A219A9" w:rsidRPr="00BB5752" w:rsidRDefault="00A219A9" w:rsidP="00DC5830">
            <w:pPr>
              <w:pStyle w:val="14"/>
              <w:ind w:left="0"/>
              <w:rPr>
                <w:rFonts w:cs="Times New Roman"/>
                <w:lang w:val="kk-KZ"/>
              </w:rPr>
            </w:pPr>
            <w:r w:rsidRPr="00BB5752">
              <w:rPr>
                <w:rFonts w:cs="Times New Roman"/>
                <w:lang w:val="kk-KZ"/>
              </w:rPr>
              <w:t xml:space="preserve">10.1.1.2 </w:t>
            </w:r>
          </w:p>
          <w:p w:rsidR="00A219A9" w:rsidRPr="00BB5752" w:rsidRDefault="00A219A9" w:rsidP="00DC5830">
            <w:pPr>
              <w:pStyle w:val="14"/>
              <w:ind w:left="0"/>
              <w:rPr>
                <w:rFonts w:cs="Times New Roman"/>
              </w:rPr>
            </w:pPr>
            <w:r w:rsidRPr="00BB5752">
              <w:rPr>
                <w:rFonts w:cs="Times New Roman"/>
              </w:rPr>
              <w:t>отмечать числа  0;</w:t>
            </w:r>
            <w:r w:rsidRPr="00BB5752">
              <w:rPr>
                <w:rFonts w:cs="Times New Roman"/>
                <w:kern w:val="2"/>
                <w:position w:val="-24"/>
              </w:rPr>
              <w:object w:dxaOrig="260" w:dyaOrig="620">
                <v:shape id="_x0000_i1047" type="#_x0000_t75" style="width:11.7pt;height:30.15pt" o:ole="">
                  <v:imagedata r:id="rId8" o:title=""/>
                </v:shape>
                <o:OLEObject Type="Embed" ProgID="Equation.3" ShapeID="_x0000_i1047" DrawAspect="Content" ObjectID="_1600007671" r:id="rId43"/>
              </w:object>
            </w:r>
            <w:r w:rsidRPr="00BB5752">
              <w:rPr>
                <w:rFonts w:cs="Times New Roman"/>
              </w:rPr>
              <w:t>;</w:t>
            </w:r>
            <w:r w:rsidRPr="00BB5752">
              <w:rPr>
                <w:rFonts w:cs="Times New Roman"/>
                <w:kern w:val="2"/>
                <w:position w:val="-6"/>
              </w:rPr>
              <w:object w:dxaOrig="220" w:dyaOrig="220">
                <v:shape id="_x0000_i1048" type="#_x0000_t75" style="width:10.9pt;height:10.9pt" o:ole="">
                  <v:imagedata r:id="rId10" o:title=""/>
                </v:shape>
                <o:OLEObject Type="Embed" ProgID="Equation.3" ShapeID="_x0000_i1048" DrawAspect="Content" ObjectID="_1600007672" r:id="rId44"/>
              </w:object>
            </w:r>
            <w:r w:rsidRPr="00BB5752">
              <w:rPr>
                <w:rFonts w:cs="Times New Roman"/>
              </w:rPr>
              <w:t>;</w:t>
            </w:r>
            <w:r w:rsidRPr="00BB5752">
              <w:rPr>
                <w:rFonts w:cs="Times New Roman"/>
                <w:kern w:val="2"/>
                <w:position w:val="-24"/>
              </w:rPr>
              <w:object w:dxaOrig="380" w:dyaOrig="620">
                <v:shape id="_x0000_i1049" type="#_x0000_t75" style="width:20.1pt;height:30.15pt" o:ole="">
                  <v:imagedata r:id="rId12" o:title=""/>
                </v:shape>
                <o:OLEObject Type="Embed" ProgID="Equation.3" ShapeID="_x0000_i1049" DrawAspect="Content" ObjectID="_1600007673" r:id="rId45"/>
              </w:object>
            </w:r>
            <w:r w:rsidRPr="00BB5752">
              <w:rPr>
                <w:rFonts w:cs="Times New Roman"/>
              </w:rPr>
              <w:br/>
              <w:t>на единичной окружности</w:t>
            </w:r>
            <w:proofErr w:type="gramStart"/>
            <w:r w:rsidRPr="00BB5752">
              <w:rPr>
                <w:rFonts w:cs="Times New Roman"/>
              </w:rPr>
              <w:t>;;</w:t>
            </w:r>
            <w:proofErr w:type="gramEnd"/>
          </w:p>
        </w:tc>
      </w:tr>
      <w:tr w:rsidR="00A219A9" w:rsidRPr="00BB5752" w:rsidTr="00C544C3">
        <w:tc>
          <w:tcPr>
            <w:tcW w:w="2122"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4" w:type="dxa"/>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rPr>
              <w:t>Синус, косинус, тангенс и котангенс произвольного угла</w:t>
            </w:r>
            <w:r w:rsidRPr="00BB5752">
              <w:rPr>
                <w:rFonts w:eastAsia="Times New Roman" w:cs="Times New Roman"/>
                <w:bCs/>
              </w:rPr>
              <w:t>.</w:t>
            </w:r>
            <w:r w:rsidRPr="00BB5752">
              <w:rPr>
                <w:rFonts w:cs="Times New Roman"/>
                <w:lang w:val="kk-KZ"/>
              </w:rPr>
              <w:t xml:space="preserve"> </w:t>
            </w:r>
            <w:r w:rsidRPr="00BB5752">
              <w:rPr>
                <w:rFonts w:cs="Times New Roman"/>
              </w:rPr>
              <w:t xml:space="preserve">Значения синуса, косинуса, тангенса и котангенса углов </w:t>
            </w:r>
          </w:p>
        </w:tc>
        <w:tc>
          <w:tcPr>
            <w:tcW w:w="4395"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jc w:val="both"/>
              <w:rPr>
                <w:rFonts w:cs="Times New Roman"/>
              </w:rPr>
            </w:pPr>
            <w:r w:rsidRPr="00BB5752">
              <w:rPr>
                <w:rFonts w:cs="Times New Roman"/>
              </w:rPr>
              <w:t>10.2.4.1</w:t>
            </w:r>
            <w:r w:rsidR="00AB341D" w:rsidRPr="00BB5752">
              <w:rPr>
                <w:rFonts w:cs="Times New Roman"/>
                <w:lang w:val="kk-KZ"/>
              </w:rPr>
              <w:t xml:space="preserve"> </w:t>
            </w:r>
            <w:r w:rsidRPr="00BB5752">
              <w:rPr>
                <w:rFonts w:cs="Times New Roman"/>
              </w:rPr>
              <w:t>знать определени</w:t>
            </w:r>
            <w:r w:rsidRPr="00BB5752">
              <w:rPr>
                <w:rFonts w:cs="Times New Roman"/>
                <w:lang w:val="kk-KZ"/>
              </w:rPr>
              <w:t>я</w:t>
            </w:r>
            <w:r w:rsidRPr="00BB5752">
              <w:rPr>
                <w:rFonts w:cs="Times New Roman"/>
              </w:rPr>
              <w:t xml:space="preserve"> тригонометрических функций</w:t>
            </w:r>
            <w:r w:rsidRPr="00BB5752">
              <w:rPr>
                <w:rFonts w:cs="Times New Roman"/>
                <w:lang w:val="kk-KZ"/>
              </w:rPr>
              <w:t>;</w:t>
            </w:r>
          </w:p>
          <w:p w:rsidR="00A219A9" w:rsidRPr="00BB5752" w:rsidRDefault="00A219A9" w:rsidP="00DC5830">
            <w:pPr>
              <w:jc w:val="both"/>
              <w:rPr>
                <w:rFonts w:cs="Times New Roman"/>
              </w:rPr>
            </w:pPr>
            <w:r w:rsidRPr="00BB5752">
              <w:rPr>
                <w:rFonts w:cs="Times New Roman"/>
              </w:rPr>
              <w:t>10.2.4.2</w:t>
            </w:r>
            <w:r w:rsidRPr="00BB5752">
              <w:rPr>
                <w:rFonts w:cs="Times New Roman"/>
                <w:lang w:val="kk-KZ"/>
              </w:rPr>
              <w:t xml:space="preserve"> </w:t>
            </w:r>
            <w:r w:rsidRPr="00BB5752">
              <w:rPr>
                <w:rFonts w:cs="Times New Roman"/>
              </w:rPr>
              <w:t>зна</w:t>
            </w:r>
            <w:r w:rsidR="00AB341D" w:rsidRPr="00BB5752">
              <w:rPr>
                <w:rFonts w:cs="Times New Roman"/>
              </w:rPr>
              <w:t xml:space="preserve">ть взаимосвязь координат точек </w:t>
            </w:r>
            <w:r w:rsidRPr="00BB5752">
              <w:rPr>
                <w:rFonts w:cs="Times New Roman"/>
              </w:rPr>
              <w:t>единичной окружности с тригонометрическими функциями;</w:t>
            </w:r>
          </w:p>
        </w:tc>
      </w:tr>
      <w:tr w:rsidR="00A219A9" w:rsidRPr="00BB5752" w:rsidTr="00C544C3">
        <w:tc>
          <w:tcPr>
            <w:tcW w:w="2122"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4" w:type="dxa"/>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rPr>
              <w:t>Тригонометрические функции и их свойства</w:t>
            </w:r>
          </w:p>
        </w:tc>
        <w:tc>
          <w:tcPr>
            <w:tcW w:w="4395"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jc w:val="both"/>
              <w:rPr>
                <w:rFonts w:cs="Times New Roman"/>
              </w:rPr>
            </w:pPr>
            <w:r w:rsidRPr="00BB5752">
              <w:rPr>
                <w:rFonts w:cs="Times New Roman"/>
              </w:rPr>
              <w:t>10.2.4.5</w:t>
            </w:r>
            <w:r w:rsidR="00AB341D" w:rsidRPr="00BB5752">
              <w:rPr>
                <w:rFonts w:cs="Times New Roman"/>
                <w:lang w:val="kk-KZ"/>
              </w:rPr>
              <w:t xml:space="preserve"> </w:t>
            </w:r>
            <w:r w:rsidRPr="00BB5752">
              <w:rPr>
                <w:rFonts w:cs="Times New Roman"/>
              </w:rPr>
              <w:t>находить с помощью единичной окружности область определения и множество значений тригонометрических функций;</w:t>
            </w:r>
          </w:p>
          <w:p w:rsidR="00A219A9" w:rsidRPr="00BB5752" w:rsidRDefault="00A219A9" w:rsidP="00DC5830">
            <w:pPr>
              <w:jc w:val="both"/>
              <w:rPr>
                <w:rFonts w:cs="Times New Roman"/>
              </w:rPr>
            </w:pPr>
            <w:r w:rsidRPr="00BB5752">
              <w:rPr>
                <w:rFonts w:cs="Times New Roman"/>
              </w:rPr>
              <w:lastRenderedPageBreak/>
              <w:t>10.2.4.6</w:t>
            </w:r>
            <w:r w:rsidRPr="00BB5752">
              <w:rPr>
                <w:rFonts w:cs="Times New Roman"/>
                <w:lang w:val="kk-KZ"/>
              </w:rPr>
              <w:t xml:space="preserve"> </w:t>
            </w:r>
            <w:r w:rsidRPr="00BB5752">
              <w:rPr>
                <w:rFonts w:cs="Times New Roman"/>
              </w:rPr>
              <w:t>объяснять с помощью единичной окружности чётность (нечётность), периодичность, монотонность и промежутки знакопостоянства тригонометрических функций;</w:t>
            </w:r>
          </w:p>
        </w:tc>
      </w:tr>
      <w:tr w:rsidR="00A219A9" w:rsidRPr="00BB5752" w:rsidTr="00C544C3">
        <w:tc>
          <w:tcPr>
            <w:tcW w:w="2122"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4" w:type="dxa"/>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rPr>
              <w:t xml:space="preserve">Формулы </w:t>
            </w:r>
            <w:r w:rsidRPr="00BB5752">
              <w:rPr>
                <w:rFonts w:cs="Times New Roman"/>
                <w:lang w:val="kk-KZ"/>
              </w:rPr>
              <w:t>тригонометрии</w:t>
            </w:r>
          </w:p>
        </w:tc>
        <w:tc>
          <w:tcPr>
            <w:tcW w:w="4395" w:type="dxa"/>
            <w:tcBorders>
              <w:top w:val="single" w:sz="4" w:space="0" w:color="000000"/>
              <w:left w:val="single" w:sz="4" w:space="0" w:color="000000"/>
              <w:bottom w:val="single" w:sz="4" w:space="0" w:color="000000"/>
              <w:right w:val="single" w:sz="4" w:space="0" w:color="auto"/>
            </w:tcBorders>
          </w:tcPr>
          <w:p w:rsidR="00A219A9" w:rsidRPr="00BB5752" w:rsidRDefault="00A219A9" w:rsidP="00DC5830">
            <w:pPr>
              <w:jc w:val="both"/>
              <w:rPr>
                <w:rFonts w:cs="Times New Roman"/>
              </w:rPr>
            </w:pPr>
            <w:r w:rsidRPr="00BB5752">
              <w:rPr>
                <w:rFonts w:cs="Times New Roman"/>
              </w:rPr>
              <w:t>10.2.4.3</w:t>
            </w:r>
            <w:r w:rsidRPr="00BB5752">
              <w:rPr>
                <w:rFonts w:cs="Times New Roman"/>
                <w:lang w:val="kk-KZ"/>
              </w:rPr>
              <w:t xml:space="preserve"> </w:t>
            </w:r>
            <w:r w:rsidRPr="00BB5752">
              <w:rPr>
                <w:rFonts w:cs="Times New Roman"/>
              </w:rPr>
              <w:t xml:space="preserve">выводить и применять тригонометрические формулы суммы и разности углов, формулы двойного </w:t>
            </w:r>
            <w:r w:rsidRPr="00BB5752">
              <w:rPr>
                <w:rFonts w:cs="Times New Roman"/>
                <w:lang w:val="kk-KZ"/>
              </w:rPr>
              <w:t xml:space="preserve">и </w:t>
            </w:r>
            <w:r w:rsidRPr="00BB5752">
              <w:rPr>
                <w:rFonts w:cs="Times New Roman"/>
              </w:rPr>
              <w:t>половинного угла;</w:t>
            </w:r>
          </w:p>
          <w:p w:rsidR="00A219A9" w:rsidRPr="00BB5752" w:rsidRDefault="00A219A9" w:rsidP="00DC5830">
            <w:pPr>
              <w:jc w:val="both"/>
              <w:rPr>
                <w:rFonts w:cs="Times New Roman"/>
              </w:rPr>
            </w:pPr>
            <w:r w:rsidRPr="00BB5752">
              <w:rPr>
                <w:rFonts w:cs="Times New Roman"/>
              </w:rPr>
              <w:t>10.2.4.4</w:t>
            </w:r>
            <w:r w:rsidR="00236931" w:rsidRPr="00BB5752">
              <w:rPr>
                <w:rFonts w:cs="Times New Roman"/>
              </w:rPr>
              <w:t xml:space="preserve"> </w:t>
            </w:r>
            <w:r w:rsidRPr="00BB5752">
              <w:rPr>
                <w:rFonts w:cs="Times New Roman"/>
              </w:rPr>
              <w:t>выводить и применять формулы приведения;</w:t>
            </w:r>
          </w:p>
        </w:tc>
      </w:tr>
      <w:tr w:rsidR="00C544C3" w:rsidRPr="00BB5752" w:rsidTr="00C544C3">
        <w:tblPrEx>
          <w:tblCellMar>
            <w:left w:w="0" w:type="dxa"/>
            <w:right w:w="0" w:type="dxa"/>
          </w:tblCellMar>
        </w:tblPrEx>
        <w:trPr>
          <w:trHeight w:val="243"/>
        </w:trPr>
        <w:tc>
          <w:tcPr>
            <w:tcW w:w="9781" w:type="dxa"/>
            <w:gridSpan w:val="3"/>
            <w:tcBorders>
              <w:top w:val="single" w:sz="4" w:space="0" w:color="000000"/>
              <w:left w:val="single" w:sz="4" w:space="0" w:color="000000"/>
              <w:bottom w:val="single" w:sz="4" w:space="0" w:color="000000"/>
              <w:right w:val="single" w:sz="4" w:space="0" w:color="auto"/>
            </w:tcBorders>
          </w:tcPr>
          <w:p w:rsidR="00C544C3" w:rsidRPr="00BB5752" w:rsidRDefault="00C544C3" w:rsidP="00DC5830">
            <w:pPr>
              <w:shd w:val="clear" w:color="auto" w:fill="FFFFFF"/>
              <w:tabs>
                <w:tab w:val="left" w:pos="459"/>
              </w:tabs>
              <w:jc w:val="center"/>
              <w:rPr>
                <w:rFonts w:cs="Times New Roman"/>
              </w:rPr>
            </w:pPr>
            <w:r w:rsidRPr="00BB5752">
              <w:rPr>
                <w:rFonts w:cs="Times New Roman"/>
                <w:lang w:val="kk-KZ"/>
              </w:rPr>
              <w:t>4 четверть</w:t>
            </w:r>
          </w:p>
        </w:tc>
      </w:tr>
      <w:tr w:rsidR="002A3509" w:rsidRPr="00BB5752" w:rsidTr="00C544C3">
        <w:tc>
          <w:tcPr>
            <w:tcW w:w="2122" w:type="dxa"/>
            <w:vMerge w:val="restart"/>
            <w:tcBorders>
              <w:top w:val="single" w:sz="4" w:space="0" w:color="000000"/>
              <w:left w:val="single" w:sz="4" w:space="0" w:color="000000"/>
            </w:tcBorders>
          </w:tcPr>
          <w:p w:rsidR="002A3509" w:rsidRPr="00BB5752" w:rsidRDefault="002A3509" w:rsidP="00DC5830">
            <w:pPr>
              <w:jc w:val="both"/>
              <w:rPr>
                <w:rFonts w:cs="Times New Roman"/>
              </w:rPr>
            </w:pPr>
            <w:r w:rsidRPr="00BB5752">
              <w:rPr>
                <w:rFonts w:cs="Times New Roman"/>
                <w:bCs/>
              </w:rPr>
              <w:t>Тригонометрия</w:t>
            </w:r>
          </w:p>
        </w:tc>
        <w:tc>
          <w:tcPr>
            <w:tcW w:w="3264" w:type="dxa"/>
            <w:tcBorders>
              <w:top w:val="single" w:sz="4" w:space="0" w:color="000000"/>
              <w:left w:val="single" w:sz="4" w:space="0" w:color="000000"/>
              <w:bottom w:val="single" w:sz="4" w:space="0" w:color="000000"/>
            </w:tcBorders>
          </w:tcPr>
          <w:p w:rsidR="002A3509" w:rsidRPr="00BB5752" w:rsidRDefault="002A3509" w:rsidP="00DC5830">
            <w:pPr>
              <w:jc w:val="both"/>
              <w:rPr>
                <w:rFonts w:cs="Times New Roman"/>
              </w:rPr>
            </w:pPr>
            <w:r w:rsidRPr="00BB5752">
              <w:rPr>
                <w:rFonts w:cs="Times New Roman"/>
              </w:rPr>
              <w:t xml:space="preserve">Формулы </w:t>
            </w:r>
            <w:r w:rsidRPr="00BB5752">
              <w:rPr>
                <w:rFonts w:cs="Times New Roman"/>
                <w:lang w:val="kk-KZ"/>
              </w:rPr>
              <w:t>тригонометрии</w:t>
            </w:r>
          </w:p>
        </w:tc>
        <w:tc>
          <w:tcPr>
            <w:tcW w:w="4395" w:type="dxa"/>
            <w:tcBorders>
              <w:top w:val="single" w:sz="4" w:space="0" w:color="000000"/>
              <w:left w:val="single" w:sz="4" w:space="0" w:color="000000"/>
              <w:bottom w:val="single" w:sz="4" w:space="0" w:color="000000"/>
              <w:right w:val="single" w:sz="4" w:space="0" w:color="000000"/>
            </w:tcBorders>
          </w:tcPr>
          <w:p w:rsidR="002A3509" w:rsidRPr="00BB5752" w:rsidRDefault="002A3509" w:rsidP="00DC5830">
            <w:pPr>
              <w:pStyle w:val="14"/>
              <w:ind w:left="0"/>
              <w:jc w:val="both"/>
              <w:rPr>
                <w:rFonts w:cs="Times New Roman"/>
              </w:rPr>
            </w:pPr>
            <w:r w:rsidRPr="00BB5752">
              <w:rPr>
                <w:rFonts w:cs="Times New Roman"/>
              </w:rPr>
              <w:t>10.2.4.7</w:t>
            </w:r>
            <w:r w:rsidR="00236931" w:rsidRPr="00BB5752">
              <w:rPr>
                <w:rFonts w:cs="Times New Roman"/>
              </w:rPr>
              <w:t xml:space="preserve"> </w:t>
            </w:r>
            <w:r w:rsidRPr="00BB5752">
              <w:rPr>
                <w:rFonts w:cs="Times New Roman"/>
              </w:rPr>
              <w:t>выводить и применять формулы преобразования суммы и разности тригонометрических функций в произведение и произведение в сумму или разность;</w:t>
            </w:r>
          </w:p>
        </w:tc>
      </w:tr>
      <w:tr w:rsidR="002A3509" w:rsidRPr="00BB5752" w:rsidTr="00C544C3">
        <w:tc>
          <w:tcPr>
            <w:tcW w:w="2122" w:type="dxa"/>
            <w:vMerge/>
            <w:tcBorders>
              <w:left w:val="single" w:sz="4" w:space="0" w:color="000000"/>
              <w:bottom w:val="single" w:sz="4" w:space="0" w:color="000000"/>
            </w:tcBorders>
          </w:tcPr>
          <w:p w:rsidR="002A3509" w:rsidRPr="00BB5752" w:rsidRDefault="002A3509" w:rsidP="00DC5830">
            <w:pPr>
              <w:snapToGrid w:val="0"/>
              <w:jc w:val="both"/>
              <w:rPr>
                <w:rFonts w:cs="Times New Roman"/>
                <w:bCs/>
              </w:rPr>
            </w:pPr>
          </w:p>
        </w:tc>
        <w:tc>
          <w:tcPr>
            <w:tcW w:w="3264" w:type="dxa"/>
            <w:tcBorders>
              <w:top w:val="single" w:sz="4" w:space="0" w:color="000000"/>
              <w:left w:val="single" w:sz="4" w:space="0" w:color="000000"/>
              <w:bottom w:val="single" w:sz="4" w:space="0" w:color="000000"/>
            </w:tcBorders>
          </w:tcPr>
          <w:p w:rsidR="002A3509" w:rsidRPr="00BB5752" w:rsidRDefault="002A3509" w:rsidP="00DC5830">
            <w:pPr>
              <w:jc w:val="both"/>
              <w:rPr>
                <w:rFonts w:cs="Times New Roman"/>
              </w:rPr>
            </w:pPr>
            <w:r w:rsidRPr="00BB5752">
              <w:rPr>
                <w:rFonts w:cs="Times New Roman"/>
              </w:rPr>
              <w:t>Тождественные преобразования тригонометрических выражений</w:t>
            </w:r>
          </w:p>
        </w:tc>
        <w:tc>
          <w:tcPr>
            <w:tcW w:w="4395" w:type="dxa"/>
            <w:tcBorders>
              <w:top w:val="single" w:sz="4" w:space="0" w:color="000000"/>
              <w:left w:val="single" w:sz="4" w:space="0" w:color="000000"/>
              <w:bottom w:val="single" w:sz="4" w:space="0" w:color="000000"/>
              <w:right w:val="single" w:sz="4" w:space="0" w:color="000000"/>
            </w:tcBorders>
          </w:tcPr>
          <w:p w:rsidR="002A3509" w:rsidRPr="00BB5752" w:rsidRDefault="002A3509" w:rsidP="00DC5830">
            <w:pPr>
              <w:pStyle w:val="14"/>
              <w:ind w:left="0"/>
              <w:jc w:val="both"/>
              <w:rPr>
                <w:rFonts w:cs="Times New Roman"/>
              </w:rPr>
            </w:pPr>
            <w:r w:rsidRPr="00BB5752">
              <w:rPr>
                <w:rFonts w:cs="Times New Roman"/>
              </w:rPr>
              <w:t>10.2.4.8</w:t>
            </w:r>
            <w:r w:rsidRPr="00BB5752">
              <w:rPr>
                <w:rFonts w:cs="Times New Roman"/>
                <w:lang w:val="kk-KZ"/>
              </w:rPr>
              <w:t xml:space="preserve"> </w:t>
            </w:r>
            <w:r w:rsidRPr="00BB5752">
              <w:rPr>
                <w:rFonts w:cs="Times New Roman"/>
              </w:rPr>
              <w:t>выполнять тождественные преобразования тригонометрических выражений;</w:t>
            </w:r>
          </w:p>
        </w:tc>
      </w:tr>
      <w:tr w:rsidR="00A219A9" w:rsidRPr="00BB5752" w:rsidTr="00C544C3">
        <w:tc>
          <w:tcPr>
            <w:tcW w:w="2122" w:type="dxa"/>
            <w:vMerge w:val="restart"/>
            <w:tcBorders>
              <w:top w:val="single" w:sz="4" w:space="0" w:color="000000"/>
              <w:left w:val="single" w:sz="4" w:space="0" w:color="000000"/>
              <w:bottom w:val="single" w:sz="4" w:space="0" w:color="000000"/>
            </w:tcBorders>
          </w:tcPr>
          <w:p w:rsidR="00A219A9" w:rsidRPr="00BB5752" w:rsidRDefault="00A219A9" w:rsidP="00DC5830">
            <w:pPr>
              <w:jc w:val="both"/>
              <w:rPr>
                <w:rFonts w:cs="Times New Roman"/>
              </w:rPr>
            </w:pPr>
            <w:r w:rsidRPr="00BB5752">
              <w:rPr>
                <w:rFonts w:cs="Times New Roman"/>
                <w:bCs/>
              </w:rPr>
              <w:t>Элементы теории вероятностей</w:t>
            </w:r>
            <w:r w:rsidRPr="00BB5752">
              <w:rPr>
                <w:rFonts w:cs="Times New Roman"/>
                <w:bCs/>
                <w:lang w:val="kk-KZ"/>
              </w:rPr>
              <w:t xml:space="preserve"> </w:t>
            </w:r>
          </w:p>
        </w:tc>
        <w:tc>
          <w:tcPr>
            <w:tcW w:w="3264" w:type="dxa"/>
            <w:tcBorders>
              <w:top w:val="single" w:sz="4" w:space="0" w:color="000000"/>
              <w:left w:val="single" w:sz="4" w:space="0" w:color="000000"/>
              <w:bottom w:val="single" w:sz="4" w:space="0" w:color="000000"/>
            </w:tcBorders>
          </w:tcPr>
          <w:p w:rsidR="00A219A9" w:rsidRPr="00BB5752" w:rsidRDefault="00A219A9" w:rsidP="00DC5830">
            <w:pPr>
              <w:shd w:val="clear" w:color="auto" w:fill="FFFFFF"/>
              <w:jc w:val="both"/>
              <w:rPr>
                <w:rFonts w:cs="Times New Roman"/>
              </w:rPr>
            </w:pPr>
            <w:r w:rsidRPr="00BB5752">
              <w:rPr>
                <w:rFonts w:cs="Times New Roman"/>
              </w:rPr>
              <w:t>Основы теории вероятностей</w:t>
            </w:r>
          </w:p>
        </w:tc>
        <w:tc>
          <w:tcPr>
            <w:tcW w:w="4395" w:type="dxa"/>
            <w:tcBorders>
              <w:top w:val="single" w:sz="4" w:space="0" w:color="000000"/>
              <w:left w:val="single" w:sz="4" w:space="0" w:color="000000"/>
              <w:bottom w:val="single" w:sz="4" w:space="0" w:color="000000"/>
              <w:right w:val="single" w:sz="4" w:space="0" w:color="000000"/>
            </w:tcBorders>
          </w:tcPr>
          <w:p w:rsidR="00A219A9" w:rsidRPr="00BB5752" w:rsidRDefault="00A219A9" w:rsidP="00DC5830">
            <w:pPr>
              <w:jc w:val="both"/>
              <w:rPr>
                <w:rFonts w:cs="Times New Roman"/>
              </w:rPr>
            </w:pPr>
            <w:r w:rsidRPr="00BB5752">
              <w:rPr>
                <w:rFonts w:cs="Times New Roman"/>
              </w:rPr>
              <w:t>10.</w:t>
            </w:r>
            <w:r w:rsidRPr="00BB5752">
              <w:rPr>
                <w:rFonts w:cs="Times New Roman"/>
                <w:lang w:val="kk-KZ"/>
              </w:rPr>
              <w:t>3</w:t>
            </w:r>
            <w:r w:rsidRPr="00BB5752">
              <w:rPr>
                <w:rFonts w:cs="Times New Roman"/>
              </w:rPr>
              <w:t>.</w:t>
            </w:r>
            <w:r w:rsidRPr="00BB5752">
              <w:rPr>
                <w:rFonts w:cs="Times New Roman"/>
                <w:lang w:val="kk-KZ"/>
              </w:rPr>
              <w:t>2</w:t>
            </w:r>
            <w:r w:rsidRPr="00BB5752">
              <w:rPr>
                <w:rFonts w:cs="Times New Roman"/>
              </w:rPr>
              <w:t>.1</w:t>
            </w:r>
            <w:r w:rsidRPr="00BB5752">
              <w:rPr>
                <w:rFonts w:cs="Times New Roman"/>
                <w:lang w:val="kk-KZ"/>
              </w:rPr>
              <w:t xml:space="preserve"> усвоить понятия: событие, случайное событие, достоверное событие, невозможное событие, </w:t>
            </w:r>
            <w:r w:rsidRPr="00BB5752">
              <w:rPr>
                <w:rFonts w:cs="Times New Roman"/>
              </w:rPr>
              <w:t>благоприят</w:t>
            </w:r>
            <w:r w:rsidRPr="00BB5752">
              <w:rPr>
                <w:rFonts w:cs="Times New Roman"/>
                <w:lang w:val="kk-KZ"/>
              </w:rPr>
              <w:t>ствующие исходы</w:t>
            </w:r>
            <w:r w:rsidRPr="00BB5752">
              <w:rPr>
                <w:rFonts w:cs="Times New Roman"/>
              </w:rPr>
              <w:t>, равновозможны</w:t>
            </w:r>
            <w:r w:rsidRPr="00BB5752">
              <w:rPr>
                <w:rFonts w:cs="Times New Roman"/>
                <w:lang w:val="kk-KZ"/>
              </w:rPr>
              <w:t>е</w:t>
            </w:r>
            <w:r w:rsidRPr="00BB5752">
              <w:rPr>
                <w:rFonts w:cs="Times New Roman"/>
              </w:rPr>
              <w:t xml:space="preserve"> и противоположны</w:t>
            </w:r>
            <w:r w:rsidRPr="00BB5752">
              <w:rPr>
                <w:rFonts w:cs="Times New Roman"/>
                <w:lang w:val="kk-KZ"/>
              </w:rPr>
              <w:t xml:space="preserve">е </w:t>
            </w:r>
            <w:r w:rsidRPr="00BB5752">
              <w:rPr>
                <w:rFonts w:cs="Times New Roman"/>
              </w:rPr>
              <w:t>события;</w:t>
            </w:r>
          </w:p>
          <w:p w:rsidR="00A219A9" w:rsidRPr="00BB5752" w:rsidRDefault="00A219A9" w:rsidP="00DC5830">
            <w:pPr>
              <w:jc w:val="both"/>
              <w:rPr>
                <w:rFonts w:cs="Times New Roman"/>
              </w:rPr>
            </w:pPr>
            <w:r w:rsidRPr="00BB5752">
              <w:rPr>
                <w:rFonts w:cs="Times New Roman"/>
              </w:rPr>
              <w:t>10.</w:t>
            </w:r>
            <w:r w:rsidRPr="00BB5752">
              <w:rPr>
                <w:rFonts w:cs="Times New Roman"/>
                <w:lang w:val="kk-KZ"/>
              </w:rPr>
              <w:t>3</w:t>
            </w:r>
            <w:r w:rsidRPr="00BB5752">
              <w:rPr>
                <w:rFonts w:cs="Times New Roman"/>
              </w:rPr>
              <w:t>.</w:t>
            </w:r>
            <w:r w:rsidRPr="00BB5752">
              <w:rPr>
                <w:rFonts w:cs="Times New Roman"/>
                <w:lang w:val="kk-KZ"/>
              </w:rPr>
              <w:t>2</w:t>
            </w:r>
            <w:r w:rsidRPr="00BB5752">
              <w:rPr>
                <w:rFonts w:cs="Times New Roman"/>
              </w:rPr>
              <w:t>.2</w:t>
            </w:r>
            <w:r w:rsidRPr="00BB5752">
              <w:rPr>
                <w:rFonts w:cs="Times New Roman"/>
                <w:lang w:val="kk-KZ"/>
              </w:rPr>
              <w:t xml:space="preserve"> </w:t>
            </w:r>
            <w:r w:rsidRPr="00BB5752">
              <w:rPr>
                <w:rFonts w:cs="Times New Roman"/>
              </w:rPr>
              <w:t>различать элементарное событие от неэлементарного;</w:t>
            </w:r>
          </w:p>
          <w:p w:rsidR="00A219A9" w:rsidRPr="00BB5752" w:rsidRDefault="00A219A9" w:rsidP="00DC5830">
            <w:pPr>
              <w:jc w:val="both"/>
              <w:rPr>
                <w:rFonts w:cs="Times New Roman"/>
              </w:rPr>
            </w:pPr>
            <w:r w:rsidRPr="00BB5752">
              <w:rPr>
                <w:rFonts w:cs="Times New Roman"/>
              </w:rPr>
              <w:t>10.</w:t>
            </w:r>
            <w:r w:rsidRPr="00BB5752">
              <w:rPr>
                <w:rFonts w:cs="Times New Roman"/>
                <w:lang w:val="kk-KZ"/>
              </w:rPr>
              <w:t>3</w:t>
            </w:r>
            <w:r w:rsidRPr="00BB5752">
              <w:rPr>
                <w:rFonts w:cs="Times New Roman"/>
              </w:rPr>
              <w:t>.</w:t>
            </w:r>
            <w:r w:rsidRPr="00BB5752">
              <w:rPr>
                <w:rFonts w:cs="Times New Roman"/>
                <w:lang w:val="kk-KZ"/>
              </w:rPr>
              <w:t>2</w:t>
            </w:r>
            <w:r w:rsidRPr="00BB5752">
              <w:rPr>
                <w:rFonts w:cs="Times New Roman"/>
              </w:rPr>
              <w:t>.3</w:t>
            </w:r>
            <w:r w:rsidR="00AB341D" w:rsidRPr="00BB5752">
              <w:rPr>
                <w:rFonts w:cs="Times New Roman"/>
                <w:lang w:val="kk-KZ"/>
              </w:rPr>
              <w:t xml:space="preserve"> </w:t>
            </w:r>
            <w:r w:rsidRPr="00BB5752">
              <w:rPr>
                <w:rFonts w:cs="Times New Roman"/>
                <w:lang w:val="kk-KZ"/>
              </w:rPr>
              <w:t>з</w:t>
            </w:r>
            <w:r w:rsidRPr="00BB5752">
              <w:rPr>
                <w:rFonts w:cs="Times New Roman"/>
              </w:rPr>
              <w:t>на</w:t>
            </w:r>
            <w:r w:rsidRPr="00BB5752">
              <w:rPr>
                <w:rFonts w:cs="Times New Roman"/>
                <w:lang w:val="kk-KZ"/>
              </w:rPr>
              <w:t xml:space="preserve">ть </w:t>
            </w:r>
            <w:r w:rsidRPr="00BB5752">
              <w:rPr>
                <w:rFonts w:cs="Times New Roman"/>
              </w:rPr>
              <w:t xml:space="preserve">классическое определение вероятности и применять </w:t>
            </w:r>
            <w:r w:rsidRPr="00BB5752">
              <w:rPr>
                <w:rFonts w:cs="Times New Roman"/>
                <w:lang w:val="kk-KZ"/>
              </w:rPr>
              <w:t xml:space="preserve">его для </w:t>
            </w:r>
            <w:r w:rsidRPr="00BB5752">
              <w:rPr>
                <w:rFonts w:cs="Times New Roman"/>
              </w:rPr>
              <w:t>решени</w:t>
            </w:r>
            <w:r w:rsidRPr="00BB5752">
              <w:rPr>
                <w:rFonts w:cs="Times New Roman"/>
                <w:lang w:val="kk-KZ"/>
              </w:rPr>
              <w:t>я</w:t>
            </w:r>
            <w:r w:rsidRPr="00BB5752">
              <w:rPr>
                <w:rFonts w:cs="Times New Roman"/>
              </w:rPr>
              <w:t xml:space="preserve"> задач;</w:t>
            </w:r>
          </w:p>
          <w:p w:rsidR="00A219A9" w:rsidRPr="00BB5752" w:rsidRDefault="00A219A9" w:rsidP="00DC5830">
            <w:pPr>
              <w:jc w:val="both"/>
              <w:rPr>
                <w:rFonts w:cs="Times New Roman"/>
              </w:rPr>
            </w:pPr>
            <w:r w:rsidRPr="00BB5752">
              <w:rPr>
                <w:rFonts w:cs="Times New Roman"/>
              </w:rPr>
              <w:t>10.</w:t>
            </w:r>
            <w:r w:rsidRPr="00BB5752">
              <w:rPr>
                <w:rFonts w:cs="Times New Roman"/>
                <w:lang w:val="kk-KZ"/>
              </w:rPr>
              <w:t>3</w:t>
            </w:r>
            <w:r w:rsidRPr="00BB5752">
              <w:rPr>
                <w:rFonts w:cs="Times New Roman"/>
              </w:rPr>
              <w:t>.</w:t>
            </w:r>
            <w:r w:rsidRPr="00BB5752">
              <w:rPr>
                <w:rFonts w:cs="Times New Roman"/>
                <w:lang w:val="kk-KZ"/>
              </w:rPr>
              <w:t>2</w:t>
            </w:r>
            <w:r w:rsidRPr="00BB5752">
              <w:rPr>
                <w:rFonts w:cs="Times New Roman"/>
              </w:rPr>
              <w:t>.4</w:t>
            </w:r>
            <w:r w:rsidRPr="00BB5752">
              <w:rPr>
                <w:rFonts w:cs="Times New Roman"/>
                <w:lang w:val="kk-KZ"/>
              </w:rPr>
              <w:t xml:space="preserve"> </w:t>
            </w:r>
            <w:r w:rsidRPr="00BB5752">
              <w:rPr>
                <w:rFonts w:cs="Times New Roman"/>
              </w:rPr>
              <w:t>знать статистическое определение вероятности;</w:t>
            </w:r>
          </w:p>
        </w:tc>
      </w:tr>
      <w:tr w:rsidR="00A219A9" w:rsidRPr="00BB5752" w:rsidTr="00C544C3">
        <w:tc>
          <w:tcPr>
            <w:tcW w:w="2122" w:type="dxa"/>
            <w:vMerge/>
            <w:tcBorders>
              <w:top w:val="single" w:sz="4" w:space="0" w:color="000000"/>
              <w:left w:val="single" w:sz="4" w:space="0" w:color="000000"/>
              <w:bottom w:val="single" w:sz="4" w:space="0" w:color="000000"/>
            </w:tcBorders>
          </w:tcPr>
          <w:p w:rsidR="00A219A9" w:rsidRPr="00BB5752" w:rsidRDefault="00A219A9" w:rsidP="00DC5830">
            <w:pPr>
              <w:snapToGrid w:val="0"/>
              <w:jc w:val="both"/>
              <w:rPr>
                <w:rFonts w:cs="Times New Roman"/>
              </w:rPr>
            </w:pPr>
          </w:p>
        </w:tc>
        <w:tc>
          <w:tcPr>
            <w:tcW w:w="3264" w:type="dxa"/>
            <w:tcBorders>
              <w:top w:val="single" w:sz="4" w:space="0" w:color="000000"/>
              <w:left w:val="single" w:sz="4" w:space="0" w:color="000000"/>
              <w:bottom w:val="single" w:sz="4" w:space="0" w:color="000000"/>
            </w:tcBorders>
          </w:tcPr>
          <w:p w:rsidR="00A219A9" w:rsidRPr="00BB5752" w:rsidRDefault="00A219A9" w:rsidP="00DC5830">
            <w:pPr>
              <w:shd w:val="clear" w:color="auto" w:fill="FFFFFF"/>
              <w:jc w:val="both"/>
              <w:rPr>
                <w:rFonts w:cs="Times New Roman"/>
              </w:rPr>
            </w:pPr>
            <w:r w:rsidRPr="00BB5752">
              <w:rPr>
                <w:rFonts w:cs="Times New Roman"/>
              </w:rPr>
              <w:t>Решение</w:t>
            </w:r>
            <w:r w:rsidRPr="00BB5752">
              <w:rPr>
                <w:rFonts w:cs="Times New Roman"/>
                <w:lang w:val="kk-KZ"/>
              </w:rPr>
              <w:t xml:space="preserve"> текстовых</w:t>
            </w:r>
            <w:r w:rsidRPr="00BB5752">
              <w:rPr>
                <w:rFonts w:cs="Times New Roman"/>
              </w:rPr>
              <w:t xml:space="preserve"> задач</w:t>
            </w:r>
          </w:p>
        </w:tc>
        <w:tc>
          <w:tcPr>
            <w:tcW w:w="4395" w:type="dxa"/>
            <w:tcBorders>
              <w:top w:val="single" w:sz="4" w:space="0" w:color="000000"/>
              <w:left w:val="single" w:sz="4" w:space="0" w:color="000000"/>
              <w:bottom w:val="single" w:sz="4" w:space="0" w:color="000000"/>
              <w:right w:val="single" w:sz="4" w:space="0" w:color="auto"/>
            </w:tcBorders>
          </w:tcPr>
          <w:p w:rsidR="00A219A9" w:rsidRPr="00BB5752" w:rsidRDefault="00A219A9" w:rsidP="00DC5830">
            <w:pPr>
              <w:jc w:val="both"/>
              <w:rPr>
                <w:rFonts w:cs="Times New Roman"/>
              </w:rPr>
            </w:pPr>
            <w:r w:rsidRPr="00BB5752">
              <w:rPr>
                <w:rFonts w:cs="Times New Roman"/>
              </w:rPr>
              <w:t>10.</w:t>
            </w:r>
            <w:r w:rsidRPr="00BB5752">
              <w:rPr>
                <w:rFonts w:cs="Times New Roman"/>
                <w:lang w:val="kk-KZ"/>
              </w:rPr>
              <w:t>3</w:t>
            </w:r>
            <w:r w:rsidRPr="00BB5752">
              <w:rPr>
                <w:rFonts w:cs="Times New Roman"/>
              </w:rPr>
              <w:t>.</w:t>
            </w:r>
            <w:r w:rsidRPr="00BB5752">
              <w:rPr>
                <w:rFonts w:cs="Times New Roman"/>
                <w:lang w:val="kk-KZ"/>
              </w:rPr>
              <w:t>2</w:t>
            </w:r>
            <w:r w:rsidRPr="00BB5752">
              <w:rPr>
                <w:rFonts w:cs="Times New Roman"/>
              </w:rPr>
              <w:t>.5</w:t>
            </w:r>
            <w:r w:rsidRPr="00BB5752">
              <w:rPr>
                <w:rFonts w:cs="Times New Roman"/>
                <w:lang w:val="kk-KZ"/>
              </w:rPr>
              <w:t xml:space="preserve"> </w:t>
            </w:r>
            <w:r w:rsidRPr="00BB5752">
              <w:rPr>
                <w:rFonts w:cs="Times New Roman"/>
              </w:rPr>
              <w:t>применять геометрическую вероятность при решении задач;</w:t>
            </w:r>
          </w:p>
        </w:tc>
      </w:tr>
      <w:tr w:rsidR="00C544C3" w:rsidRPr="00BB5752" w:rsidTr="00C544C3">
        <w:tblPrEx>
          <w:tblCellMar>
            <w:left w:w="0" w:type="dxa"/>
            <w:right w:w="0" w:type="dxa"/>
          </w:tblCellMar>
        </w:tblPrEx>
        <w:tc>
          <w:tcPr>
            <w:tcW w:w="9781" w:type="dxa"/>
            <w:gridSpan w:val="3"/>
            <w:tcBorders>
              <w:top w:val="single" w:sz="4" w:space="0" w:color="000000"/>
              <w:left w:val="single" w:sz="4" w:space="0" w:color="000000"/>
              <w:bottom w:val="single" w:sz="4" w:space="0" w:color="000000"/>
              <w:right w:val="single" w:sz="4" w:space="0" w:color="auto"/>
            </w:tcBorders>
          </w:tcPr>
          <w:p w:rsidR="00C544C3" w:rsidRPr="00BB5752" w:rsidRDefault="00C544C3" w:rsidP="00DC5830">
            <w:pPr>
              <w:jc w:val="both"/>
              <w:rPr>
                <w:rFonts w:cs="Times New Roman"/>
              </w:rPr>
            </w:pPr>
            <w:r w:rsidRPr="00BB5752">
              <w:rPr>
                <w:rFonts w:cs="Times New Roman"/>
              </w:rPr>
              <w:t xml:space="preserve">Повторение курса </w:t>
            </w:r>
            <w:r w:rsidRPr="00BB5752">
              <w:rPr>
                <w:rFonts w:cs="Times New Roman"/>
                <w:lang w:val="kk-KZ"/>
              </w:rPr>
              <w:t>алгебры</w:t>
            </w:r>
            <w:r w:rsidRPr="00BB5752">
              <w:rPr>
                <w:rFonts w:cs="Times New Roman"/>
              </w:rPr>
              <w:t xml:space="preserve"> 8</w:t>
            </w:r>
            <w:r w:rsidRPr="00BB5752">
              <w:rPr>
                <w:rFonts w:cs="Times New Roman"/>
                <w:lang w:val="kk-KZ"/>
              </w:rPr>
              <w:t>-10</w:t>
            </w:r>
            <w:r w:rsidRPr="00BB5752">
              <w:rPr>
                <w:rFonts w:cs="Times New Roman"/>
              </w:rPr>
              <w:t xml:space="preserve"> класс</w:t>
            </w:r>
            <w:r w:rsidRPr="00BB5752">
              <w:rPr>
                <w:rFonts w:cs="Times New Roman"/>
                <w:lang w:val="kk-KZ"/>
              </w:rPr>
              <w:t>ов</w:t>
            </w:r>
            <w:r w:rsidRPr="00BB5752">
              <w:rPr>
                <w:rFonts w:cs="Times New Roman"/>
              </w:rPr>
              <w:t xml:space="preserve"> </w:t>
            </w:r>
          </w:p>
        </w:tc>
      </w:tr>
    </w:tbl>
    <w:p w:rsidR="00A219A9" w:rsidRPr="00BB5752" w:rsidRDefault="00A219A9" w:rsidP="002314EC">
      <w:pPr>
        <w:ind w:firstLine="709"/>
        <w:jc w:val="both"/>
        <w:rPr>
          <w:rFonts w:cs="Times New Roman"/>
          <w:lang w:val="kk-KZ"/>
        </w:rPr>
      </w:pPr>
    </w:p>
    <w:sectPr w:rsidR="00A219A9" w:rsidRPr="00BB5752" w:rsidSect="00AB6197">
      <w:headerReference w:type="even" r:id="rId46"/>
      <w:headerReference w:type="default" r:id="rId47"/>
      <w:pgSz w:w="11906" w:h="16838" w:code="9"/>
      <w:pgMar w:top="1418" w:right="851" w:bottom="1418" w:left="1418" w:header="567" w:footer="567"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54D" w:rsidRDefault="00E8354D">
      <w:r>
        <w:separator/>
      </w:r>
    </w:p>
  </w:endnote>
  <w:endnote w:type="continuationSeparator" w:id="0">
    <w:p w:rsidR="00E8354D" w:rsidRDefault="00E83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angal">
    <w:panose1 w:val="02040503050203030202"/>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54D" w:rsidRDefault="00E8354D">
      <w:r>
        <w:separator/>
      </w:r>
    </w:p>
  </w:footnote>
  <w:footnote w:type="continuationSeparator" w:id="0">
    <w:p w:rsidR="00E8354D" w:rsidRDefault="00E835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9A9" w:rsidRDefault="00A219A9" w:rsidP="00784142">
    <w:pPr>
      <w:pStyle w:val="a8"/>
      <w:framePr w:wrap="auto" w:vAnchor="text" w:hAnchor="margin" w:xAlign="center" w:y="1"/>
      <w:rPr>
        <w:rStyle w:val="af0"/>
        <w:rFonts w:cs="Arial"/>
      </w:rPr>
    </w:pPr>
    <w:r>
      <w:rPr>
        <w:rStyle w:val="af0"/>
        <w:rFonts w:cs="Arial"/>
      </w:rPr>
      <w:fldChar w:fldCharType="begin"/>
    </w:r>
    <w:r>
      <w:rPr>
        <w:rStyle w:val="af0"/>
        <w:rFonts w:cs="Arial"/>
      </w:rPr>
      <w:instrText xml:space="preserve">PAGE  </w:instrText>
    </w:r>
    <w:r>
      <w:rPr>
        <w:rStyle w:val="af0"/>
        <w:rFonts w:cs="Arial"/>
      </w:rPr>
      <w:fldChar w:fldCharType="end"/>
    </w:r>
  </w:p>
  <w:p w:rsidR="00A219A9" w:rsidRDefault="00A219A9">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9A9" w:rsidRPr="00DC5830" w:rsidRDefault="00A219A9" w:rsidP="00DC5830">
    <w:pPr>
      <w:pStyle w:val="a8"/>
      <w:jc w:val="center"/>
      <w:rPr>
        <w:sz w:val="28"/>
        <w:lang w:val="en-US"/>
      </w:rPr>
    </w:pPr>
    <w:r w:rsidRPr="00DC5830">
      <w:rPr>
        <w:sz w:val="28"/>
      </w:rPr>
      <w:fldChar w:fldCharType="begin"/>
    </w:r>
    <w:r w:rsidRPr="00DC5830">
      <w:rPr>
        <w:sz w:val="28"/>
      </w:rPr>
      <w:instrText>PAGE   \* MERGEFORMAT</w:instrText>
    </w:r>
    <w:r w:rsidRPr="00DC5830">
      <w:rPr>
        <w:sz w:val="28"/>
      </w:rPr>
      <w:fldChar w:fldCharType="separate"/>
    </w:r>
    <w:r w:rsidR="000F4DB2">
      <w:rPr>
        <w:noProof/>
        <w:sz w:val="28"/>
      </w:rPr>
      <w:t>1</w:t>
    </w:r>
    <w:r w:rsidRPr="00DC5830">
      <w:rPr>
        <w:sz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E9ED96E"/>
    <w:lvl w:ilvl="0">
      <w:start w:val="1"/>
      <w:numFmt w:val="bullet"/>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suff w:val="nothing"/>
      <w:lvlText w:val=""/>
      <w:lvlJc w:val="center"/>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2"/>
    <w:multiLevelType w:val="multilevel"/>
    <w:tmpl w:val="00000002"/>
    <w:name w:val="WW8Num2"/>
    <w:lvl w:ilvl="0">
      <w:start w:val="1"/>
      <w:numFmt w:val="decimal"/>
      <w:lvlText w:val="%1)"/>
      <w:lvlJc w:val="left"/>
      <w:pPr>
        <w:tabs>
          <w:tab w:val="num" w:pos="0"/>
        </w:tabs>
        <w:ind w:left="1713" w:hanging="360"/>
      </w:pPr>
      <w:rPr>
        <w:rFonts w:ascii="Times New Roman" w:hAnsi="Times New Roman" w:cs="Times New Roman"/>
        <w:bCs/>
        <w:kern w:val="1"/>
        <w:sz w:val="28"/>
        <w:szCs w:val="28"/>
      </w:rPr>
    </w:lvl>
    <w:lvl w:ilvl="1">
      <w:start w:val="1"/>
      <w:numFmt w:val="lowerLetter"/>
      <w:lvlText w:val="%2."/>
      <w:lvlJc w:val="left"/>
      <w:pPr>
        <w:tabs>
          <w:tab w:val="num" w:pos="0"/>
        </w:tabs>
        <w:ind w:left="2433" w:hanging="360"/>
      </w:pPr>
      <w:rPr>
        <w:rFonts w:cs="Times New Roman"/>
      </w:rPr>
    </w:lvl>
    <w:lvl w:ilvl="2">
      <w:start w:val="1"/>
      <w:numFmt w:val="lowerRoman"/>
      <w:lvlText w:val="%2.%3."/>
      <w:lvlJc w:val="right"/>
      <w:pPr>
        <w:tabs>
          <w:tab w:val="num" w:pos="0"/>
        </w:tabs>
        <w:ind w:left="3153" w:hanging="180"/>
      </w:pPr>
      <w:rPr>
        <w:rFonts w:ascii="Symbol" w:hAnsi="Symbol" w:cs="Symbol"/>
      </w:rPr>
    </w:lvl>
    <w:lvl w:ilvl="3">
      <w:start w:val="1"/>
      <w:numFmt w:val="decimal"/>
      <w:lvlText w:val="%2.%3.%4."/>
      <w:lvlJc w:val="left"/>
      <w:pPr>
        <w:tabs>
          <w:tab w:val="num" w:pos="0"/>
        </w:tabs>
        <w:ind w:left="3873" w:hanging="360"/>
      </w:pPr>
      <w:rPr>
        <w:rFonts w:cs="Times New Roman"/>
      </w:rPr>
    </w:lvl>
    <w:lvl w:ilvl="4">
      <w:start w:val="1"/>
      <w:numFmt w:val="lowerLetter"/>
      <w:lvlText w:val="%2.%3.%4.%5."/>
      <w:lvlJc w:val="left"/>
      <w:pPr>
        <w:tabs>
          <w:tab w:val="num" w:pos="0"/>
        </w:tabs>
        <w:ind w:left="4593" w:hanging="360"/>
      </w:pPr>
      <w:rPr>
        <w:rFonts w:ascii="Courier New" w:hAnsi="Courier New" w:cs="Courier New"/>
      </w:rPr>
    </w:lvl>
    <w:lvl w:ilvl="5">
      <w:start w:val="1"/>
      <w:numFmt w:val="lowerRoman"/>
      <w:lvlText w:val="%2.%3.%4.%5.%6."/>
      <w:lvlJc w:val="right"/>
      <w:pPr>
        <w:tabs>
          <w:tab w:val="num" w:pos="0"/>
        </w:tabs>
        <w:ind w:left="5313" w:hanging="180"/>
      </w:pPr>
      <w:rPr>
        <w:rFonts w:ascii="Wingdings" w:hAnsi="Wingdings" w:cs="Wingdings"/>
      </w:rPr>
    </w:lvl>
    <w:lvl w:ilvl="6">
      <w:start w:val="1"/>
      <w:numFmt w:val="decimal"/>
      <w:lvlText w:val="%2.%3.%4.%5.%6.%7."/>
      <w:lvlJc w:val="left"/>
      <w:pPr>
        <w:tabs>
          <w:tab w:val="num" w:pos="0"/>
        </w:tabs>
        <w:ind w:left="6033" w:hanging="360"/>
      </w:pPr>
      <w:rPr>
        <w:rFonts w:cs="Times New Roman"/>
      </w:rPr>
    </w:lvl>
    <w:lvl w:ilvl="7">
      <w:start w:val="1"/>
      <w:numFmt w:val="lowerLetter"/>
      <w:lvlText w:val="%2.%3.%4.%5.%6.%7.%8."/>
      <w:lvlJc w:val="left"/>
      <w:pPr>
        <w:tabs>
          <w:tab w:val="num" w:pos="0"/>
        </w:tabs>
        <w:ind w:left="6753" w:hanging="360"/>
      </w:pPr>
      <w:rPr>
        <w:rFonts w:cs="Times New Roman"/>
      </w:rPr>
    </w:lvl>
    <w:lvl w:ilvl="8">
      <w:start w:val="1"/>
      <w:numFmt w:val="lowerRoman"/>
      <w:lvlText w:val="%2.%3.%4.%5.%6.%7.%8.%9."/>
      <w:lvlJc w:val="right"/>
      <w:pPr>
        <w:tabs>
          <w:tab w:val="num" w:pos="0"/>
        </w:tabs>
        <w:ind w:left="7473" w:hanging="180"/>
      </w:pPr>
      <w:rPr>
        <w:rFonts w:cs="Times New Roman"/>
      </w:rPr>
    </w:lvl>
  </w:abstractNum>
  <w:abstractNum w:abstractNumId="3">
    <w:nsid w:val="00000003"/>
    <w:multiLevelType w:val="multilevel"/>
    <w:tmpl w:val="00000003"/>
    <w:name w:val="WW8Num3"/>
    <w:lvl w:ilvl="0">
      <w:start w:val="1"/>
      <w:numFmt w:val="decimal"/>
      <w:lvlText w:val="%1."/>
      <w:lvlJc w:val="left"/>
      <w:pPr>
        <w:tabs>
          <w:tab w:val="num" w:pos="720"/>
        </w:tabs>
        <w:ind w:left="720" w:hanging="360"/>
      </w:pPr>
      <w:rPr>
        <w:rFonts w:ascii="Times New Roman" w:hAnsi="Times New Roman" w:cs="Times New Roman"/>
        <w:bCs/>
        <w:kern w:val="1"/>
        <w:sz w:val="28"/>
        <w:szCs w:val="28"/>
      </w:rPr>
    </w:lvl>
    <w:lvl w:ilvl="1">
      <w:start w:val="1"/>
      <w:numFmt w:val="decimal"/>
      <w:lvlText w:val="%2."/>
      <w:lvlJc w:val="left"/>
      <w:pPr>
        <w:tabs>
          <w:tab w:val="num" w:pos="1080"/>
        </w:tabs>
        <w:ind w:left="1080" w:hanging="360"/>
      </w:pPr>
      <w:rPr>
        <w:rFonts w:cs="Times New Roman"/>
      </w:rPr>
    </w:lvl>
    <w:lvl w:ilvl="2">
      <w:start w:val="2"/>
      <w:numFmt w:val="decimal"/>
      <w:lvlText w:val="%3)"/>
      <w:lvlJc w:val="left"/>
      <w:pPr>
        <w:tabs>
          <w:tab w:val="num" w:pos="1440"/>
        </w:tabs>
        <w:ind w:left="1440" w:hanging="360"/>
      </w:pPr>
      <w:rPr>
        <w:rFonts w:ascii="Symbol" w:hAnsi="Symbol" w:cs="Symbol"/>
        <w:sz w:val="28"/>
        <w:szCs w:val="28"/>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ascii="Courier New" w:hAnsi="Courier New" w:cs="Courier New"/>
      </w:rPr>
    </w:lvl>
    <w:lvl w:ilvl="5">
      <w:start w:val="1"/>
      <w:numFmt w:val="decimal"/>
      <w:lvlText w:val="%6."/>
      <w:lvlJc w:val="left"/>
      <w:pPr>
        <w:tabs>
          <w:tab w:val="num" w:pos="2520"/>
        </w:tabs>
        <w:ind w:left="2520" w:hanging="360"/>
      </w:pPr>
      <w:rPr>
        <w:rFonts w:ascii="Wingdings" w:hAnsi="Wingdings" w:cs="Wingdings"/>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4"/>
    <w:multiLevelType w:val="multilevel"/>
    <w:tmpl w:val="00000004"/>
    <w:name w:val="WW8Num5"/>
    <w:lvl w:ilvl="0">
      <w:start w:val="1"/>
      <w:numFmt w:val="decimal"/>
      <w:lvlText w:val="%1)"/>
      <w:lvlJc w:val="left"/>
      <w:pPr>
        <w:tabs>
          <w:tab w:val="num" w:pos="0"/>
        </w:tabs>
        <w:ind w:left="680" w:hanging="113"/>
      </w:pPr>
      <w:rPr>
        <w:rFonts w:cs="Times New Roman"/>
        <w:sz w:val="28"/>
        <w:szCs w:val="28"/>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5">
    <w:nsid w:val="00000005"/>
    <w:multiLevelType w:val="multilevel"/>
    <w:tmpl w:val="00000005"/>
    <w:name w:val="WW8Num6"/>
    <w:lvl w:ilvl="0">
      <w:start w:val="1"/>
      <w:numFmt w:val="decimal"/>
      <w:lvlText w:val="%1)"/>
      <w:lvlJc w:val="left"/>
      <w:pPr>
        <w:tabs>
          <w:tab w:val="num" w:pos="0"/>
        </w:tabs>
        <w:ind w:left="1069" w:hanging="360"/>
      </w:pPr>
      <w:rPr>
        <w:rFonts w:ascii="Times New Roman" w:hAnsi="Times New Roman" w:cs="Times New Roman"/>
        <w:bCs/>
        <w:sz w:val="28"/>
        <w:szCs w:val="28"/>
      </w:rPr>
    </w:lvl>
    <w:lvl w:ilvl="1">
      <w:start w:val="1"/>
      <w:numFmt w:val="bullet"/>
      <w:lvlText w:val="o"/>
      <w:lvlJc w:val="left"/>
      <w:pPr>
        <w:tabs>
          <w:tab w:val="num" w:pos="0"/>
        </w:tabs>
        <w:ind w:left="1789" w:hanging="360"/>
      </w:pPr>
      <w:rPr>
        <w:rFonts w:ascii="Courier New" w:hAnsi="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rPr>
    </w:lvl>
    <w:lvl w:ilvl="8">
      <w:start w:val="1"/>
      <w:numFmt w:val="bullet"/>
      <w:lvlText w:val=""/>
      <w:lvlJc w:val="left"/>
      <w:pPr>
        <w:tabs>
          <w:tab w:val="num" w:pos="0"/>
        </w:tabs>
        <w:ind w:left="6829" w:hanging="360"/>
      </w:pPr>
      <w:rPr>
        <w:rFonts w:ascii="Wingdings" w:hAnsi="Wingdings"/>
      </w:rPr>
    </w:lvl>
  </w:abstractNum>
  <w:abstractNum w:abstractNumId="6">
    <w:nsid w:val="00000006"/>
    <w:multiLevelType w:val="multilevel"/>
    <w:tmpl w:val="54EC4FBC"/>
    <w:name w:val="WW8Num7"/>
    <w:lvl w:ilvl="0">
      <w:start w:val="1"/>
      <w:numFmt w:val="decimal"/>
      <w:lvlText w:val="%1)"/>
      <w:lvlJc w:val="left"/>
      <w:pPr>
        <w:tabs>
          <w:tab w:val="num" w:pos="0"/>
        </w:tabs>
        <w:ind w:left="1069" w:hanging="360"/>
      </w:pPr>
      <w:rPr>
        <w:rFonts w:ascii="Times New Roman" w:eastAsia="SimSun" w:hAnsi="Times New Roman" w:cs="Times New Roman"/>
        <w:bCs/>
        <w:sz w:val="28"/>
        <w:szCs w:val="28"/>
      </w:rPr>
    </w:lvl>
    <w:lvl w:ilvl="1">
      <w:start w:val="1"/>
      <w:numFmt w:val="bullet"/>
      <w:lvlText w:val="o"/>
      <w:lvlJc w:val="left"/>
      <w:pPr>
        <w:tabs>
          <w:tab w:val="num" w:pos="0"/>
        </w:tabs>
        <w:ind w:left="1789" w:hanging="360"/>
      </w:pPr>
      <w:rPr>
        <w:rFonts w:ascii="Courier New" w:hAnsi="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rPr>
    </w:lvl>
    <w:lvl w:ilvl="8">
      <w:start w:val="1"/>
      <w:numFmt w:val="bullet"/>
      <w:lvlText w:val=""/>
      <w:lvlJc w:val="left"/>
      <w:pPr>
        <w:tabs>
          <w:tab w:val="num" w:pos="0"/>
        </w:tabs>
        <w:ind w:left="6829" w:hanging="360"/>
      </w:pPr>
      <w:rPr>
        <w:rFonts w:ascii="Wingdings" w:hAnsi="Wingdings"/>
      </w:rPr>
    </w:lvl>
  </w:abstractNum>
  <w:abstractNum w:abstractNumId="7">
    <w:nsid w:val="00000007"/>
    <w:multiLevelType w:val="multilevel"/>
    <w:tmpl w:val="093EF750"/>
    <w:name w:val="WW8Num8"/>
    <w:lvl w:ilvl="0">
      <w:start w:val="1"/>
      <w:numFmt w:val="decimal"/>
      <w:lvlText w:val="%1)"/>
      <w:lvlJc w:val="left"/>
      <w:pPr>
        <w:tabs>
          <w:tab w:val="num" w:pos="0"/>
        </w:tabs>
        <w:ind w:left="1069" w:hanging="360"/>
      </w:pPr>
      <w:rPr>
        <w:rFonts w:ascii="Times New Roman" w:hAnsi="Times New Roman" w:cs="Times New Roman"/>
        <w:bCs/>
        <w:sz w:val="28"/>
        <w:szCs w:val="28"/>
      </w:rPr>
    </w:lvl>
    <w:lvl w:ilvl="1">
      <w:start w:val="1"/>
      <w:numFmt w:val="bullet"/>
      <w:lvlText w:val="o"/>
      <w:lvlJc w:val="left"/>
      <w:pPr>
        <w:tabs>
          <w:tab w:val="num" w:pos="0"/>
        </w:tabs>
        <w:ind w:left="1789" w:hanging="360"/>
      </w:pPr>
      <w:rPr>
        <w:rFonts w:ascii="Courier New" w:hAnsi="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rPr>
    </w:lvl>
    <w:lvl w:ilvl="8">
      <w:start w:val="1"/>
      <w:numFmt w:val="bullet"/>
      <w:lvlText w:val=""/>
      <w:lvlJc w:val="left"/>
      <w:pPr>
        <w:tabs>
          <w:tab w:val="num" w:pos="0"/>
        </w:tabs>
        <w:ind w:left="6829" w:hanging="360"/>
      </w:pPr>
      <w:rPr>
        <w:rFonts w:ascii="Wingdings" w:hAnsi="Wingdings"/>
      </w:rPr>
    </w:lvl>
  </w:abstractNum>
  <w:abstractNum w:abstractNumId="8">
    <w:nsid w:val="00000008"/>
    <w:multiLevelType w:val="multilevel"/>
    <w:tmpl w:val="00000008"/>
    <w:name w:val="WW8Num9"/>
    <w:lvl w:ilvl="0">
      <w:start w:val="1"/>
      <w:numFmt w:val="decimal"/>
      <w:lvlText w:val="%1)"/>
      <w:lvlJc w:val="left"/>
      <w:pPr>
        <w:tabs>
          <w:tab w:val="num" w:pos="1985"/>
        </w:tabs>
        <w:ind w:left="3054" w:hanging="360"/>
      </w:pPr>
      <w:rPr>
        <w:rFonts w:ascii="Times New Roman" w:hAnsi="Times New Roman" w:cs="Times New Roman"/>
        <w:bCs/>
        <w:color w:val="000000"/>
        <w:sz w:val="28"/>
        <w:szCs w:val="28"/>
      </w:rPr>
    </w:lvl>
    <w:lvl w:ilvl="1">
      <w:start w:val="1"/>
      <w:numFmt w:val="bullet"/>
      <w:lvlText w:val="o"/>
      <w:lvlJc w:val="left"/>
      <w:pPr>
        <w:tabs>
          <w:tab w:val="num" w:pos="1985"/>
        </w:tabs>
        <w:ind w:left="3774" w:hanging="360"/>
      </w:pPr>
      <w:rPr>
        <w:rFonts w:ascii="Courier New" w:hAnsi="Courier New"/>
      </w:rPr>
    </w:lvl>
    <w:lvl w:ilvl="2">
      <w:start w:val="1"/>
      <w:numFmt w:val="bullet"/>
      <w:lvlText w:val=""/>
      <w:lvlJc w:val="left"/>
      <w:pPr>
        <w:tabs>
          <w:tab w:val="num" w:pos="1985"/>
        </w:tabs>
        <w:ind w:left="4494" w:hanging="360"/>
      </w:pPr>
      <w:rPr>
        <w:rFonts w:ascii="Wingdings" w:hAnsi="Wingdings"/>
      </w:rPr>
    </w:lvl>
    <w:lvl w:ilvl="3">
      <w:start w:val="1"/>
      <w:numFmt w:val="bullet"/>
      <w:lvlText w:val=""/>
      <w:lvlJc w:val="left"/>
      <w:pPr>
        <w:tabs>
          <w:tab w:val="num" w:pos="1985"/>
        </w:tabs>
        <w:ind w:left="5214" w:hanging="360"/>
      </w:pPr>
      <w:rPr>
        <w:rFonts w:ascii="Symbol" w:hAnsi="Symbol"/>
      </w:rPr>
    </w:lvl>
    <w:lvl w:ilvl="4">
      <w:start w:val="1"/>
      <w:numFmt w:val="bullet"/>
      <w:lvlText w:val="o"/>
      <w:lvlJc w:val="left"/>
      <w:pPr>
        <w:tabs>
          <w:tab w:val="num" w:pos="1985"/>
        </w:tabs>
        <w:ind w:left="5934" w:hanging="360"/>
      </w:pPr>
      <w:rPr>
        <w:rFonts w:ascii="Courier New" w:hAnsi="Courier New"/>
      </w:rPr>
    </w:lvl>
    <w:lvl w:ilvl="5">
      <w:start w:val="1"/>
      <w:numFmt w:val="bullet"/>
      <w:lvlText w:val=""/>
      <w:lvlJc w:val="left"/>
      <w:pPr>
        <w:tabs>
          <w:tab w:val="num" w:pos="1985"/>
        </w:tabs>
        <w:ind w:left="6654" w:hanging="360"/>
      </w:pPr>
      <w:rPr>
        <w:rFonts w:ascii="Wingdings" w:hAnsi="Wingdings"/>
      </w:rPr>
    </w:lvl>
    <w:lvl w:ilvl="6">
      <w:start w:val="1"/>
      <w:numFmt w:val="bullet"/>
      <w:lvlText w:val=""/>
      <w:lvlJc w:val="left"/>
      <w:pPr>
        <w:tabs>
          <w:tab w:val="num" w:pos="1985"/>
        </w:tabs>
        <w:ind w:left="7374" w:hanging="360"/>
      </w:pPr>
      <w:rPr>
        <w:rFonts w:ascii="Symbol" w:hAnsi="Symbol"/>
      </w:rPr>
    </w:lvl>
    <w:lvl w:ilvl="7">
      <w:start w:val="1"/>
      <w:numFmt w:val="bullet"/>
      <w:lvlText w:val="o"/>
      <w:lvlJc w:val="left"/>
      <w:pPr>
        <w:tabs>
          <w:tab w:val="num" w:pos="1985"/>
        </w:tabs>
        <w:ind w:left="8094" w:hanging="360"/>
      </w:pPr>
      <w:rPr>
        <w:rFonts w:ascii="Courier New" w:hAnsi="Courier New"/>
      </w:rPr>
    </w:lvl>
    <w:lvl w:ilvl="8">
      <w:start w:val="1"/>
      <w:numFmt w:val="bullet"/>
      <w:lvlText w:val=""/>
      <w:lvlJc w:val="left"/>
      <w:pPr>
        <w:tabs>
          <w:tab w:val="num" w:pos="1985"/>
        </w:tabs>
        <w:ind w:left="8814" w:hanging="360"/>
      </w:pPr>
      <w:rPr>
        <w:rFonts w:ascii="Wingdings" w:hAnsi="Wingdings"/>
      </w:rPr>
    </w:lvl>
  </w:abstractNum>
  <w:abstractNum w:abstractNumId="9">
    <w:nsid w:val="00000009"/>
    <w:multiLevelType w:val="multilevel"/>
    <w:tmpl w:val="00000009"/>
    <w:name w:val="WW8Num10"/>
    <w:lvl w:ilvl="0">
      <w:start w:val="1"/>
      <w:numFmt w:val="decimal"/>
      <w:lvlText w:val="%1)"/>
      <w:lvlJc w:val="left"/>
      <w:pPr>
        <w:tabs>
          <w:tab w:val="num" w:pos="0"/>
        </w:tabs>
        <w:ind w:left="1069" w:hanging="360"/>
      </w:pPr>
      <w:rPr>
        <w:rFonts w:ascii="Times New Roman" w:hAnsi="Times New Roman" w:cs="Times New Roman"/>
        <w:bCs/>
        <w:color w:val="000000"/>
        <w:sz w:val="28"/>
        <w:szCs w:val="28"/>
      </w:rPr>
    </w:lvl>
    <w:lvl w:ilvl="1">
      <w:start w:val="1"/>
      <w:numFmt w:val="bullet"/>
      <w:lvlText w:val="o"/>
      <w:lvlJc w:val="left"/>
      <w:pPr>
        <w:tabs>
          <w:tab w:val="num" w:pos="0"/>
        </w:tabs>
        <w:ind w:left="1789" w:hanging="360"/>
      </w:pPr>
      <w:rPr>
        <w:rFonts w:ascii="Courier New" w:hAnsi="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rPr>
    </w:lvl>
    <w:lvl w:ilvl="8">
      <w:start w:val="1"/>
      <w:numFmt w:val="bullet"/>
      <w:lvlText w:val=""/>
      <w:lvlJc w:val="left"/>
      <w:pPr>
        <w:tabs>
          <w:tab w:val="num" w:pos="0"/>
        </w:tabs>
        <w:ind w:left="6829" w:hanging="360"/>
      </w:pPr>
      <w:rPr>
        <w:rFonts w:ascii="Wingdings" w:hAnsi="Wingdings"/>
      </w:rPr>
    </w:lvl>
  </w:abstractNum>
  <w:abstractNum w:abstractNumId="10">
    <w:nsid w:val="0000000A"/>
    <w:multiLevelType w:val="multilevel"/>
    <w:tmpl w:val="0000000A"/>
    <w:name w:val="WW8Num11"/>
    <w:lvl w:ilvl="0">
      <w:start w:val="1"/>
      <w:numFmt w:val="decimal"/>
      <w:lvlText w:val="%1)"/>
      <w:lvlJc w:val="left"/>
      <w:pPr>
        <w:tabs>
          <w:tab w:val="num" w:pos="0"/>
        </w:tabs>
        <w:ind w:left="720" w:hanging="360"/>
      </w:pPr>
      <w:rPr>
        <w:rFonts w:ascii="Times New Roman" w:hAnsi="Times New Roman" w:cs="Times New Roman"/>
        <w:bCs/>
        <w:color w:val="000000"/>
        <w:sz w:val="28"/>
        <w:szCs w:val="28"/>
      </w:rPr>
    </w:lvl>
    <w:lvl w:ilvl="1">
      <w:start w:val="1"/>
      <w:numFmt w:val="lowerLetter"/>
      <w:lvlText w:val="%2."/>
      <w:lvlJc w:val="left"/>
      <w:pPr>
        <w:tabs>
          <w:tab w:val="num" w:pos="0"/>
        </w:tabs>
        <w:ind w:left="1440" w:hanging="360"/>
      </w:pPr>
      <w:rPr>
        <w:rFonts w:ascii="Courier New" w:hAnsi="Courier New" w:cs="Courier New"/>
      </w:rPr>
    </w:lvl>
    <w:lvl w:ilvl="2">
      <w:start w:val="1"/>
      <w:numFmt w:val="lowerRoman"/>
      <w:lvlText w:val="%2.%3."/>
      <w:lvlJc w:val="right"/>
      <w:pPr>
        <w:tabs>
          <w:tab w:val="num" w:pos="0"/>
        </w:tabs>
        <w:ind w:left="2160" w:hanging="180"/>
      </w:pPr>
      <w:rPr>
        <w:rFonts w:ascii="Wingdings" w:hAnsi="Wingdings" w:cs="Wingdings"/>
      </w:rPr>
    </w:lvl>
    <w:lvl w:ilvl="3">
      <w:start w:val="1"/>
      <w:numFmt w:val="decimal"/>
      <w:lvlText w:val="%2.%3.%4."/>
      <w:lvlJc w:val="left"/>
      <w:pPr>
        <w:tabs>
          <w:tab w:val="num" w:pos="0"/>
        </w:tabs>
        <w:ind w:left="2880" w:hanging="360"/>
      </w:pPr>
      <w:rPr>
        <w:rFonts w:ascii="Symbol" w:hAnsi="Symbol" w:cs="Symbol"/>
        <w:sz w:val="24"/>
        <w:szCs w:val="24"/>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1">
    <w:nsid w:val="0000000B"/>
    <w:multiLevelType w:val="multilevel"/>
    <w:tmpl w:val="677EE1C8"/>
    <w:name w:val="WW8Num12"/>
    <w:lvl w:ilvl="0">
      <w:start w:val="1"/>
      <w:numFmt w:val="decimal"/>
      <w:lvlText w:val="%1."/>
      <w:lvlJc w:val="left"/>
      <w:pPr>
        <w:tabs>
          <w:tab w:val="num" w:pos="0"/>
        </w:tabs>
        <w:ind w:left="680" w:hanging="113"/>
      </w:pPr>
      <w:rPr>
        <w:rFonts w:cs="Times New Roman"/>
        <w:b w:val="0"/>
        <w:color w:val="000000"/>
        <w:sz w:val="28"/>
        <w:szCs w:val="28"/>
      </w:rPr>
    </w:lvl>
    <w:lvl w:ilvl="1">
      <w:start w:val="1"/>
      <w:numFmt w:val="lowerLetter"/>
      <w:lvlText w:val="%2."/>
      <w:lvlJc w:val="left"/>
      <w:pPr>
        <w:tabs>
          <w:tab w:val="num" w:pos="0"/>
        </w:tabs>
        <w:ind w:left="1440" w:hanging="360"/>
      </w:pPr>
      <w:rPr>
        <w:rFonts w:ascii="Courier New" w:hAnsi="Courier New" w:cs="Courier New"/>
      </w:rPr>
    </w:lvl>
    <w:lvl w:ilvl="2">
      <w:start w:val="1"/>
      <w:numFmt w:val="lowerRoman"/>
      <w:lvlText w:val="%2.%3."/>
      <w:lvlJc w:val="right"/>
      <w:pPr>
        <w:tabs>
          <w:tab w:val="num" w:pos="0"/>
        </w:tabs>
        <w:ind w:left="2160" w:hanging="180"/>
      </w:pPr>
      <w:rPr>
        <w:rFonts w:ascii="Wingdings" w:hAnsi="Wingdings" w:cs="Wingdings"/>
      </w:rPr>
    </w:lvl>
    <w:lvl w:ilvl="3">
      <w:start w:val="1"/>
      <w:numFmt w:val="decimal"/>
      <w:lvlText w:val="%2.%3.%4."/>
      <w:lvlJc w:val="left"/>
      <w:pPr>
        <w:tabs>
          <w:tab w:val="num" w:pos="0"/>
        </w:tabs>
        <w:ind w:left="2880" w:hanging="360"/>
      </w:pPr>
      <w:rPr>
        <w:rFonts w:ascii="Symbol" w:hAnsi="Symbol" w:cs="Symbol"/>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2">
    <w:nsid w:val="0000000C"/>
    <w:multiLevelType w:val="multilevel"/>
    <w:tmpl w:val="0000000C"/>
    <w:name w:val="WW8Num13"/>
    <w:lvl w:ilvl="0">
      <w:start w:val="1"/>
      <w:numFmt w:val="decimal"/>
      <w:lvlText w:val="%1)"/>
      <w:lvlJc w:val="left"/>
      <w:pPr>
        <w:tabs>
          <w:tab w:val="num" w:pos="0"/>
        </w:tabs>
        <w:ind w:left="680" w:hanging="113"/>
      </w:pPr>
      <w:rPr>
        <w:rFonts w:cs="Times New Roman"/>
        <w:bCs/>
        <w:color w:val="000000"/>
        <w:kern w:val="1"/>
        <w:sz w:val="28"/>
        <w:szCs w:val="28"/>
      </w:rPr>
    </w:lvl>
    <w:lvl w:ilvl="1">
      <w:start w:val="1"/>
      <w:numFmt w:val="decimal"/>
      <w:lvlText w:val="%2."/>
      <w:lvlJc w:val="left"/>
      <w:pPr>
        <w:tabs>
          <w:tab w:val="num" w:pos="1080"/>
        </w:tabs>
        <w:ind w:left="1080" w:hanging="360"/>
      </w:pPr>
      <w:rPr>
        <w:rFonts w:cs="Times New Roman"/>
      </w:rPr>
    </w:lvl>
    <w:lvl w:ilvl="2">
      <w:start w:val="1"/>
      <w:numFmt w:val="bullet"/>
      <w:lvlText w:val=""/>
      <w:lvlJc w:val="left"/>
      <w:pPr>
        <w:tabs>
          <w:tab w:val="num" w:pos="1800"/>
        </w:tabs>
        <w:ind w:left="1800" w:hanging="360"/>
      </w:pPr>
      <w:rPr>
        <w:rFonts w:ascii="Symbol" w:hAnsi="Symbol"/>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3">
    <w:nsid w:val="0000000D"/>
    <w:multiLevelType w:val="multilevel"/>
    <w:tmpl w:val="0000000D"/>
    <w:name w:val="WW8Num1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4">
    <w:nsid w:val="0000000F"/>
    <w:multiLevelType w:val="multilevel"/>
    <w:tmpl w:val="0000000F"/>
    <w:name w:val="WW8Num17"/>
    <w:lvl w:ilvl="0">
      <w:start w:val="1"/>
      <w:numFmt w:val="decimal"/>
      <w:lvlText w:val="%1)"/>
      <w:lvlJc w:val="left"/>
      <w:pPr>
        <w:tabs>
          <w:tab w:val="num" w:pos="0"/>
        </w:tabs>
        <w:ind w:left="1353" w:hanging="360"/>
      </w:pPr>
      <w:rPr>
        <w:rFonts w:cs="Times New Roman"/>
      </w:rPr>
    </w:lvl>
    <w:lvl w:ilvl="1">
      <w:start w:val="1"/>
      <w:numFmt w:val="lowerLetter"/>
      <w:lvlText w:val="%2."/>
      <w:lvlJc w:val="left"/>
      <w:pPr>
        <w:tabs>
          <w:tab w:val="num" w:pos="0"/>
        </w:tabs>
        <w:ind w:left="2073" w:hanging="360"/>
      </w:pPr>
      <w:rPr>
        <w:rFonts w:cs="Times New Roman"/>
      </w:rPr>
    </w:lvl>
    <w:lvl w:ilvl="2">
      <w:start w:val="1"/>
      <w:numFmt w:val="lowerRoman"/>
      <w:lvlText w:val="%2.%3."/>
      <w:lvlJc w:val="right"/>
      <w:pPr>
        <w:tabs>
          <w:tab w:val="num" w:pos="0"/>
        </w:tabs>
        <w:ind w:left="2793" w:hanging="180"/>
      </w:pPr>
      <w:rPr>
        <w:rFonts w:cs="Times New Roman"/>
      </w:rPr>
    </w:lvl>
    <w:lvl w:ilvl="3">
      <w:start w:val="1"/>
      <w:numFmt w:val="decimal"/>
      <w:lvlText w:val="%2.%3.%4."/>
      <w:lvlJc w:val="left"/>
      <w:pPr>
        <w:tabs>
          <w:tab w:val="num" w:pos="0"/>
        </w:tabs>
        <w:ind w:left="3513" w:hanging="360"/>
      </w:pPr>
      <w:rPr>
        <w:rFonts w:cs="Times New Roman"/>
      </w:rPr>
    </w:lvl>
    <w:lvl w:ilvl="4">
      <w:start w:val="1"/>
      <w:numFmt w:val="lowerLetter"/>
      <w:lvlText w:val="%2.%3.%4.%5."/>
      <w:lvlJc w:val="left"/>
      <w:pPr>
        <w:tabs>
          <w:tab w:val="num" w:pos="0"/>
        </w:tabs>
        <w:ind w:left="4233" w:hanging="360"/>
      </w:pPr>
      <w:rPr>
        <w:rFonts w:cs="Times New Roman"/>
      </w:rPr>
    </w:lvl>
    <w:lvl w:ilvl="5">
      <w:start w:val="1"/>
      <w:numFmt w:val="lowerRoman"/>
      <w:lvlText w:val="%2.%3.%4.%5.%6."/>
      <w:lvlJc w:val="right"/>
      <w:pPr>
        <w:tabs>
          <w:tab w:val="num" w:pos="0"/>
        </w:tabs>
        <w:ind w:left="4953" w:hanging="180"/>
      </w:pPr>
      <w:rPr>
        <w:rFonts w:cs="Times New Roman"/>
      </w:rPr>
    </w:lvl>
    <w:lvl w:ilvl="6">
      <w:start w:val="1"/>
      <w:numFmt w:val="decimal"/>
      <w:lvlText w:val="%2.%3.%4.%5.%6.%7."/>
      <w:lvlJc w:val="left"/>
      <w:pPr>
        <w:tabs>
          <w:tab w:val="num" w:pos="0"/>
        </w:tabs>
        <w:ind w:left="5673" w:hanging="360"/>
      </w:pPr>
      <w:rPr>
        <w:rFonts w:cs="Times New Roman"/>
      </w:rPr>
    </w:lvl>
    <w:lvl w:ilvl="7">
      <w:start w:val="1"/>
      <w:numFmt w:val="lowerLetter"/>
      <w:lvlText w:val="%2.%3.%4.%5.%6.%7.%8."/>
      <w:lvlJc w:val="left"/>
      <w:pPr>
        <w:tabs>
          <w:tab w:val="num" w:pos="0"/>
        </w:tabs>
        <w:ind w:left="6393" w:hanging="360"/>
      </w:pPr>
      <w:rPr>
        <w:rFonts w:cs="Times New Roman"/>
      </w:rPr>
    </w:lvl>
    <w:lvl w:ilvl="8">
      <w:start w:val="1"/>
      <w:numFmt w:val="lowerRoman"/>
      <w:lvlText w:val="%2.%3.%4.%5.%6.%7.%8.%9."/>
      <w:lvlJc w:val="right"/>
      <w:pPr>
        <w:tabs>
          <w:tab w:val="num" w:pos="0"/>
        </w:tabs>
        <w:ind w:left="7113" w:hanging="180"/>
      </w:pPr>
      <w:rPr>
        <w:rFonts w:cs="Times New Roman"/>
      </w:rPr>
    </w:lvl>
  </w:abstractNum>
  <w:abstractNum w:abstractNumId="15">
    <w:nsid w:val="00000010"/>
    <w:multiLevelType w:val="multilevel"/>
    <w:tmpl w:val="00000010"/>
    <w:name w:val="WW8Num18"/>
    <w:lvl w:ilvl="0">
      <w:start w:val="1"/>
      <w:numFmt w:val="decimal"/>
      <w:lvlText w:val="%1)"/>
      <w:lvlJc w:val="left"/>
      <w:pPr>
        <w:tabs>
          <w:tab w:val="num" w:pos="0"/>
        </w:tabs>
        <w:ind w:left="680" w:hanging="320"/>
      </w:pPr>
      <w:rPr>
        <w:rFonts w:cs="Times New Roman"/>
      </w:rPr>
    </w:lvl>
    <w:lvl w:ilvl="1">
      <w:start w:val="1"/>
      <w:numFmt w:val="lowerLetter"/>
      <w:lvlText w:val="%2."/>
      <w:lvlJc w:val="left"/>
      <w:pPr>
        <w:tabs>
          <w:tab w:val="num" w:pos="0"/>
        </w:tabs>
        <w:ind w:left="2007" w:hanging="360"/>
      </w:pPr>
      <w:rPr>
        <w:rFonts w:cs="Times New Roman"/>
      </w:rPr>
    </w:lvl>
    <w:lvl w:ilvl="2">
      <w:start w:val="1"/>
      <w:numFmt w:val="lowerRoman"/>
      <w:lvlText w:val="%2.%3."/>
      <w:lvlJc w:val="right"/>
      <w:pPr>
        <w:tabs>
          <w:tab w:val="num" w:pos="0"/>
        </w:tabs>
        <w:ind w:left="2727" w:hanging="180"/>
      </w:pPr>
      <w:rPr>
        <w:rFonts w:cs="Times New Roman"/>
      </w:rPr>
    </w:lvl>
    <w:lvl w:ilvl="3">
      <w:start w:val="1"/>
      <w:numFmt w:val="decimal"/>
      <w:lvlText w:val="%2.%3.%4."/>
      <w:lvlJc w:val="left"/>
      <w:pPr>
        <w:tabs>
          <w:tab w:val="num" w:pos="0"/>
        </w:tabs>
        <w:ind w:left="3447" w:hanging="360"/>
      </w:pPr>
      <w:rPr>
        <w:rFonts w:cs="Times New Roman"/>
      </w:rPr>
    </w:lvl>
    <w:lvl w:ilvl="4">
      <w:start w:val="1"/>
      <w:numFmt w:val="lowerLetter"/>
      <w:lvlText w:val="%2.%3.%4.%5."/>
      <w:lvlJc w:val="left"/>
      <w:pPr>
        <w:tabs>
          <w:tab w:val="num" w:pos="0"/>
        </w:tabs>
        <w:ind w:left="4167" w:hanging="360"/>
      </w:pPr>
      <w:rPr>
        <w:rFonts w:cs="Times New Roman"/>
      </w:rPr>
    </w:lvl>
    <w:lvl w:ilvl="5">
      <w:start w:val="1"/>
      <w:numFmt w:val="lowerRoman"/>
      <w:lvlText w:val="%2.%3.%4.%5.%6."/>
      <w:lvlJc w:val="right"/>
      <w:pPr>
        <w:tabs>
          <w:tab w:val="num" w:pos="0"/>
        </w:tabs>
        <w:ind w:left="4887" w:hanging="180"/>
      </w:pPr>
      <w:rPr>
        <w:rFonts w:cs="Times New Roman"/>
      </w:rPr>
    </w:lvl>
    <w:lvl w:ilvl="6">
      <w:start w:val="1"/>
      <w:numFmt w:val="decimal"/>
      <w:lvlText w:val="%2.%3.%4.%5.%6.%7."/>
      <w:lvlJc w:val="left"/>
      <w:pPr>
        <w:tabs>
          <w:tab w:val="num" w:pos="0"/>
        </w:tabs>
        <w:ind w:left="5607" w:hanging="360"/>
      </w:pPr>
      <w:rPr>
        <w:rFonts w:cs="Times New Roman"/>
      </w:rPr>
    </w:lvl>
    <w:lvl w:ilvl="7">
      <w:start w:val="1"/>
      <w:numFmt w:val="lowerLetter"/>
      <w:lvlText w:val="%2.%3.%4.%5.%6.%7.%8."/>
      <w:lvlJc w:val="left"/>
      <w:pPr>
        <w:tabs>
          <w:tab w:val="num" w:pos="0"/>
        </w:tabs>
        <w:ind w:left="6327" w:hanging="360"/>
      </w:pPr>
      <w:rPr>
        <w:rFonts w:cs="Times New Roman"/>
      </w:rPr>
    </w:lvl>
    <w:lvl w:ilvl="8">
      <w:start w:val="1"/>
      <w:numFmt w:val="lowerRoman"/>
      <w:lvlText w:val="%2.%3.%4.%5.%6.%7.%8.%9."/>
      <w:lvlJc w:val="right"/>
      <w:pPr>
        <w:tabs>
          <w:tab w:val="num" w:pos="0"/>
        </w:tabs>
        <w:ind w:left="7047" w:hanging="180"/>
      </w:pPr>
      <w:rPr>
        <w:rFonts w:cs="Times New Roman"/>
      </w:rPr>
    </w:lvl>
  </w:abstractNum>
  <w:abstractNum w:abstractNumId="16">
    <w:nsid w:val="00000011"/>
    <w:multiLevelType w:val="multilevel"/>
    <w:tmpl w:val="00000011"/>
    <w:name w:val="WW8Num19"/>
    <w:lvl w:ilvl="0">
      <w:start w:val="1"/>
      <w:numFmt w:val="decimal"/>
      <w:lvlText w:val="%1)"/>
      <w:lvlJc w:val="left"/>
      <w:pPr>
        <w:tabs>
          <w:tab w:val="num" w:pos="0"/>
        </w:tabs>
        <w:ind w:left="1069" w:hanging="360"/>
      </w:pPr>
      <w:rPr>
        <w:rFonts w:cs="Times New Roman"/>
      </w:rPr>
    </w:lvl>
    <w:lvl w:ilvl="1">
      <w:start w:val="1"/>
      <w:numFmt w:val="bullet"/>
      <w:lvlText w:val="o"/>
      <w:lvlJc w:val="left"/>
      <w:pPr>
        <w:tabs>
          <w:tab w:val="num" w:pos="0"/>
        </w:tabs>
        <w:ind w:left="1789" w:hanging="360"/>
      </w:pPr>
      <w:rPr>
        <w:rFonts w:ascii="Courier New" w:hAnsi="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rPr>
    </w:lvl>
    <w:lvl w:ilvl="8">
      <w:start w:val="1"/>
      <w:numFmt w:val="bullet"/>
      <w:lvlText w:val=""/>
      <w:lvlJc w:val="left"/>
      <w:pPr>
        <w:tabs>
          <w:tab w:val="num" w:pos="0"/>
        </w:tabs>
        <w:ind w:left="6829" w:hanging="360"/>
      </w:pPr>
      <w:rPr>
        <w:rFonts w:ascii="Wingdings" w:hAnsi="Wingdings"/>
      </w:rPr>
    </w:lvl>
  </w:abstractNum>
  <w:abstractNum w:abstractNumId="17">
    <w:nsid w:val="00000012"/>
    <w:multiLevelType w:val="multilevel"/>
    <w:tmpl w:val="00000012"/>
    <w:name w:val="WW8Num20"/>
    <w:lvl w:ilvl="0">
      <w:start w:val="1"/>
      <w:numFmt w:val="decimal"/>
      <w:lvlText w:val="%1)"/>
      <w:lvlJc w:val="left"/>
      <w:pPr>
        <w:tabs>
          <w:tab w:val="num" w:pos="0"/>
        </w:tabs>
        <w:ind w:left="1069" w:hanging="360"/>
      </w:pPr>
      <w:rPr>
        <w:rFonts w:cs="Times New Roman"/>
        <w:color w:val="000000"/>
        <w:sz w:val="28"/>
        <w:szCs w:val="28"/>
      </w:rPr>
    </w:lvl>
    <w:lvl w:ilvl="1">
      <w:start w:val="1"/>
      <w:numFmt w:val="bullet"/>
      <w:lvlText w:val="o"/>
      <w:lvlJc w:val="left"/>
      <w:pPr>
        <w:tabs>
          <w:tab w:val="num" w:pos="0"/>
        </w:tabs>
        <w:ind w:left="1789" w:hanging="360"/>
      </w:pPr>
      <w:rPr>
        <w:rFonts w:ascii="Courier New" w:hAnsi="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rPr>
    </w:lvl>
    <w:lvl w:ilvl="8">
      <w:start w:val="1"/>
      <w:numFmt w:val="bullet"/>
      <w:lvlText w:val=""/>
      <w:lvlJc w:val="left"/>
      <w:pPr>
        <w:tabs>
          <w:tab w:val="num" w:pos="0"/>
        </w:tabs>
        <w:ind w:left="6829" w:hanging="360"/>
      </w:pPr>
      <w:rPr>
        <w:rFonts w:ascii="Wingdings" w:hAnsi="Wingdings"/>
      </w:rPr>
    </w:lvl>
  </w:abstractNum>
  <w:abstractNum w:abstractNumId="18">
    <w:nsid w:val="00000013"/>
    <w:multiLevelType w:val="multilevel"/>
    <w:tmpl w:val="00000013"/>
    <w:name w:val="WW8Num21"/>
    <w:lvl w:ilvl="0">
      <w:start w:val="1"/>
      <w:numFmt w:val="decimal"/>
      <w:lvlText w:val="%1)"/>
      <w:lvlJc w:val="left"/>
      <w:pPr>
        <w:tabs>
          <w:tab w:val="num" w:pos="0"/>
        </w:tabs>
        <w:ind w:left="1069" w:hanging="360"/>
      </w:pPr>
      <w:rPr>
        <w:rFonts w:cs="Times New Roman"/>
        <w:color w:val="000000"/>
        <w:sz w:val="28"/>
        <w:szCs w:val="28"/>
      </w:rPr>
    </w:lvl>
    <w:lvl w:ilvl="1">
      <w:start w:val="1"/>
      <w:numFmt w:val="bullet"/>
      <w:lvlText w:val="o"/>
      <w:lvlJc w:val="left"/>
      <w:pPr>
        <w:tabs>
          <w:tab w:val="num" w:pos="0"/>
        </w:tabs>
        <w:ind w:left="1789" w:hanging="360"/>
      </w:pPr>
      <w:rPr>
        <w:rFonts w:ascii="Courier New" w:hAnsi="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sz w:val="24"/>
      </w:rPr>
    </w:lvl>
    <w:lvl w:ilvl="4">
      <w:start w:val="1"/>
      <w:numFmt w:val="bullet"/>
      <w:lvlText w:val="o"/>
      <w:lvlJc w:val="left"/>
      <w:pPr>
        <w:tabs>
          <w:tab w:val="num" w:pos="0"/>
        </w:tabs>
        <w:ind w:left="3949" w:hanging="360"/>
      </w:pPr>
      <w:rPr>
        <w:rFonts w:ascii="Courier New" w:hAnsi="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sz w:val="24"/>
      </w:rPr>
    </w:lvl>
    <w:lvl w:ilvl="7">
      <w:start w:val="1"/>
      <w:numFmt w:val="bullet"/>
      <w:lvlText w:val="o"/>
      <w:lvlJc w:val="left"/>
      <w:pPr>
        <w:tabs>
          <w:tab w:val="num" w:pos="0"/>
        </w:tabs>
        <w:ind w:left="6109" w:hanging="360"/>
      </w:pPr>
      <w:rPr>
        <w:rFonts w:ascii="Courier New" w:hAnsi="Courier New"/>
      </w:rPr>
    </w:lvl>
    <w:lvl w:ilvl="8">
      <w:start w:val="1"/>
      <w:numFmt w:val="bullet"/>
      <w:lvlText w:val=""/>
      <w:lvlJc w:val="left"/>
      <w:pPr>
        <w:tabs>
          <w:tab w:val="num" w:pos="0"/>
        </w:tabs>
        <w:ind w:left="6829" w:hanging="360"/>
      </w:pPr>
      <w:rPr>
        <w:rFonts w:ascii="Wingdings" w:hAnsi="Wingdings"/>
      </w:rPr>
    </w:lvl>
  </w:abstractNum>
  <w:abstractNum w:abstractNumId="19">
    <w:nsid w:val="00000014"/>
    <w:multiLevelType w:val="multilevel"/>
    <w:tmpl w:val="00000014"/>
    <w:name w:val="WW8Num22"/>
    <w:lvl w:ilvl="0">
      <w:start w:val="1"/>
      <w:numFmt w:val="decimal"/>
      <w:lvlText w:val="%1)"/>
      <w:lvlJc w:val="left"/>
      <w:pPr>
        <w:tabs>
          <w:tab w:val="num" w:pos="0"/>
        </w:tabs>
        <w:ind w:left="1069" w:hanging="360"/>
      </w:pPr>
      <w:rPr>
        <w:rFonts w:cs="Times New Roman"/>
        <w:color w:val="000000"/>
        <w:sz w:val="28"/>
        <w:szCs w:val="28"/>
      </w:rPr>
    </w:lvl>
    <w:lvl w:ilvl="1">
      <w:start w:val="1"/>
      <w:numFmt w:val="bullet"/>
      <w:lvlText w:val="o"/>
      <w:lvlJc w:val="left"/>
      <w:pPr>
        <w:tabs>
          <w:tab w:val="num" w:pos="0"/>
        </w:tabs>
        <w:ind w:left="1789" w:hanging="360"/>
      </w:pPr>
      <w:rPr>
        <w:rFonts w:ascii="Courier New" w:hAnsi="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sz w:val="24"/>
      </w:rPr>
    </w:lvl>
    <w:lvl w:ilvl="4">
      <w:start w:val="1"/>
      <w:numFmt w:val="bullet"/>
      <w:lvlText w:val="o"/>
      <w:lvlJc w:val="left"/>
      <w:pPr>
        <w:tabs>
          <w:tab w:val="num" w:pos="0"/>
        </w:tabs>
        <w:ind w:left="3949" w:hanging="360"/>
      </w:pPr>
      <w:rPr>
        <w:rFonts w:ascii="Courier New" w:hAnsi="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sz w:val="24"/>
      </w:rPr>
    </w:lvl>
    <w:lvl w:ilvl="7">
      <w:start w:val="1"/>
      <w:numFmt w:val="bullet"/>
      <w:lvlText w:val="o"/>
      <w:lvlJc w:val="left"/>
      <w:pPr>
        <w:tabs>
          <w:tab w:val="num" w:pos="0"/>
        </w:tabs>
        <w:ind w:left="6109" w:hanging="360"/>
      </w:pPr>
      <w:rPr>
        <w:rFonts w:ascii="Courier New" w:hAnsi="Courier New"/>
      </w:rPr>
    </w:lvl>
    <w:lvl w:ilvl="8">
      <w:start w:val="1"/>
      <w:numFmt w:val="bullet"/>
      <w:lvlText w:val=""/>
      <w:lvlJc w:val="left"/>
      <w:pPr>
        <w:tabs>
          <w:tab w:val="num" w:pos="0"/>
        </w:tabs>
        <w:ind w:left="6829" w:hanging="360"/>
      </w:pPr>
      <w:rPr>
        <w:rFonts w:ascii="Wingdings" w:hAnsi="Wingdings"/>
      </w:rPr>
    </w:lvl>
  </w:abstractNum>
  <w:abstractNum w:abstractNumId="20">
    <w:nsid w:val="00000015"/>
    <w:multiLevelType w:val="multilevel"/>
    <w:tmpl w:val="00000015"/>
    <w:name w:val="WW8Num23"/>
    <w:lvl w:ilvl="0">
      <w:start w:val="1"/>
      <w:numFmt w:val="decimal"/>
      <w:lvlText w:val="%1)"/>
      <w:lvlJc w:val="left"/>
      <w:pPr>
        <w:tabs>
          <w:tab w:val="num" w:pos="0"/>
        </w:tabs>
        <w:ind w:left="720" w:hanging="360"/>
      </w:pPr>
      <w:rPr>
        <w:rFonts w:cs="Times New Roman"/>
        <w:color w:val="000000"/>
        <w:sz w:val="28"/>
        <w:szCs w:val="28"/>
      </w:rPr>
    </w:lvl>
    <w:lvl w:ilvl="1">
      <w:start w:val="1"/>
      <w:numFmt w:val="lowerLetter"/>
      <w:lvlText w:val="%2."/>
      <w:lvlJc w:val="left"/>
      <w:pPr>
        <w:tabs>
          <w:tab w:val="num" w:pos="0"/>
        </w:tabs>
        <w:ind w:left="1440" w:hanging="360"/>
      </w:pPr>
      <w:rPr>
        <w:rFonts w:ascii="Courier New" w:hAnsi="Courier New" w:cs="Courier New"/>
      </w:rPr>
    </w:lvl>
    <w:lvl w:ilvl="2">
      <w:start w:val="1"/>
      <w:numFmt w:val="lowerRoman"/>
      <w:lvlText w:val="%2.%3."/>
      <w:lvlJc w:val="right"/>
      <w:pPr>
        <w:tabs>
          <w:tab w:val="num" w:pos="0"/>
        </w:tabs>
        <w:ind w:left="2160" w:hanging="180"/>
      </w:pPr>
      <w:rPr>
        <w:rFonts w:ascii="Wingdings" w:hAnsi="Wingdings" w:cs="Wingdings"/>
      </w:rPr>
    </w:lvl>
    <w:lvl w:ilvl="3">
      <w:start w:val="1"/>
      <w:numFmt w:val="decimal"/>
      <w:lvlText w:val="%2.%3.%4."/>
      <w:lvlJc w:val="left"/>
      <w:pPr>
        <w:tabs>
          <w:tab w:val="num" w:pos="0"/>
        </w:tabs>
        <w:ind w:left="2880" w:hanging="360"/>
      </w:pPr>
      <w:rPr>
        <w:rFonts w:ascii="Symbol" w:hAnsi="Symbol" w:cs="Symbol"/>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21">
    <w:nsid w:val="00000016"/>
    <w:multiLevelType w:val="multilevel"/>
    <w:tmpl w:val="00000016"/>
    <w:name w:val="WW8Num2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2">
    <w:nsid w:val="00000017"/>
    <w:multiLevelType w:val="multilevel"/>
    <w:tmpl w:val="00000017"/>
    <w:name w:val="WW8Num2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3">
    <w:nsid w:val="00000018"/>
    <w:multiLevelType w:val="multilevel"/>
    <w:tmpl w:val="00000018"/>
    <w:name w:val="WW8Num27"/>
    <w:lvl w:ilvl="0">
      <w:start w:val="1"/>
      <w:numFmt w:val="decimal"/>
      <w:lvlText w:val="%1."/>
      <w:lvlJc w:val="left"/>
      <w:pPr>
        <w:tabs>
          <w:tab w:val="num" w:pos="720"/>
        </w:tabs>
        <w:ind w:left="720" w:hanging="360"/>
      </w:pPr>
      <w:rPr>
        <w:rFonts w:ascii="Symbol" w:hAnsi="Symbol" w:cs="OpenSymbol"/>
      </w:rPr>
    </w:lvl>
    <w:lvl w:ilvl="1">
      <w:start w:val="1"/>
      <w:numFmt w:val="decimal"/>
      <w:lvlText w:val="%2."/>
      <w:lvlJc w:val="left"/>
      <w:pPr>
        <w:tabs>
          <w:tab w:val="num" w:pos="1080"/>
        </w:tabs>
        <w:ind w:left="1080" w:hanging="360"/>
      </w:pPr>
      <w:rPr>
        <w:rFonts w:cs="Times New Roman"/>
      </w:rPr>
    </w:lvl>
    <w:lvl w:ilvl="2">
      <w:start w:val="6"/>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00000019"/>
    <w:multiLevelType w:val="multilevel"/>
    <w:tmpl w:val="00000019"/>
    <w:name w:val="WW8Num2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0"/>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5">
    <w:nsid w:val="0000001A"/>
    <w:multiLevelType w:val="multilevel"/>
    <w:tmpl w:val="0000001A"/>
    <w:name w:val="WW8Num2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6"/>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nsid w:val="0000001B"/>
    <w:multiLevelType w:val="multilevel"/>
    <w:tmpl w:val="0000001B"/>
    <w:name w:val="WW8Num3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7"/>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7">
    <w:nsid w:val="0000001C"/>
    <w:multiLevelType w:val="multilevel"/>
    <w:tmpl w:val="0000001C"/>
    <w:name w:val="WW8Num3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3"/>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8">
    <w:nsid w:val="0000001D"/>
    <w:multiLevelType w:val="multilevel"/>
    <w:tmpl w:val="0000001D"/>
    <w:name w:val="WW8Num3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7"/>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9">
    <w:nsid w:val="0000001E"/>
    <w:multiLevelType w:val="multilevel"/>
    <w:tmpl w:val="0000001E"/>
    <w:name w:val="WW8Num3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3"/>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0">
    <w:nsid w:val="0000001F"/>
    <w:multiLevelType w:val="multilevel"/>
    <w:tmpl w:val="0000001F"/>
    <w:name w:val="WW8Num37"/>
    <w:lvl w:ilvl="0">
      <w:start w:val="5"/>
      <w:numFmt w:val="decimal"/>
      <w:lvlText w:val="%1."/>
      <w:lvlJc w:val="left"/>
      <w:pPr>
        <w:tabs>
          <w:tab w:val="num" w:pos="720"/>
        </w:tabs>
        <w:ind w:left="720" w:hanging="360"/>
      </w:pPr>
      <w:rPr>
        <w:rFonts w:cs="Times New Roman"/>
      </w:rPr>
    </w:lvl>
    <w:lvl w:ilvl="1">
      <w:start w:val="1"/>
      <w:numFmt w:val="decimal"/>
      <w:lvlText w:val="%1.%2."/>
      <w:lvlJc w:val="left"/>
      <w:pPr>
        <w:tabs>
          <w:tab w:val="num" w:pos="1080"/>
        </w:tabs>
        <w:ind w:left="1080" w:hanging="360"/>
      </w:pPr>
      <w:rPr>
        <w:rFonts w:cs="Times New Roman"/>
      </w:rPr>
    </w:lvl>
    <w:lvl w:ilvl="2">
      <w:start w:val="2"/>
      <w:numFmt w:val="decimal"/>
      <w:lvlText w:val="%1.%2.%3."/>
      <w:lvlJc w:val="left"/>
      <w:pPr>
        <w:tabs>
          <w:tab w:val="num" w:pos="1440"/>
        </w:tabs>
        <w:ind w:left="1440" w:hanging="360"/>
      </w:pPr>
      <w:rPr>
        <w:rFonts w:cs="Times New Roman"/>
      </w:rPr>
    </w:lvl>
    <w:lvl w:ilvl="3">
      <w:start w:val="5"/>
      <w:numFmt w:val="decimal"/>
      <w:lvlText w:val="%1.%2.%3.%4"/>
      <w:lvlJc w:val="left"/>
      <w:pPr>
        <w:tabs>
          <w:tab w:val="num" w:pos="1800"/>
        </w:tabs>
        <w:ind w:left="1800" w:hanging="360"/>
      </w:pPr>
      <w:rPr>
        <w:rFonts w:ascii="Times New Roman" w:hAnsi="Times New Roman" w:cs="Times New Roman"/>
        <w:sz w:val="24"/>
        <w:szCs w:val="24"/>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31">
    <w:nsid w:val="00000020"/>
    <w:multiLevelType w:val="multilevel"/>
    <w:tmpl w:val="00000020"/>
    <w:name w:val="WW8Num38"/>
    <w:lvl w:ilvl="0">
      <w:start w:val="5"/>
      <w:numFmt w:val="decimal"/>
      <w:lvlText w:val="%1."/>
      <w:lvlJc w:val="left"/>
      <w:pPr>
        <w:tabs>
          <w:tab w:val="num" w:pos="720"/>
        </w:tabs>
        <w:ind w:left="72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3"/>
      <w:numFmt w:val="decimal"/>
      <w:lvlText w:val="%1.%2.%3.%4"/>
      <w:lvlJc w:val="left"/>
      <w:pPr>
        <w:tabs>
          <w:tab w:val="num" w:pos="1800"/>
        </w:tabs>
        <w:ind w:left="1800" w:hanging="360"/>
      </w:pPr>
      <w:rPr>
        <w:rFonts w:ascii="Times New Roman" w:hAnsi="Times New Roman" w:cs="Times New Roman"/>
        <w:sz w:val="24"/>
        <w:szCs w:val="24"/>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32">
    <w:nsid w:val="00000021"/>
    <w:multiLevelType w:val="multilevel"/>
    <w:tmpl w:val="00000021"/>
    <w:name w:val="WW8Num39"/>
    <w:lvl w:ilvl="0">
      <w:start w:val="5"/>
      <w:numFmt w:val="decimal"/>
      <w:lvlText w:val="%1."/>
      <w:lvlJc w:val="left"/>
      <w:pPr>
        <w:tabs>
          <w:tab w:val="num" w:pos="720"/>
        </w:tabs>
        <w:ind w:left="72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3"/>
      <w:numFmt w:val="decimal"/>
      <w:lvlText w:val="%1.%2.%3.%4"/>
      <w:lvlJc w:val="left"/>
      <w:pPr>
        <w:tabs>
          <w:tab w:val="num" w:pos="1800"/>
        </w:tabs>
        <w:ind w:left="1800" w:hanging="360"/>
      </w:pPr>
      <w:rPr>
        <w:rFonts w:cs="Times New Roman"/>
        <w:sz w:val="24"/>
        <w:szCs w:val="24"/>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33">
    <w:nsid w:val="00000022"/>
    <w:multiLevelType w:val="multilevel"/>
    <w:tmpl w:val="00000022"/>
    <w:name w:val="WW8Num40"/>
    <w:lvl w:ilvl="0">
      <w:start w:val="6"/>
      <w:numFmt w:val="decimal"/>
      <w:lvlText w:val="%1."/>
      <w:lvlJc w:val="left"/>
      <w:pPr>
        <w:tabs>
          <w:tab w:val="num" w:pos="720"/>
        </w:tabs>
        <w:ind w:left="720" w:hanging="360"/>
      </w:pPr>
      <w:rPr>
        <w:rFonts w:cs="Times New Roman"/>
      </w:rPr>
    </w:lvl>
    <w:lvl w:ilvl="1">
      <w:start w:val="3"/>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3"/>
      <w:numFmt w:val="decimal"/>
      <w:lvlText w:val="%1.%2.%3.%4"/>
      <w:lvlJc w:val="left"/>
      <w:pPr>
        <w:tabs>
          <w:tab w:val="num" w:pos="1800"/>
        </w:tabs>
        <w:ind w:left="1800" w:hanging="360"/>
      </w:pPr>
      <w:rPr>
        <w:rFonts w:ascii="Times New Roman" w:hAnsi="Times New Roman" w:cs="Times New Roman"/>
        <w:sz w:val="24"/>
        <w:szCs w:val="24"/>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34">
    <w:nsid w:val="00000023"/>
    <w:multiLevelType w:val="multilevel"/>
    <w:tmpl w:val="00000023"/>
    <w:name w:val="WW8Num41"/>
    <w:lvl w:ilvl="0">
      <w:start w:val="6"/>
      <w:numFmt w:val="decimal"/>
      <w:lvlText w:val="%1."/>
      <w:lvlJc w:val="left"/>
      <w:pPr>
        <w:tabs>
          <w:tab w:val="num" w:pos="720"/>
        </w:tabs>
        <w:ind w:left="720" w:hanging="360"/>
      </w:pPr>
      <w:rPr>
        <w:rFonts w:cs="Times New Roman"/>
      </w:rPr>
    </w:lvl>
    <w:lvl w:ilvl="1">
      <w:start w:val="2"/>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ascii="Times New Roman" w:hAnsi="Times New Roman" w:cs="Times New Roman"/>
        <w:sz w:val="24"/>
        <w:szCs w:val="24"/>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35">
    <w:nsid w:val="00000024"/>
    <w:multiLevelType w:val="multilevel"/>
    <w:tmpl w:val="00000024"/>
    <w:name w:val="WW8Num42"/>
    <w:lvl w:ilvl="0">
      <w:start w:val="7"/>
      <w:numFmt w:val="decimal"/>
      <w:lvlText w:val="%1."/>
      <w:lvlJc w:val="left"/>
      <w:pPr>
        <w:tabs>
          <w:tab w:val="num" w:pos="720"/>
        </w:tabs>
        <w:ind w:left="720" w:hanging="360"/>
      </w:pPr>
      <w:rPr>
        <w:rFonts w:cs="Times New Roman"/>
      </w:rPr>
    </w:lvl>
    <w:lvl w:ilvl="1">
      <w:start w:val="1"/>
      <w:numFmt w:val="decimal"/>
      <w:lvlText w:val="%1.%2."/>
      <w:lvlJc w:val="left"/>
      <w:pPr>
        <w:tabs>
          <w:tab w:val="num" w:pos="1080"/>
        </w:tabs>
        <w:ind w:left="1080" w:hanging="360"/>
      </w:pPr>
      <w:rPr>
        <w:rFonts w:cs="Times New Roman"/>
      </w:rPr>
    </w:lvl>
    <w:lvl w:ilvl="2">
      <w:start w:val="2"/>
      <w:numFmt w:val="decimal"/>
      <w:lvlText w:val="%1.%2.%3."/>
      <w:lvlJc w:val="left"/>
      <w:pPr>
        <w:tabs>
          <w:tab w:val="num" w:pos="1440"/>
        </w:tabs>
        <w:ind w:left="1440" w:hanging="360"/>
      </w:pPr>
      <w:rPr>
        <w:rFonts w:cs="Times New Roman"/>
      </w:rPr>
    </w:lvl>
    <w:lvl w:ilvl="3">
      <w:start w:val="3"/>
      <w:numFmt w:val="decimal"/>
      <w:lvlText w:val="%1.%2.%3.%4"/>
      <w:lvlJc w:val="left"/>
      <w:pPr>
        <w:tabs>
          <w:tab w:val="num" w:pos="1800"/>
        </w:tabs>
        <w:ind w:left="1800" w:hanging="360"/>
      </w:pPr>
      <w:rPr>
        <w:rFonts w:cs="Times New Roman"/>
        <w:sz w:val="24"/>
        <w:szCs w:val="24"/>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36">
    <w:nsid w:val="00000025"/>
    <w:multiLevelType w:val="multilevel"/>
    <w:tmpl w:val="00000025"/>
    <w:name w:val="WW8Num43"/>
    <w:lvl w:ilvl="0">
      <w:start w:val="7"/>
      <w:numFmt w:val="decimal"/>
      <w:lvlText w:val="%1."/>
      <w:lvlJc w:val="left"/>
      <w:pPr>
        <w:tabs>
          <w:tab w:val="num" w:pos="720"/>
        </w:tabs>
        <w:ind w:left="720" w:hanging="360"/>
      </w:pPr>
      <w:rPr>
        <w:rFonts w:cs="Times New Roman"/>
      </w:rPr>
    </w:lvl>
    <w:lvl w:ilvl="1">
      <w:start w:val="4"/>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sz w:val="24"/>
        <w:szCs w:val="24"/>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37">
    <w:nsid w:val="00000026"/>
    <w:multiLevelType w:val="multilevel"/>
    <w:tmpl w:val="00000026"/>
    <w:name w:val="WW8Num4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8">
    <w:nsid w:val="00000027"/>
    <w:multiLevelType w:val="multilevel"/>
    <w:tmpl w:val="00000027"/>
    <w:name w:val="WW8Num4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5"/>
      <w:numFmt w:val="decimal"/>
      <w:lvlText w:val="%5)"/>
      <w:lvlJc w:val="left"/>
      <w:pPr>
        <w:tabs>
          <w:tab w:val="num" w:pos="2160"/>
        </w:tabs>
        <w:ind w:left="2160" w:hanging="360"/>
      </w:pPr>
      <w:rPr>
        <w:rFonts w:cs="Times New Roman"/>
        <w:sz w:val="28"/>
        <w:szCs w:val="28"/>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9">
    <w:nsid w:val="042A65B8"/>
    <w:multiLevelType w:val="hybridMultilevel"/>
    <w:tmpl w:val="D616A3C4"/>
    <w:lvl w:ilvl="0" w:tplc="4E988AB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0">
    <w:nsid w:val="0B7D721E"/>
    <w:multiLevelType w:val="hybridMultilevel"/>
    <w:tmpl w:val="51D84AEA"/>
    <w:lvl w:ilvl="0" w:tplc="7C765884">
      <w:start w:val="1"/>
      <w:numFmt w:val="decimal"/>
      <w:lvlText w:val="%1)"/>
      <w:lvlJc w:val="left"/>
      <w:pPr>
        <w:ind w:left="928" w:hanging="360"/>
      </w:pPr>
      <w:rPr>
        <w:rFonts w:cs="Times New Roman" w:hint="default"/>
      </w:rPr>
    </w:lvl>
    <w:lvl w:ilvl="1" w:tplc="04190019">
      <w:start w:val="1"/>
      <w:numFmt w:val="lowerLetter"/>
      <w:lvlText w:val="%2."/>
      <w:lvlJc w:val="left"/>
      <w:pPr>
        <w:ind w:left="1648" w:hanging="360"/>
      </w:pPr>
      <w:rPr>
        <w:rFonts w:cs="Times New Roman"/>
      </w:rPr>
    </w:lvl>
    <w:lvl w:ilvl="2" w:tplc="0419001B">
      <w:start w:val="1"/>
      <w:numFmt w:val="lowerRoman"/>
      <w:lvlText w:val="%3."/>
      <w:lvlJc w:val="right"/>
      <w:pPr>
        <w:ind w:left="2368" w:hanging="180"/>
      </w:pPr>
      <w:rPr>
        <w:rFonts w:cs="Times New Roman"/>
      </w:rPr>
    </w:lvl>
    <w:lvl w:ilvl="3" w:tplc="0419000F">
      <w:start w:val="1"/>
      <w:numFmt w:val="decimal"/>
      <w:lvlText w:val="%4."/>
      <w:lvlJc w:val="left"/>
      <w:pPr>
        <w:ind w:left="3088" w:hanging="360"/>
      </w:pPr>
      <w:rPr>
        <w:rFonts w:cs="Times New Roman"/>
      </w:rPr>
    </w:lvl>
    <w:lvl w:ilvl="4" w:tplc="04190019">
      <w:start w:val="1"/>
      <w:numFmt w:val="lowerLetter"/>
      <w:lvlText w:val="%5."/>
      <w:lvlJc w:val="left"/>
      <w:pPr>
        <w:ind w:left="3808" w:hanging="360"/>
      </w:pPr>
      <w:rPr>
        <w:rFonts w:cs="Times New Roman"/>
      </w:rPr>
    </w:lvl>
    <w:lvl w:ilvl="5" w:tplc="0419001B">
      <w:start w:val="1"/>
      <w:numFmt w:val="lowerRoman"/>
      <w:lvlText w:val="%6."/>
      <w:lvlJc w:val="right"/>
      <w:pPr>
        <w:ind w:left="4528" w:hanging="180"/>
      </w:pPr>
      <w:rPr>
        <w:rFonts w:cs="Times New Roman"/>
      </w:rPr>
    </w:lvl>
    <w:lvl w:ilvl="6" w:tplc="0419000F">
      <w:start w:val="1"/>
      <w:numFmt w:val="decimal"/>
      <w:lvlText w:val="%7."/>
      <w:lvlJc w:val="left"/>
      <w:pPr>
        <w:ind w:left="5248" w:hanging="360"/>
      </w:pPr>
      <w:rPr>
        <w:rFonts w:cs="Times New Roman"/>
      </w:rPr>
    </w:lvl>
    <w:lvl w:ilvl="7" w:tplc="04190019">
      <w:start w:val="1"/>
      <w:numFmt w:val="lowerLetter"/>
      <w:lvlText w:val="%8."/>
      <w:lvlJc w:val="left"/>
      <w:pPr>
        <w:ind w:left="5968" w:hanging="360"/>
      </w:pPr>
      <w:rPr>
        <w:rFonts w:cs="Times New Roman"/>
      </w:rPr>
    </w:lvl>
    <w:lvl w:ilvl="8" w:tplc="0419001B">
      <w:start w:val="1"/>
      <w:numFmt w:val="lowerRoman"/>
      <w:lvlText w:val="%9."/>
      <w:lvlJc w:val="right"/>
      <w:pPr>
        <w:ind w:left="6688" w:hanging="180"/>
      </w:pPr>
      <w:rPr>
        <w:rFonts w:cs="Times New Roman"/>
      </w:rPr>
    </w:lvl>
  </w:abstractNum>
  <w:abstractNum w:abstractNumId="41">
    <w:nsid w:val="26486072"/>
    <w:multiLevelType w:val="hybridMultilevel"/>
    <w:tmpl w:val="B922E4C8"/>
    <w:lvl w:ilvl="0" w:tplc="F7DC617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2">
    <w:nsid w:val="2E20366C"/>
    <w:multiLevelType w:val="hybridMultilevel"/>
    <w:tmpl w:val="57CEECB2"/>
    <w:lvl w:ilvl="0" w:tplc="D89EC02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3">
    <w:nsid w:val="479D1794"/>
    <w:multiLevelType w:val="hybridMultilevel"/>
    <w:tmpl w:val="32CC01B2"/>
    <w:lvl w:ilvl="0" w:tplc="72268634">
      <w:start w:val="1"/>
      <w:numFmt w:val="decimal"/>
      <w:pStyle w:val="a"/>
      <w:suff w:val="space"/>
      <w:lvlText w:val="%1."/>
      <w:lvlJc w:val="left"/>
      <w:pPr>
        <w:ind w:left="680" w:hanging="113"/>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572F6903"/>
    <w:multiLevelType w:val="hybridMultilevel"/>
    <w:tmpl w:val="BBBC97B2"/>
    <w:lvl w:ilvl="0" w:tplc="E176E8B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5">
    <w:nsid w:val="6EA7445A"/>
    <w:multiLevelType w:val="hybridMultilevel"/>
    <w:tmpl w:val="CB481C82"/>
    <w:lvl w:ilvl="0" w:tplc="CE68ED78">
      <w:start w:val="3"/>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6">
    <w:nsid w:val="6FD51481"/>
    <w:multiLevelType w:val="hybridMultilevel"/>
    <w:tmpl w:val="B8901AD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0"/>
  </w:num>
  <w:num w:numId="2">
    <w:abstractNumId w:val="0"/>
  </w:num>
  <w:num w:numId="3">
    <w:abstractNumId w:val="5"/>
  </w:num>
  <w:num w:numId="4">
    <w:abstractNumId w:val="6"/>
  </w:num>
  <w:num w:numId="5">
    <w:abstractNumId w:val="7"/>
  </w:num>
  <w:num w:numId="6">
    <w:abstractNumId w:val="8"/>
  </w:num>
  <w:num w:numId="7">
    <w:abstractNumId w:val="9"/>
  </w:num>
  <w:num w:numId="8">
    <w:abstractNumId w:val="10"/>
  </w:num>
  <w:num w:numId="9">
    <w:abstractNumId w:val="4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44"/>
  </w:num>
  <w:num w:numId="13">
    <w:abstractNumId w:val="46"/>
  </w:num>
  <w:num w:numId="14">
    <w:abstractNumId w:val="42"/>
  </w:num>
  <w:num w:numId="15">
    <w:abstractNumId w:val="39"/>
  </w:num>
  <w:num w:numId="16">
    <w:abstractNumId w:val="41"/>
  </w:num>
  <w:num w:numId="1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200"/>
  <w:displayHorizontalDrawingGridEvery w:val="2"/>
  <w:noPunctuationKerning/>
  <w:characterSpacingControl w:val="doNotCompress"/>
  <w:doNotValidateAgainstSchema/>
  <w:doNotDemarcateInvalidXml/>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5AF"/>
    <w:rsid w:val="0000686A"/>
    <w:rsid w:val="00014D62"/>
    <w:rsid w:val="00014DC5"/>
    <w:rsid w:val="00026C02"/>
    <w:rsid w:val="00037A09"/>
    <w:rsid w:val="00040C01"/>
    <w:rsid w:val="00072DE3"/>
    <w:rsid w:val="0008006A"/>
    <w:rsid w:val="000856C0"/>
    <w:rsid w:val="0009127E"/>
    <w:rsid w:val="00096719"/>
    <w:rsid w:val="000C40F7"/>
    <w:rsid w:val="000E0D23"/>
    <w:rsid w:val="000E7D9E"/>
    <w:rsid w:val="000F1222"/>
    <w:rsid w:val="000F4DB2"/>
    <w:rsid w:val="00101645"/>
    <w:rsid w:val="00110502"/>
    <w:rsid w:val="0011751F"/>
    <w:rsid w:val="001373D7"/>
    <w:rsid w:val="001409A9"/>
    <w:rsid w:val="00140BD3"/>
    <w:rsid w:val="00141316"/>
    <w:rsid w:val="001438A5"/>
    <w:rsid w:val="001454D3"/>
    <w:rsid w:val="0014590F"/>
    <w:rsid w:val="00155CD7"/>
    <w:rsid w:val="0016134A"/>
    <w:rsid w:val="0016609F"/>
    <w:rsid w:val="001831A5"/>
    <w:rsid w:val="00191569"/>
    <w:rsid w:val="001A543A"/>
    <w:rsid w:val="001A64FC"/>
    <w:rsid w:val="001B1598"/>
    <w:rsid w:val="001B2622"/>
    <w:rsid w:val="001D1C07"/>
    <w:rsid w:val="001E0541"/>
    <w:rsid w:val="001E17F9"/>
    <w:rsid w:val="001E72BA"/>
    <w:rsid w:val="00203F61"/>
    <w:rsid w:val="00204824"/>
    <w:rsid w:val="00206F73"/>
    <w:rsid w:val="002314EC"/>
    <w:rsid w:val="002342BA"/>
    <w:rsid w:val="00234628"/>
    <w:rsid w:val="00236931"/>
    <w:rsid w:val="00246EF6"/>
    <w:rsid w:val="00251F50"/>
    <w:rsid w:val="0027486B"/>
    <w:rsid w:val="00285E4E"/>
    <w:rsid w:val="002A3509"/>
    <w:rsid w:val="002B7EFA"/>
    <w:rsid w:val="002D555C"/>
    <w:rsid w:val="002D7E1A"/>
    <w:rsid w:val="00306D33"/>
    <w:rsid w:val="00334601"/>
    <w:rsid w:val="00337086"/>
    <w:rsid w:val="00340E74"/>
    <w:rsid w:val="0034386B"/>
    <w:rsid w:val="003517D6"/>
    <w:rsid w:val="00360AA3"/>
    <w:rsid w:val="00386970"/>
    <w:rsid w:val="003C048B"/>
    <w:rsid w:val="003C5D48"/>
    <w:rsid w:val="003C7035"/>
    <w:rsid w:val="003D5120"/>
    <w:rsid w:val="003E67E3"/>
    <w:rsid w:val="003E7767"/>
    <w:rsid w:val="003F1B61"/>
    <w:rsid w:val="00415B44"/>
    <w:rsid w:val="0042401E"/>
    <w:rsid w:val="0043414F"/>
    <w:rsid w:val="004352D9"/>
    <w:rsid w:val="00444C94"/>
    <w:rsid w:val="0044504F"/>
    <w:rsid w:val="00456F90"/>
    <w:rsid w:val="00460729"/>
    <w:rsid w:val="0046494D"/>
    <w:rsid w:val="0047742D"/>
    <w:rsid w:val="0049578F"/>
    <w:rsid w:val="004A4CB0"/>
    <w:rsid w:val="004B3E2A"/>
    <w:rsid w:val="004B5865"/>
    <w:rsid w:val="004C4B21"/>
    <w:rsid w:val="004C64FB"/>
    <w:rsid w:val="004D4ED4"/>
    <w:rsid w:val="004D748D"/>
    <w:rsid w:val="004E375A"/>
    <w:rsid w:val="0050796B"/>
    <w:rsid w:val="00533A11"/>
    <w:rsid w:val="00533E50"/>
    <w:rsid w:val="00537A4D"/>
    <w:rsid w:val="005567EB"/>
    <w:rsid w:val="0056068E"/>
    <w:rsid w:val="00566D05"/>
    <w:rsid w:val="00567BB7"/>
    <w:rsid w:val="00571B16"/>
    <w:rsid w:val="00571F6D"/>
    <w:rsid w:val="00575E8E"/>
    <w:rsid w:val="00577A65"/>
    <w:rsid w:val="00583EE9"/>
    <w:rsid w:val="005A7902"/>
    <w:rsid w:val="005B25C4"/>
    <w:rsid w:val="005B6ABB"/>
    <w:rsid w:val="005C504E"/>
    <w:rsid w:val="005C5683"/>
    <w:rsid w:val="005C5788"/>
    <w:rsid w:val="005E55BF"/>
    <w:rsid w:val="006054A2"/>
    <w:rsid w:val="00607467"/>
    <w:rsid w:val="00610F1C"/>
    <w:rsid w:val="00651B45"/>
    <w:rsid w:val="00651CD3"/>
    <w:rsid w:val="00651FC1"/>
    <w:rsid w:val="006544B3"/>
    <w:rsid w:val="006577C5"/>
    <w:rsid w:val="00670FD0"/>
    <w:rsid w:val="00673F5A"/>
    <w:rsid w:val="00687382"/>
    <w:rsid w:val="00693DFD"/>
    <w:rsid w:val="0069458B"/>
    <w:rsid w:val="006963A0"/>
    <w:rsid w:val="006A622B"/>
    <w:rsid w:val="006B60B4"/>
    <w:rsid w:val="006B716C"/>
    <w:rsid w:val="006C3624"/>
    <w:rsid w:val="006E0F06"/>
    <w:rsid w:val="006F06B5"/>
    <w:rsid w:val="007440FD"/>
    <w:rsid w:val="00766134"/>
    <w:rsid w:val="00771862"/>
    <w:rsid w:val="007835BF"/>
    <w:rsid w:val="00784142"/>
    <w:rsid w:val="0078496C"/>
    <w:rsid w:val="007B3504"/>
    <w:rsid w:val="007C45D9"/>
    <w:rsid w:val="007D2B87"/>
    <w:rsid w:val="007D4DDD"/>
    <w:rsid w:val="007D6C8F"/>
    <w:rsid w:val="007E5DDC"/>
    <w:rsid w:val="007F58A8"/>
    <w:rsid w:val="007F75AF"/>
    <w:rsid w:val="00804802"/>
    <w:rsid w:val="00823264"/>
    <w:rsid w:val="008331CD"/>
    <w:rsid w:val="00834B2B"/>
    <w:rsid w:val="00835E4D"/>
    <w:rsid w:val="00837A58"/>
    <w:rsid w:val="00843918"/>
    <w:rsid w:val="008603BB"/>
    <w:rsid w:val="0086111D"/>
    <w:rsid w:val="008653E5"/>
    <w:rsid w:val="008921CC"/>
    <w:rsid w:val="008C6463"/>
    <w:rsid w:val="008D4213"/>
    <w:rsid w:val="008D6ED2"/>
    <w:rsid w:val="008D7794"/>
    <w:rsid w:val="008E19D9"/>
    <w:rsid w:val="008E2838"/>
    <w:rsid w:val="008E4AC3"/>
    <w:rsid w:val="008E5545"/>
    <w:rsid w:val="008F7408"/>
    <w:rsid w:val="00906909"/>
    <w:rsid w:val="00914FC6"/>
    <w:rsid w:val="009164D0"/>
    <w:rsid w:val="009170F2"/>
    <w:rsid w:val="0095305F"/>
    <w:rsid w:val="00964BF8"/>
    <w:rsid w:val="009656EE"/>
    <w:rsid w:val="00984F2E"/>
    <w:rsid w:val="00992FA4"/>
    <w:rsid w:val="0099516B"/>
    <w:rsid w:val="0099613D"/>
    <w:rsid w:val="009A3DF8"/>
    <w:rsid w:val="009B397E"/>
    <w:rsid w:val="009B42A9"/>
    <w:rsid w:val="009C1ACB"/>
    <w:rsid w:val="009D211B"/>
    <w:rsid w:val="009E36E4"/>
    <w:rsid w:val="009E71C7"/>
    <w:rsid w:val="009E72C8"/>
    <w:rsid w:val="009F09F9"/>
    <w:rsid w:val="009F3951"/>
    <w:rsid w:val="009F55C2"/>
    <w:rsid w:val="00A032B2"/>
    <w:rsid w:val="00A05959"/>
    <w:rsid w:val="00A0722E"/>
    <w:rsid w:val="00A219A9"/>
    <w:rsid w:val="00A41491"/>
    <w:rsid w:val="00A50A72"/>
    <w:rsid w:val="00A77FE3"/>
    <w:rsid w:val="00A8282B"/>
    <w:rsid w:val="00A86C77"/>
    <w:rsid w:val="00A95649"/>
    <w:rsid w:val="00AA18F8"/>
    <w:rsid w:val="00AA297A"/>
    <w:rsid w:val="00AB0100"/>
    <w:rsid w:val="00AB341D"/>
    <w:rsid w:val="00AB4851"/>
    <w:rsid w:val="00AB6197"/>
    <w:rsid w:val="00AC122B"/>
    <w:rsid w:val="00AC6694"/>
    <w:rsid w:val="00AC73F2"/>
    <w:rsid w:val="00AE203E"/>
    <w:rsid w:val="00AF5373"/>
    <w:rsid w:val="00AF58F0"/>
    <w:rsid w:val="00B16047"/>
    <w:rsid w:val="00B32C33"/>
    <w:rsid w:val="00B460FD"/>
    <w:rsid w:val="00B803ED"/>
    <w:rsid w:val="00B927F0"/>
    <w:rsid w:val="00B9752A"/>
    <w:rsid w:val="00BB5752"/>
    <w:rsid w:val="00BC7135"/>
    <w:rsid w:val="00BC79BA"/>
    <w:rsid w:val="00BD1460"/>
    <w:rsid w:val="00BE0D4D"/>
    <w:rsid w:val="00BE412D"/>
    <w:rsid w:val="00BE6DCE"/>
    <w:rsid w:val="00C13774"/>
    <w:rsid w:val="00C13AC9"/>
    <w:rsid w:val="00C3500F"/>
    <w:rsid w:val="00C35C79"/>
    <w:rsid w:val="00C544C3"/>
    <w:rsid w:val="00C56330"/>
    <w:rsid w:val="00C66519"/>
    <w:rsid w:val="00C95265"/>
    <w:rsid w:val="00CA5377"/>
    <w:rsid w:val="00CA5E11"/>
    <w:rsid w:val="00CB564D"/>
    <w:rsid w:val="00CB65D6"/>
    <w:rsid w:val="00CC25AC"/>
    <w:rsid w:val="00CE0C8E"/>
    <w:rsid w:val="00CE1391"/>
    <w:rsid w:val="00CE70A9"/>
    <w:rsid w:val="00CF0E72"/>
    <w:rsid w:val="00D12BC5"/>
    <w:rsid w:val="00D3655F"/>
    <w:rsid w:val="00D405BE"/>
    <w:rsid w:val="00D709A9"/>
    <w:rsid w:val="00D80D57"/>
    <w:rsid w:val="00DB6AF3"/>
    <w:rsid w:val="00DC5830"/>
    <w:rsid w:val="00DE6949"/>
    <w:rsid w:val="00DE70CC"/>
    <w:rsid w:val="00E03E73"/>
    <w:rsid w:val="00E051A5"/>
    <w:rsid w:val="00E105C8"/>
    <w:rsid w:val="00E13CB0"/>
    <w:rsid w:val="00E13EEC"/>
    <w:rsid w:val="00E16D0F"/>
    <w:rsid w:val="00E26E41"/>
    <w:rsid w:val="00E5295F"/>
    <w:rsid w:val="00E575AD"/>
    <w:rsid w:val="00E57E22"/>
    <w:rsid w:val="00E72D26"/>
    <w:rsid w:val="00E74B31"/>
    <w:rsid w:val="00E76E4E"/>
    <w:rsid w:val="00E8354D"/>
    <w:rsid w:val="00E85A28"/>
    <w:rsid w:val="00E94A21"/>
    <w:rsid w:val="00EA5222"/>
    <w:rsid w:val="00EB30CF"/>
    <w:rsid w:val="00EB53BE"/>
    <w:rsid w:val="00EC0ADD"/>
    <w:rsid w:val="00EC206F"/>
    <w:rsid w:val="00ED6BB8"/>
    <w:rsid w:val="00EF0E2E"/>
    <w:rsid w:val="00EF6138"/>
    <w:rsid w:val="00EF7A6F"/>
    <w:rsid w:val="00F077C2"/>
    <w:rsid w:val="00F35710"/>
    <w:rsid w:val="00F4621E"/>
    <w:rsid w:val="00F50F88"/>
    <w:rsid w:val="00F5517F"/>
    <w:rsid w:val="00F5529C"/>
    <w:rsid w:val="00F566CC"/>
    <w:rsid w:val="00F567F6"/>
    <w:rsid w:val="00F77FB1"/>
    <w:rsid w:val="00F822FD"/>
    <w:rsid w:val="00FA00CD"/>
    <w:rsid w:val="00FA4893"/>
    <w:rsid w:val="00FB3A5D"/>
    <w:rsid w:val="00FD09E9"/>
    <w:rsid w:val="00FD14B7"/>
    <w:rsid w:val="00FE4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qFormat="1"/>
    <w:lsdException w:name="List Bullet" w:locked="1"/>
    <w:lsdException w:name="List Number" w:locked="1" w:semiHidden="0" w:unhideWhenUsed="0"/>
    <w:lsdException w:name="List 4" w:locked="1" w:semiHidden="0" w:unhideWhenUsed="0"/>
    <w:lsdException w:name="List 5" w:locked="1" w:semiHidden="0" w:unhideWhenUsed="0"/>
    <w:lsdException w:name="Title" w:locked="1" w:semiHidden="0" w:unhideWhenUsed="0" w:qFormat="1"/>
    <w:lsdException w:name="Default Paragraph Font" w:locked="1"/>
    <w:lsdException w:name="Body Text" w:locked="1"/>
    <w:lsdException w:name="Subtitle" w:locked="1" w:semiHidden="0" w:unhideWhenUsed="0" w:qFormat="1"/>
    <w:lsdException w:name="Salutation" w:locked="1" w:semiHidden="0" w:unhideWhenUsed="0"/>
    <w:lsdException w:name="Date" w:locked="1" w:semiHidden="0" w:unhideWhenUsed="0"/>
    <w:lsdException w:name="Body Text First Indent" w:locked="1" w:semiHidden="0" w:unhideWhenUsed="0"/>
    <w:lsdException w:name="Strong" w:locked="1" w:semiHidden="0" w:unhideWhenUsed="0" w:qFormat="1"/>
    <w:lsdException w:name="Emphasis" w:locked="1" w:semiHidden="0" w:unhideWhenUsed="0" w:qFormat="1"/>
    <w:lsdException w:name="Normal (Web)" w:locked="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E67E3"/>
    <w:pPr>
      <w:widowControl w:val="0"/>
      <w:suppressAutoHyphens/>
    </w:pPr>
    <w:rPr>
      <w:rFonts w:cs="Arial"/>
      <w:kern w:val="1"/>
      <w:sz w:val="24"/>
      <w:szCs w:val="24"/>
      <w:lang w:eastAsia="hi-IN" w:bidi="hi-IN"/>
    </w:rPr>
  </w:style>
  <w:style w:type="paragraph" w:styleId="1">
    <w:name w:val="heading 1"/>
    <w:basedOn w:val="a0"/>
    <w:next w:val="a1"/>
    <w:qFormat/>
    <w:rsid w:val="003E67E3"/>
    <w:pPr>
      <w:keepNext/>
      <w:jc w:val="center"/>
      <w:outlineLvl w:val="0"/>
    </w:pPr>
    <w:rPr>
      <w:rFonts w:cs="Times New Roman"/>
      <w:b/>
      <w:bCs/>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rsid w:val="003E67E3"/>
  </w:style>
  <w:style w:type="character" w:customStyle="1" w:styleId="WW8Num1z1">
    <w:name w:val="WW8Num1z1"/>
    <w:rsid w:val="003E67E3"/>
  </w:style>
  <w:style w:type="character" w:customStyle="1" w:styleId="WW8Num1z2">
    <w:name w:val="WW8Num1z2"/>
    <w:rsid w:val="003E67E3"/>
  </w:style>
  <w:style w:type="character" w:customStyle="1" w:styleId="WW8Num1z3">
    <w:name w:val="WW8Num1z3"/>
    <w:rsid w:val="003E67E3"/>
  </w:style>
  <w:style w:type="character" w:customStyle="1" w:styleId="WW8Num1z4">
    <w:name w:val="WW8Num1z4"/>
    <w:rsid w:val="003E67E3"/>
  </w:style>
  <w:style w:type="character" w:customStyle="1" w:styleId="WW8Num1z5">
    <w:name w:val="WW8Num1z5"/>
    <w:rsid w:val="003E67E3"/>
  </w:style>
  <w:style w:type="character" w:customStyle="1" w:styleId="WW8Num1z6">
    <w:name w:val="WW8Num1z6"/>
    <w:rsid w:val="003E67E3"/>
  </w:style>
  <w:style w:type="character" w:customStyle="1" w:styleId="WW8Num1z7">
    <w:name w:val="WW8Num1z7"/>
    <w:rsid w:val="003E67E3"/>
  </w:style>
  <w:style w:type="character" w:customStyle="1" w:styleId="WW8Num1z8">
    <w:name w:val="WW8Num1z8"/>
    <w:rsid w:val="003E67E3"/>
  </w:style>
  <w:style w:type="character" w:customStyle="1" w:styleId="WW8Num2z0">
    <w:name w:val="WW8Num2z0"/>
    <w:rsid w:val="003E67E3"/>
    <w:rPr>
      <w:rFonts w:ascii="Times New Roman" w:hAnsi="Times New Roman"/>
      <w:kern w:val="1"/>
      <w:sz w:val="28"/>
      <w:lang w:val="kk-KZ" w:eastAsia="x-none"/>
    </w:rPr>
  </w:style>
  <w:style w:type="character" w:customStyle="1" w:styleId="WW8Num2z1">
    <w:name w:val="WW8Num2z1"/>
    <w:rsid w:val="003E67E3"/>
  </w:style>
  <w:style w:type="character" w:customStyle="1" w:styleId="WW8Num2z2">
    <w:name w:val="WW8Num2z2"/>
    <w:rsid w:val="003E67E3"/>
    <w:rPr>
      <w:rFonts w:ascii="Symbol" w:hAnsi="Symbol"/>
    </w:rPr>
  </w:style>
  <w:style w:type="character" w:customStyle="1" w:styleId="WW8Num2z3">
    <w:name w:val="WW8Num2z3"/>
    <w:rsid w:val="003E67E3"/>
  </w:style>
  <w:style w:type="character" w:customStyle="1" w:styleId="WW8Num2z4">
    <w:name w:val="WW8Num2z4"/>
    <w:rsid w:val="003E67E3"/>
    <w:rPr>
      <w:rFonts w:ascii="Courier New" w:hAnsi="Courier New"/>
    </w:rPr>
  </w:style>
  <w:style w:type="character" w:customStyle="1" w:styleId="WW8Num2z5">
    <w:name w:val="WW8Num2z5"/>
    <w:rsid w:val="003E67E3"/>
    <w:rPr>
      <w:rFonts w:ascii="Wingdings" w:hAnsi="Wingdings"/>
    </w:rPr>
  </w:style>
  <w:style w:type="character" w:customStyle="1" w:styleId="WW8Num2z6">
    <w:name w:val="WW8Num2z6"/>
    <w:rsid w:val="003E67E3"/>
  </w:style>
  <w:style w:type="character" w:customStyle="1" w:styleId="WW8Num2z7">
    <w:name w:val="WW8Num2z7"/>
    <w:rsid w:val="003E67E3"/>
  </w:style>
  <w:style w:type="character" w:customStyle="1" w:styleId="WW8Num2z8">
    <w:name w:val="WW8Num2z8"/>
    <w:rsid w:val="003E67E3"/>
  </w:style>
  <w:style w:type="character" w:customStyle="1" w:styleId="WW8Num3z0">
    <w:name w:val="WW8Num3z0"/>
    <w:rsid w:val="003E67E3"/>
    <w:rPr>
      <w:rFonts w:ascii="Times New Roman" w:hAnsi="Times New Roman"/>
      <w:kern w:val="1"/>
      <w:sz w:val="28"/>
      <w:lang w:val="kk-KZ" w:eastAsia="x-none"/>
    </w:rPr>
  </w:style>
  <w:style w:type="character" w:customStyle="1" w:styleId="WW8Num3z1">
    <w:name w:val="WW8Num3z1"/>
    <w:rsid w:val="003E67E3"/>
  </w:style>
  <w:style w:type="character" w:customStyle="1" w:styleId="WW8Num3z2">
    <w:name w:val="WW8Num3z2"/>
    <w:rsid w:val="003E67E3"/>
    <w:rPr>
      <w:rFonts w:ascii="Symbol" w:hAnsi="Symbol"/>
      <w:sz w:val="28"/>
      <w:shd w:val="clear" w:color="auto" w:fill="FFFF00"/>
      <w:lang w:val="kk-KZ" w:eastAsia="x-none"/>
    </w:rPr>
  </w:style>
  <w:style w:type="character" w:customStyle="1" w:styleId="WW8Num3z3">
    <w:name w:val="WW8Num3z3"/>
    <w:rsid w:val="003E67E3"/>
  </w:style>
  <w:style w:type="character" w:customStyle="1" w:styleId="WW8Num3z4">
    <w:name w:val="WW8Num3z4"/>
    <w:rsid w:val="003E67E3"/>
    <w:rPr>
      <w:rFonts w:ascii="Courier New" w:hAnsi="Courier New"/>
    </w:rPr>
  </w:style>
  <w:style w:type="character" w:customStyle="1" w:styleId="WW8Num3z5">
    <w:name w:val="WW8Num3z5"/>
    <w:rsid w:val="003E67E3"/>
    <w:rPr>
      <w:rFonts w:ascii="Wingdings" w:hAnsi="Wingdings"/>
    </w:rPr>
  </w:style>
  <w:style w:type="character" w:customStyle="1" w:styleId="WW8Num3z6">
    <w:name w:val="WW8Num3z6"/>
    <w:rsid w:val="003E67E3"/>
  </w:style>
  <w:style w:type="character" w:customStyle="1" w:styleId="WW8Num3z7">
    <w:name w:val="WW8Num3z7"/>
    <w:rsid w:val="003E67E3"/>
  </w:style>
  <w:style w:type="character" w:customStyle="1" w:styleId="WW8Num3z8">
    <w:name w:val="WW8Num3z8"/>
    <w:rsid w:val="003E67E3"/>
  </w:style>
  <w:style w:type="character" w:customStyle="1" w:styleId="WW8Num4z0">
    <w:name w:val="WW8Num4z0"/>
    <w:rsid w:val="003E67E3"/>
    <w:rPr>
      <w:sz w:val="28"/>
      <w:shd w:val="clear" w:color="auto" w:fill="FFFF00"/>
      <w:lang w:val="kk-KZ" w:eastAsia="x-none"/>
    </w:rPr>
  </w:style>
  <w:style w:type="character" w:customStyle="1" w:styleId="WW8Num4z1">
    <w:name w:val="WW8Num4z1"/>
    <w:rsid w:val="003E67E3"/>
  </w:style>
  <w:style w:type="character" w:customStyle="1" w:styleId="WW8Num4z2">
    <w:name w:val="WW8Num4z2"/>
    <w:rsid w:val="003E67E3"/>
  </w:style>
  <w:style w:type="character" w:customStyle="1" w:styleId="WW8Num4z3">
    <w:name w:val="WW8Num4z3"/>
    <w:rsid w:val="003E67E3"/>
  </w:style>
  <w:style w:type="character" w:customStyle="1" w:styleId="WW8Num4z4">
    <w:name w:val="WW8Num4z4"/>
    <w:rsid w:val="003E67E3"/>
  </w:style>
  <w:style w:type="character" w:customStyle="1" w:styleId="WW8Num4z5">
    <w:name w:val="WW8Num4z5"/>
    <w:rsid w:val="003E67E3"/>
  </w:style>
  <w:style w:type="character" w:customStyle="1" w:styleId="WW8Num4z6">
    <w:name w:val="WW8Num4z6"/>
    <w:rsid w:val="003E67E3"/>
  </w:style>
  <w:style w:type="character" w:customStyle="1" w:styleId="WW8Num4z7">
    <w:name w:val="WW8Num4z7"/>
    <w:rsid w:val="003E67E3"/>
  </w:style>
  <w:style w:type="character" w:customStyle="1" w:styleId="WW8Num4z8">
    <w:name w:val="WW8Num4z8"/>
    <w:rsid w:val="003E67E3"/>
  </w:style>
  <w:style w:type="character" w:customStyle="1" w:styleId="WW8Num5z0">
    <w:name w:val="WW8Num5z0"/>
    <w:rsid w:val="003E67E3"/>
    <w:rPr>
      <w:sz w:val="28"/>
      <w:shd w:val="clear" w:color="auto" w:fill="FFFF00"/>
      <w:lang w:val="kk-KZ" w:eastAsia="x-none"/>
    </w:rPr>
  </w:style>
  <w:style w:type="character" w:customStyle="1" w:styleId="WW8Num5z1">
    <w:name w:val="WW8Num5z1"/>
    <w:rsid w:val="003E67E3"/>
  </w:style>
  <w:style w:type="character" w:customStyle="1" w:styleId="WW8Num5z2">
    <w:name w:val="WW8Num5z2"/>
    <w:rsid w:val="003E67E3"/>
  </w:style>
  <w:style w:type="character" w:customStyle="1" w:styleId="WW8Num5z3">
    <w:name w:val="WW8Num5z3"/>
    <w:rsid w:val="003E67E3"/>
  </w:style>
  <w:style w:type="character" w:customStyle="1" w:styleId="WW8Num5z4">
    <w:name w:val="WW8Num5z4"/>
    <w:rsid w:val="003E67E3"/>
  </w:style>
  <w:style w:type="character" w:customStyle="1" w:styleId="WW8Num5z5">
    <w:name w:val="WW8Num5z5"/>
    <w:rsid w:val="003E67E3"/>
  </w:style>
  <w:style w:type="character" w:customStyle="1" w:styleId="WW8Num5z6">
    <w:name w:val="WW8Num5z6"/>
    <w:rsid w:val="003E67E3"/>
  </w:style>
  <w:style w:type="character" w:customStyle="1" w:styleId="WW8Num5z7">
    <w:name w:val="WW8Num5z7"/>
    <w:rsid w:val="003E67E3"/>
  </w:style>
  <w:style w:type="character" w:customStyle="1" w:styleId="WW8Num5z8">
    <w:name w:val="WW8Num5z8"/>
    <w:rsid w:val="003E67E3"/>
  </w:style>
  <w:style w:type="character" w:customStyle="1" w:styleId="WW8Num6z0">
    <w:name w:val="WW8Num6z0"/>
    <w:rsid w:val="003E67E3"/>
    <w:rPr>
      <w:rFonts w:ascii="Times New Roman" w:hAnsi="Times New Roman"/>
      <w:sz w:val="28"/>
      <w:lang w:val="kk-KZ" w:eastAsia="x-none"/>
    </w:rPr>
  </w:style>
  <w:style w:type="character" w:customStyle="1" w:styleId="WW8Num6z1">
    <w:name w:val="WW8Num6z1"/>
    <w:rsid w:val="003E67E3"/>
  </w:style>
  <w:style w:type="character" w:customStyle="1" w:styleId="WW8Num6z2">
    <w:name w:val="WW8Num6z2"/>
    <w:rsid w:val="003E67E3"/>
  </w:style>
  <w:style w:type="character" w:customStyle="1" w:styleId="WW8Num6z3">
    <w:name w:val="WW8Num6z3"/>
    <w:rsid w:val="003E67E3"/>
  </w:style>
  <w:style w:type="character" w:customStyle="1" w:styleId="WW8Num7z0">
    <w:name w:val="WW8Num7z0"/>
    <w:rsid w:val="003E67E3"/>
    <w:rPr>
      <w:rFonts w:ascii="Times New Roman" w:hAnsi="Times New Roman"/>
      <w:sz w:val="28"/>
      <w:lang w:val="kk-KZ" w:eastAsia="x-none"/>
    </w:rPr>
  </w:style>
  <w:style w:type="character" w:customStyle="1" w:styleId="WW8Num7z1">
    <w:name w:val="WW8Num7z1"/>
    <w:rsid w:val="003E67E3"/>
  </w:style>
  <w:style w:type="character" w:customStyle="1" w:styleId="WW8Num7z2">
    <w:name w:val="WW8Num7z2"/>
    <w:rsid w:val="003E67E3"/>
  </w:style>
  <w:style w:type="character" w:customStyle="1" w:styleId="WW8Num7z3">
    <w:name w:val="WW8Num7z3"/>
    <w:rsid w:val="003E67E3"/>
  </w:style>
  <w:style w:type="character" w:customStyle="1" w:styleId="WW8Num8z0">
    <w:name w:val="WW8Num8z0"/>
    <w:rsid w:val="003E67E3"/>
    <w:rPr>
      <w:rFonts w:ascii="Times New Roman" w:hAnsi="Times New Roman"/>
      <w:sz w:val="28"/>
      <w:lang w:val="kk-KZ" w:eastAsia="x-none"/>
    </w:rPr>
  </w:style>
  <w:style w:type="character" w:customStyle="1" w:styleId="WW8Num8z1">
    <w:name w:val="WW8Num8z1"/>
    <w:rsid w:val="003E67E3"/>
  </w:style>
  <w:style w:type="character" w:customStyle="1" w:styleId="WW8Num8z2">
    <w:name w:val="WW8Num8z2"/>
    <w:rsid w:val="003E67E3"/>
  </w:style>
  <w:style w:type="character" w:customStyle="1" w:styleId="WW8Num8z3">
    <w:name w:val="WW8Num8z3"/>
    <w:rsid w:val="003E67E3"/>
  </w:style>
  <w:style w:type="character" w:customStyle="1" w:styleId="WW8Num9z0">
    <w:name w:val="WW8Num9z0"/>
    <w:rsid w:val="003E67E3"/>
    <w:rPr>
      <w:rFonts w:ascii="Times New Roman" w:hAnsi="Times New Roman"/>
      <w:color w:val="000000"/>
      <w:sz w:val="28"/>
      <w:lang w:val="kk-KZ" w:eastAsia="x-none"/>
    </w:rPr>
  </w:style>
  <w:style w:type="character" w:customStyle="1" w:styleId="WW8Num9z1">
    <w:name w:val="WW8Num9z1"/>
    <w:rsid w:val="003E67E3"/>
    <w:rPr>
      <w:rFonts w:ascii="Courier New" w:hAnsi="Courier New"/>
    </w:rPr>
  </w:style>
  <w:style w:type="character" w:customStyle="1" w:styleId="WW8Num9z2">
    <w:name w:val="WW8Num9z2"/>
    <w:rsid w:val="003E67E3"/>
    <w:rPr>
      <w:rFonts w:ascii="Wingdings" w:hAnsi="Wingdings"/>
    </w:rPr>
  </w:style>
  <w:style w:type="character" w:customStyle="1" w:styleId="WW8Num9z3">
    <w:name w:val="WW8Num9z3"/>
    <w:rsid w:val="003E67E3"/>
    <w:rPr>
      <w:rFonts w:ascii="Symbol" w:hAnsi="Symbol"/>
    </w:rPr>
  </w:style>
  <w:style w:type="character" w:customStyle="1" w:styleId="WW8Num10z0">
    <w:name w:val="WW8Num10z0"/>
    <w:rsid w:val="003E67E3"/>
    <w:rPr>
      <w:rFonts w:ascii="Times New Roman" w:hAnsi="Times New Roman"/>
      <w:color w:val="000000"/>
      <w:sz w:val="28"/>
      <w:lang w:val="kk-KZ" w:eastAsia="x-none"/>
    </w:rPr>
  </w:style>
  <w:style w:type="character" w:customStyle="1" w:styleId="WW8Num10z1">
    <w:name w:val="WW8Num10z1"/>
    <w:rsid w:val="003E67E3"/>
    <w:rPr>
      <w:rFonts w:ascii="Courier New" w:hAnsi="Courier New"/>
    </w:rPr>
  </w:style>
  <w:style w:type="character" w:customStyle="1" w:styleId="WW8Num10z2">
    <w:name w:val="WW8Num10z2"/>
    <w:rsid w:val="003E67E3"/>
    <w:rPr>
      <w:rFonts w:ascii="Wingdings" w:hAnsi="Wingdings"/>
    </w:rPr>
  </w:style>
  <w:style w:type="character" w:customStyle="1" w:styleId="WW8Num10z3">
    <w:name w:val="WW8Num10z3"/>
    <w:rsid w:val="003E67E3"/>
    <w:rPr>
      <w:rFonts w:ascii="Symbol" w:hAnsi="Symbol"/>
    </w:rPr>
  </w:style>
  <w:style w:type="character" w:customStyle="1" w:styleId="WW8Num11z0">
    <w:name w:val="WW8Num11z0"/>
    <w:rsid w:val="003E67E3"/>
    <w:rPr>
      <w:rFonts w:ascii="Times New Roman" w:hAnsi="Times New Roman"/>
      <w:color w:val="000000"/>
      <w:sz w:val="28"/>
      <w:lang w:val="kk-KZ" w:eastAsia="x-none"/>
    </w:rPr>
  </w:style>
  <w:style w:type="character" w:customStyle="1" w:styleId="WW8Num11z1">
    <w:name w:val="WW8Num11z1"/>
    <w:rsid w:val="003E67E3"/>
    <w:rPr>
      <w:rFonts w:ascii="Courier New" w:hAnsi="Courier New"/>
    </w:rPr>
  </w:style>
  <w:style w:type="character" w:customStyle="1" w:styleId="WW8Num11z2">
    <w:name w:val="WW8Num11z2"/>
    <w:rsid w:val="003E67E3"/>
    <w:rPr>
      <w:rFonts w:ascii="Wingdings" w:hAnsi="Wingdings"/>
    </w:rPr>
  </w:style>
  <w:style w:type="character" w:customStyle="1" w:styleId="WW8Num11z3">
    <w:name w:val="WW8Num11z3"/>
    <w:rsid w:val="003E67E3"/>
    <w:rPr>
      <w:rFonts w:ascii="Symbol" w:hAnsi="Symbol"/>
      <w:sz w:val="24"/>
      <w:lang w:val="ru-RU" w:eastAsia="x-none"/>
    </w:rPr>
  </w:style>
  <w:style w:type="character" w:customStyle="1" w:styleId="WW8Num11z4">
    <w:name w:val="WW8Num11z4"/>
    <w:rsid w:val="003E67E3"/>
  </w:style>
  <w:style w:type="character" w:customStyle="1" w:styleId="WW8Num11z5">
    <w:name w:val="WW8Num11z5"/>
    <w:rsid w:val="003E67E3"/>
  </w:style>
  <w:style w:type="character" w:customStyle="1" w:styleId="WW8Num11z6">
    <w:name w:val="WW8Num11z6"/>
    <w:rsid w:val="003E67E3"/>
  </w:style>
  <w:style w:type="character" w:customStyle="1" w:styleId="WW8Num11z7">
    <w:name w:val="WW8Num11z7"/>
    <w:rsid w:val="003E67E3"/>
  </w:style>
  <w:style w:type="character" w:customStyle="1" w:styleId="WW8Num11z8">
    <w:name w:val="WW8Num11z8"/>
    <w:rsid w:val="003E67E3"/>
  </w:style>
  <w:style w:type="character" w:customStyle="1" w:styleId="WW8Num12z0">
    <w:name w:val="WW8Num12z0"/>
    <w:rsid w:val="003E67E3"/>
    <w:rPr>
      <w:color w:val="000000"/>
      <w:sz w:val="28"/>
      <w:lang w:val="kk-KZ" w:eastAsia="x-none"/>
    </w:rPr>
  </w:style>
  <w:style w:type="character" w:customStyle="1" w:styleId="WW8Num12z1">
    <w:name w:val="WW8Num12z1"/>
    <w:rsid w:val="003E67E3"/>
    <w:rPr>
      <w:rFonts w:ascii="Courier New" w:hAnsi="Courier New"/>
    </w:rPr>
  </w:style>
  <w:style w:type="character" w:customStyle="1" w:styleId="WW8Num12z2">
    <w:name w:val="WW8Num12z2"/>
    <w:rsid w:val="003E67E3"/>
    <w:rPr>
      <w:rFonts w:ascii="Wingdings" w:hAnsi="Wingdings"/>
    </w:rPr>
  </w:style>
  <w:style w:type="character" w:customStyle="1" w:styleId="WW8Num12z3">
    <w:name w:val="WW8Num12z3"/>
    <w:rsid w:val="003E67E3"/>
    <w:rPr>
      <w:rFonts w:ascii="Symbol" w:hAnsi="Symbol"/>
    </w:rPr>
  </w:style>
  <w:style w:type="character" w:customStyle="1" w:styleId="WW8Num12z4">
    <w:name w:val="WW8Num12z4"/>
    <w:rsid w:val="003E67E3"/>
  </w:style>
  <w:style w:type="character" w:customStyle="1" w:styleId="WW8Num12z5">
    <w:name w:val="WW8Num12z5"/>
    <w:rsid w:val="003E67E3"/>
  </w:style>
  <w:style w:type="character" w:customStyle="1" w:styleId="WW8Num12z6">
    <w:name w:val="WW8Num12z6"/>
    <w:rsid w:val="003E67E3"/>
  </w:style>
  <w:style w:type="character" w:customStyle="1" w:styleId="WW8Num12z7">
    <w:name w:val="WW8Num12z7"/>
    <w:rsid w:val="003E67E3"/>
  </w:style>
  <w:style w:type="character" w:customStyle="1" w:styleId="WW8Num12z8">
    <w:name w:val="WW8Num12z8"/>
    <w:rsid w:val="003E67E3"/>
  </w:style>
  <w:style w:type="character" w:customStyle="1" w:styleId="WW8Num13z0">
    <w:name w:val="WW8Num13z0"/>
    <w:rsid w:val="003E67E3"/>
    <w:rPr>
      <w:color w:val="000000"/>
      <w:kern w:val="1"/>
      <w:sz w:val="28"/>
      <w:shd w:val="clear" w:color="auto" w:fill="FFFF00"/>
      <w:lang w:val="kk-KZ" w:eastAsia="x-none"/>
    </w:rPr>
  </w:style>
  <w:style w:type="character" w:customStyle="1" w:styleId="WW8Num13z1">
    <w:name w:val="WW8Num13z1"/>
    <w:rsid w:val="003E67E3"/>
  </w:style>
  <w:style w:type="character" w:customStyle="1" w:styleId="WW8Num13z2">
    <w:name w:val="WW8Num13z2"/>
    <w:rsid w:val="003E67E3"/>
  </w:style>
  <w:style w:type="character" w:customStyle="1" w:styleId="WW8Num13z4">
    <w:name w:val="WW8Num13z4"/>
    <w:rsid w:val="003E67E3"/>
  </w:style>
  <w:style w:type="character" w:customStyle="1" w:styleId="WW8Num13z5">
    <w:name w:val="WW8Num13z5"/>
    <w:rsid w:val="003E67E3"/>
  </w:style>
  <w:style w:type="character" w:customStyle="1" w:styleId="WW8Num14z0">
    <w:name w:val="WW8Num14z0"/>
    <w:rsid w:val="003E67E3"/>
    <w:rPr>
      <w:kern w:val="1"/>
      <w:sz w:val="28"/>
      <w:lang w:val="kk-KZ" w:eastAsia="x-none"/>
    </w:rPr>
  </w:style>
  <w:style w:type="character" w:customStyle="1" w:styleId="WW8Num15z0">
    <w:name w:val="WW8Num15z0"/>
    <w:rsid w:val="003E67E3"/>
    <w:rPr>
      <w:rFonts w:ascii="Symbol" w:hAnsi="Symbol"/>
      <w:lang w:val="kk-KZ" w:eastAsia="x-none"/>
    </w:rPr>
  </w:style>
  <w:style w:type="character" w:customStyle="1" w:styleId="WW8Num16z0">
    <w:name w:val="WW8Num16z0"/>
    <w:rsid w:val="003E67E3"/>
    <w:rPr>
      <w:rFonts w:ascii="Symbol" w:hAnsi="Symbol"/>
      <w:sz w:val="28"/>
      <w:lang w:val="kk-KZ" w:eastAsia="x-none"/>
    </w:rPr>
  </w:style>
  <w:style w:type="character" w:customStyle="1" w:styleId="WW8Num16z1">
    <w:name w:val="WW8Num16z1"/>
    <w:rsid w:val="003E67E3"/>
  </w:style>
  <w:style w:type="character" w:customStyle="1" w:styleId="WW8Num16z2">
    <w:name w:val="WW8Num16z2"/>
    <w:rsid w:val="003E67E3"/>
  </w:style>
  <w:style w:type="character" w:customStyle="1" w:styleId="WW8Num16z3">
    <w:name w:val="WW8Num16z3"/>
    <w:rsid w:val="003E67E3"/>
  </w:style>
  <w:style w:type="character" w:customStyle="1" w:styleId="WW8Num16z4">
    <w:name w:val="WW8Num16z4"/>
    <w:rsid w:val="003E67E3"/>
  </w:style>
  <w:style w:type="character" w:customStyle="1" w:styleId="WW8Num16z5">
    <w:name w:val="WW8Num16z5"/>
    <w:rsid w:val="003E67E3"/>
  </w:style>
  <w:style w:type="character" w:customStyle="1" w:styleId="WW8Num16z6">
    <w:name w:val="WW8Num16z6"/>
    <w:rsid w:val="003E67E3"/>
  </w:style>
  <w:style w:type="character" w:customStyle="1" w:styleId="WW8Num16z7">
    <w:name w:val="WW8Num16z7"/>
    <w:rsid w:val="003E67E3"/>
  </w:style>
  <w:style w:type="character" w:customStyle="1" w:styleId="WW8Num16z8">
    <w:name w:val="WW8Num16z8"/>
    <w:rsid w:val="003E67E3"/>
  </w:style>
  <w:style w:type="character" w:customStyle="1" w:styleId="WW8Num17z0">
    <w:name w:val="WW8Num17z0"/>
    <w:rsid w:val="003E67E3"/>
    <w:rPr>
      <w:lang w:val="kk-KZ" w:eastAsia="x-none"/>
    </w:rPr>
  </w:style>
  <w:style w:type="character" w:customStyle="1" w:styleId="WW8Num17z1">
    <w:name w:val="WW8Num17z1"/>
    <w:rsid w:val="003E67E3"/>
  </w:style>
  <w:style w:type="character" w:customStyle="1" w:styleId="WW8Num17z2">
    <w:name w:val="WW8Num17z2"/>
    <w:rsid w:val="003E67E3"/>
  </w:style>
  <w:style w:type="character" w:customStyle="1" w:styleId="WW8Num17z3">
    <w:name w:val="WW8Num17z3"/>
    <w:rsid w:val="003E67E3"/>
  </w:style>
  <w:style w:type="character" w:customStyle="1" w:styleId="WW8Num17z4">
    <w:name w:val="WW8Num17z4"/>
    <w:rsid w:val="003E67E3"/>
  </w:style>
  <w:style w:type="character" w:customStyle="1" w:styleId="WW8Num17z5">
    <w:name w:val="WW8Num17z5"/>
    <w:rsid w:val="003E67E3"/>
  </w:style>
  <w:style w:type="character" w:customStyle="1" w:styleId="WW8Num17z6">
    <w:name w:val="WW8Num17z6"/>
    <w:rsid w:val="003E67E3"/>
  </w:style>
  <w:style w:type="character" w:customStyle="1" w:styleId="WW8Num17z7">
    <w:name w:val="WW8Num17z7"/>
    <w:rsid w:val="003E67E3"/>
  </w:style>
  <w:style w:type="character" w:customStyle="1" w:styleId="WW8Num17z8">
    <w:name w:val="WW8Num17z8"/>
    <w:rsid w:val="003E67E3"/>
  </w:style>
  <w:style w:type="character" w:customStyle="1" w:styleId="WW8Num18z0">
    <w:name w:val="WW8Num18z0"/>
    <w:rsid w:val="003E67E3"/>
    <w:rPr>
      <w:lang w:val="kk-KZ" w:eastAsia="x-none"/>
    </w:rPr>
  </w:style>
  <w:style w:type="character" w:customStyle="1" w:styleId="WW8Num18z1">
    <w:name w:val="WW8Num18z1"/>
    <w:rsid w:val="003E67E3"/>
  </w:style>
  <w:style w:type="character" w:customStyle="1" w:styleId="WW8Num18z2">
    <w:name w:val="WW8Num18z2"/>
    <w:rsid w:val="003E67E3"/>
  </w:style>
  <w:style w:type="character" w:customStyle="1" w:styleId="WW8Num18z3">
    <w:name w:val="WW8Num18z3"/>
    <w:rsid w:val="003E67E3"/>
  </w:style>
  <w:style w:type="character" w:customStyle="1" w:styleId="WW8Num18z4">
    <w:name w:val="WW8Num18z4"/>
    <w:rsid w:val="003E67E3"/>
  </w:style>
  <w:style w:type="character" w:customStyle="1" w:styleId="WW8Num18z5">
    <w:name w:val="WW8Num18z5"/>
    <w:rsid w:val="003E67E3"/>
  </w:style>
  <w:style w:type="character" w:customStyle="1" w:styleId="WW8Num18z6">
    <w:name w:val="WW8Num18z6"/>
    <w:rsid w:val="003E67E3"/>
  </w:style>
  <w:style w:type="character" w:customStyle="1" w:styleId="WW8Num18z7">
    <w:name w:val="WW8Num18z7"/>
    <w:rsid w:val="003E67E3"/>
  </w:style>
  <w:style w:type="character" w:customStyle="1" w:styleId="WW8Num18z8">
    <w:name w:val="WW8Num18z8"/>
    <w:rsid w:val="003E67E3"/>
  </w:style>
  <w:style w:type="character" w:customStyle="1" w:styleId="WW8Num19z0">
    <w:name w:val="WW8Num19z0"/>
    <w:rsid w:val="003E67E3"/>
    <w:rPr>
      <w:lang w:val="kk-KZ" w:eastAsia="x-none"/>
    </w:rPr>
  </w:style>
  <w:style w:type="character" w:customStyle="1" w:styleId="WW8Num19z1">
    <w:name w:val="WW8Num19z1"/>
    <w:rsid w:val="003E67E3"/>
  </w:style>
  <w:style w:type="character" w:customStyle="1" w:styleId="WW8Num19z2">
    <w:name w:val="WW8Num19z2"/>
    <w:rsid w:val="003E67E3"/>
  </w:style>
  <w:style w:type="character" w:customStyle="1" w:styleId="WW8Num19z3">
    <w:name w:val="WW8Num19z3"/>
    <w:rsid w:val="003E67E3"/>
  </w:style>
  <w:style w:type="character" w:customStyle="1" w:styleId="WW8Num20z0">
    <w:name w:val="WW8Num20z0"/>
    <w:rsid w:val="003E67E3"/>
    <w:rPr>
      <w:color w:val="000000"/>
      <w:sz w:val="28"/>
      <w:lang w:val="kk-KZ" w:eastAsia="x-none"/>
    </w:rPr>
  </w:style>
  <w:style w:type="character" w:customStyle="1" w:styleId="WW8Num20z1">
    <w:name w:val="WW8Num20z1"/>
    <w:rsid w:val="003E67E3"/>
    <w:rPr>
      <w:rFonts w:ascii="Courier New" w:hAnsi="Courier New"/>
    </w:rPr>
  </w:style>
  <w:style w:type="character" w:customStyle="1" w:styleId="WW8Num20z2">
    <w:name w:val="WW8Num20z2"/>
    <w:rsid w:val="003E67E3"/>
    <w:rPr>
      <w:rFonts w:ascii="Wingdings" w:hAnsi="Wingdings"/>
    </w:rPr>
  </w:style>
  <w:style w:type="character" w:customStyle="1" w:styleId="WW8Num20z3">
    <w:name w:val="WW8Num20z3"/>
    <w:rsid w:val="003E67E3"/>
    <w:rPr>
      <w:rFonts w:ascii="Symbol" w:hAnsi="Symbol"/>
    </w:rPr>
  </w:style>
  <w:style w:type="character" w:customStyle="1" w:styleId="WW8Num21z0">
    <w:name w:val="WW8Num21z0"/>
    <w:rsid w:val="003E67E3"/>
    <w:rPr>
      <w:color w:val="000000"/>
      <w:sz w:val="28"/>
      <w:lang w:val="kk-KZ" w:eastAsia="x-none"/>
    </w:rPr>
  </w:style>
  <w:style w:type="character" w:customStyle="1" w:styleId="WW8Num21z1">
    <w:name w:val="WW8Num21z1"/>
    <w:rsid w:val="003E67E3"/>
    <w:rPr>
      <w:rFonts w:ascii="Courier New" w:hAnsi="Courier New"/>
    </w:rPr>
  </w:style>
  <w:style w:type="character" w:customStyle="1" w:styleId="WW8Num21z2">
    <w:name w:val="WW8Num21z2"/>
    <w:rsid w:val="003E67E3"/>
    <w:rPr>
      <w:rFonts w:ascii="Wingdings" w:hAnsi="Wingdings"/>
    </w:rPr>
  </w:style>
  <w:style w:type="character" w:customStyle="1" w:styleId="WW8Num21z3">
    <w:name w:val="WW8Num21z3"/>
    <w:rsid w:val="003E67E3"/>
    <w:rPr>
      <w:rFonts w:ascii="Symbol" w:hAnsi="Symbol"/>
      <w:sz w:val="24"/>
      <w:lang w:val="ru-RU" w:eastAsia="x-none"/>
    </w:rPr>
  </w:style>
  <w:style w:type="character" w:customStyle="1" w:styleId="WW8Num22z0">
    <w:name w:val="WW8Num22z0"/>
    <w:rsid w:val="003E67E3"/>
    <w:rPr>
      <w:color w:val="000000"/>
      <w:sz w:val="28"/>
      <w:lang w:val="kk-KZ" w:eastAsia="x-none"/>
    </w:rPr>
  </w:style>
  <w:style w:type="character" w:customStyle="1" w:styleId="WW8Num22z1">
    <w:name w:val="WW8Num22z1"/>
    <w:rsid w:val="003E67E3"/>
    <w:rPr>
      <w:rFonts w:ascii="Courier New" w:hAnsi="Courier New"/>
    </w:rPr>
  </w:style>
  <w:style w:type="character" w:customStyle="1" w:styleId="WW8Num22z2">
    <w:name w:val="WW8Num22z2"/>
    <w:rsid w:val="003E67E3"/>
    <w:rPr>
      <w:rFonts w:ascii="Wingdings" w:hAnsi="Wingdings"/>
    </w:rPr>
  </w:style>
  <w:style w:type="character" w:customStyle="1" w:styleId="WW8Num22z3">
    <w:name w:val="WW8Num22z3"/>
    <w:rsid w:val="003E67E3"/>
    <w:rPr>
      <w:rFonts w:ascii="Symbol" w:hAnsi="Symbol"/>
      <w:sz w:val="24"/>
      <w:lang w:val="ru-RU" w:eastAsia="x-none"/>
    </w:rPr>
  </w:style>
  <w:style w:type="character" w:customStyle="1" w:styleId="WW8Num23z0">
    <w:name w:val="WW8Num23z0"/>
    <w:rsid w:val="003E67E3"/>
    <w:rPr>
      <w:color w:val="000000"/>
      <w:sz w:val="28"/>
      <w:lang w:val="kk-KZ" w:eastAsia="x-none"/>
    </w:rPr>
  </w:style>
  <w:style w:type="character" w:customStyle="1" w:styleId="WW8Num23z1">
    <w:name w:val="WW8Num23z1"/>
    <w:rsid w:val="003E67E3"/>
    <w:rPr>
      <w:rFonts w:ascii="Courier New" w:hAnsi="Courier New"/>
    </w:rPr>
  </w:style>
  <w:style w:type="character" w:customStyle="1" w:styleId="WW8Num23z2">
    <w:name w:val="WW8Num23z2"/>
    <w:rsid w:val="003E67E3"/>
    <w:rPr>
      <w:rFonts w:ascii="Wingdings" w:hAnsi="Wingdings"/>
    </w:rPr>
  </w:style>
  <w:style w:type="character" w:customStyle="1" w:styleId="WW8Num23z3">
    <w:name w:val="WW8Num23z3"/>
    <w:rsid w:val="003E67E3"/>
    <w:rPr>
      <w:rFonts w:ascii="Symbol" w:hAnsi="Symbol"/>
    </w:rPr>
  </w:style>
  <w:style w:type="character" w:customStyle="1" w:styleId="WW8Num23z4">
    <w:name w:val="WW8Num23z4"/>
    <w:rsid w:val="003E67E3"/>
  </w:style>
  <w:style w:type="character" w:customStyle="1" w:styleId="WW8Num23z5">
    <w:name w:val="WW8Num23z5"/>
    <w:rsid w:val="003E67E3"/>
  </w:style>
  <w:style w:type="character" w:customStyle="1" w:styleId="WW8Num23z6">
    <w:name w:val="WW8Num23z6"/>
    <w:rsid w:val="003E67E3"/>
  </w:style>
  <w:style w:type="character" w:customStyle="1" w:styleId="WW8Num23z7">
    <w:name w:val="WW8Num23z7"/>
    <w:rsid w:val="003E67E3"/>
  </w:style>
  <w:style w:type="character" w:customStyle="1" w:styleId="WW8Num23z8">
    <w:name w:val="WW8Num23z8"/>
    <w:rsid w:val="003E67E3"/>
  </w:style>
  <w:style w:type="character" w:customStyle="1" w:styleId="WW8Num24z0">
    <w:name w:val="WW8Num24z0"/>
    <w:rsid w:val="003E67E3"/>
    <w:rPr>
      <w:color w:val="000000"/>
      <w:sz w:val="28"/>
      <w:lang w:val="kk-KZ" w:eastAsia="x-none"/>
    </w:rPr>
  </w:style>
  <w:style w:type="character" w:customStyle="1" w:styleId="WW8Num24z1">
    <w:name w:val="WW8Num24z1"/>
    <w:rsid w:val="003E67E3"/>
    <w:rPr>
      <w:sz w:val="28"/>
      <w:shd w:val="clear" w:color="auto" w:fill="FFFF99"/>
    </w:rPr>
  </w:style>
  <w:style w:type="character" w:customStyle="1" w:styleId="WW8Num24z2">
    <w:name w:val="WW8Num24z2"/>
    <w:rsid w:val="003E67E3"/>
  </w:style>
  <w:style w:type="character" w:customStyle="1" w:styleId="WW8Num24z3">
    <w:name w:val="WW8Num24z3"/>
    <w:rsid w:val="003E67E3"/>
  </w:style>
  <w:style w:type="character" w:customStyle="1" w:styleId="WW8Num24z4">
    <w:name w:val="WW8Num24z4"/>
    <w:rsid w:val="003E67E3"/>
  </w:style>
  <w:style w:type="character" w:customStyle="1" w:styleId="WW8Num24z5">
    <w:name w:val="WW8Num24z5"/>
    <w:rsid w:val="003E67E3"/>
  </w:style>
  <w:style w:type="character" w:customStyle="1" w:styleId="WW8Num24z6">
    <w:name w:val="WW8Num24z6"/>
    <w:rsid w:val="003E67E3"/>
  </w:style>
  <w:style w:type="character" w:customStyle="1" w:styleId="WW8Num24z7">
    <w:name w:val="WW8Num24z7"/>
    <w:rsid w:val="003E67E3"/>
  </w:style>
  <w:style w:type="character" w:customStyle="1" w:styleId="WW8Num24z8">
    <w:name w:val="WW8Num24z8"/>
    <w:rsid w:val="003E67E3"/>
  </w:style>
  <w:style w:type="character" w:customStyle="1" w:styleId="WW8Num25z0">
    <w:name w:val="WW8Num25z0"/>
    <w:rsid w:val="003E67E3"/>
    <w:rPr>
      <w:lang w:val="ru-RU" w:eastAsia="x-none"/>
    </w:rPr>
  </w:style>
  <w:style w:type="character" w:customStyle="1" w:styleId="WW8Num26z0">
    <w:name w:val="WW8Num26z0"/>
    <w:rsid w:val="003E67E3"/>
    <w:rPr>
      <w:rFonts w:ascii="Symbol" w:hAnsi="Symbol"/>
      <w:lang w:val="ru-RU" w:eastAsia="x-none"/>
    </w:rPr>
  </w:style>
  <w:style w:type="character" w:customStyle="1" w:styleId="WW8Num27z0">
    <w:name w:val="WW8Num27z0"/>
    <w:rsid w:val="003E67E3"/>
    <w:rPr>
      <w:rFonts w:ascii="Symbol" w:hAnsi="Symbol"/>
      <w:lang w:val="ru-RU" w:eastAsia="x-none"/>
    </w:rPr>
  </w:style>
  <w:style w:type="character" w:customStyle="1" w:styleId="WW8Num27z1">
    <w:name w:val="WW8Num27z1"/>
    <w:rsid w:val="003E67E3"/>
  </w:style>
  <w:style w:type="character" w:customStyle="1" w:styleId="WW8Num27z2">
    <w:name w:val="WW8Num27z2"/>
    <w:rsid w:val="003E67E3"/>
  </w:style>
  <w:style w:type="character" w:customStyle="1" w:styleId="WW8Num27z3">
    <w:name w:val="WW8Num27z3"/>
    <w:rsid w:val="003E67E3"/>
  </w:style>
  <w:style w:type="character" w:customStyle="1" w:styleId="WW8Num27z4">
    <w:name w:val="WW8Num27z4"/>
    <w:rsid w:val="003E67E3"/>
  </w:style>
  <w:style w:type="character" w:customStyle="1" w:styleId="WW8Num27z5">
    <w:name w:val="WW8Num27z5"/>
    <w:rsid w:val="003E67E3"/>
  </w:style>
  <w:style w:type="character" w:customStyle="1" w:styleId="WW8Num27z6">
    <w:name w:val="WW8Num27z6"/>
    <w:rsid w:val="003E67E3"/>
  </w:style>
  <w:style w:type="character" w:customStyle="1" w:styleId="WW8Num27z7">
    <w:name w:val="WW8Num27z7"/>
    <w:rsid w:val="003E67E3"/>
  </w:style>
  <w:style w:type="character" w:customStyle="1" w:styleId="WW8Num27z8">
    <w:name w:val="WW8Num27z8"/>
    <w:rsid w:val="003E67E3"/>
  </w:style>
  <w:style w:type="character" w:customStyle="1" w:styleId="WW8Num28z0">
    <w:name w:val="WW8Num28z0"/>
    <w:rsid w:val="003E67E3"/>
  </w:style>
  <w:style w:type="character" w:customStyle="1" w:styleId="WW8Num28z1">
    <w:name w:val="WW8Num28z1"/>
    <w:rsid w:val="003E67E3"/>
  </w:style>
  <w:style w:type="character" w:customStyle="1" w:styleId="WW8Num28z2">
    <w:name w:val="WW8Num28z2"/>
    <w:rsid w:val="003E67E3"/>
  </w:style>
  <w:style w:type="character" w:customStyle="1" w:styleId="WW8Num28z3">
    <w:name w:val="WW8Num28z3"/>
    <w:rsid w:val="003E67E3"/>
  </w:style>
  <w:style w:type="character" w:customStyle="1" w:styleId="WW8Num28z4">
    <w:name w:val="WW8Num28z4"/>
    <w:rsid w:val="003E67E3"/>
  </w:style>
  <w:style w:type="character" w:customStyle="1" w:styleId="WW8Num28z5">
    <w:name w:val="WW8Num28z5"/>
    <w:rsid w:val="003E67E3"/>
  </w:style>
  <w:style w:type="character" w:customStyle="1" w:styleId="WW8Num28z6">
    <w:name w:val="WW8Num28z6"/>
    <w:rsid w:val="003E67E3"/>
  </w:style>
  <w:style w:type="character" w:customStyle="1" w:styleId="WW8Num28z7">
    <w:name w:val="WW8Num28z7"/>
    <w:rsid w:val="003E67E3"/>
  </w:style>
  <w:style w:type="character" w:customStyle="1" w:styleId="WW8Num28z8">
    <w:name w:val="WW8Num28z8"/>
    <w:rsid w:val="003E67E3"/>
  </w:style>
  <w:style w:type="character" w:customStyle="1" w:styleId="WW8Num29z0">
    <w:name w:val="WW8Num29z0"/>
    <w:rsid w:val="003E67E3"/>
  </w:style>
  <w:style w:type="character" w:customStyle="1" w:styleId="WW8Num29z1">
    <w:name w:val="WW8Num29z1"/>
    <w:rsid w:val="003E67E3"/>
  </w:style>
  <w:style w:type="character" w:customStyle="1" w:styleId="WW8Num29z2">
    <w:name w:val="WW8Num29z2"/>
    <w:rsid w:val="003E67E3"/>
  </w:style>
  <w:style w:type="character" w:customStyle="1" w:styleId="WW8Num29z3">
    <w:name w:val="WW8Num29z3"/>
    <w:rsid w:val="003E67E3"/>
    <w:rPr>
      <w:lang w:val="ru-RU" w:eastAsia="x-none"/>
    </w:rPr>
  </w:style>
  <w:style w:type="character" w:customStyle="1" w:styleId="WW8Num29z4">
    <w:name w:val="WW8Num29z4"/>
    <w:rsid w:val="003E67E3"/>
  </w:style>
  <w:style w:type="character" w:customStyle="1" w:styleId="WW8Num29z5">
    <w:name w:val="WW8Num29z5"/>
    <w:rsid w:val="003E67E3"/>
  </w:style>
  <w:style w:type="character" w:customStyle="1" w:styleId="WW8Num29z6">
    <w:name w:val="WW8Num29z6"/>
    <w:rsid w:val="003E67E3"/>
  </w:style>
  <w:style w:type="character" w:customStyle="1" w:styleId="WW8Num29z7">
    <w:name w:val="WW8Num29z7"/>
    <w:rsid w:val="003E67E3"/>
  </w:style>
  <w:style w:type="character" w:customStyle="1" w:styleId="WW8Num29z8">
    <w:name w:val="WW8Num29z8"/>
    <w:rsid w:val="003E67E3"/>
  </w:style>
  <w:style w:type="character" w:customStyle="1" w:styleId="WW8Num30z0">
    <w:name w:val="WW8Num30z0"/>
    <w:rsid w:val="003E67E3"/>
  </w:style>
  <w:style w:type="character" w:customStyle="1" w:styleId="WW8Num30z1">
    <w:name w:val="WW8Num30z1"/>
    <w:rsid w:val="003E67E3"/>
  </w:style>
  <w:style w:type="character" w:customStyle="1" w:styleId="WW8Num30z2">
    <w:name w:val="WW8Num30z2"/>
    <w:rsid w:val="003E67E3"/>
  </w:style>
  <w:style w:type="character" w:customStyle="1" w:styleId="WW8Num30z3">
    <w:name w:val="WW8Num30z3"/>
    <w:rsid w:val="003E67E3"/>
    <w:rPr>
      <w:lang w:val="ru-RU" w:eastAsia="x-none"/>
    </w:rPr>
  </w:style>
  <w:style w:type="character" w:customStyle="1" w:styleId="WW8Num30z4">
    <w:name w:val="WW8Num30z4"/>
    <w:rsid w:val="003E67E3"/>
  </w:style>
  <w:style w:type="character" w:customStyle="1" w:styleId="WW8Num30z5">
    <w:name w:val="WW8Num30z5"/>
    <w:rsid w:val="003E67E3"/>
  </w:style>
  <w:style w:type="character" w:customStyle="1" w:styleId="WW8Num30z6">
    <w:name w:val="WW8Num30z6"/>
    <w:rsid w:val="003E67E3"/>
  </w:style>
  <w:style w:type="character" w:customStyle="1" w:styleId="WW8Num30z7">
    <w:name w:val="WW8Num30z7"/>
    <w:rsid w:val="003E67E3"/>
  </w:style>
  <w:style w:type="character" w:customStyle="1" w:styleId="WW8Num30z8">
    <w:name w:val="WW8Num30z8"/>
    <w:rsid w:val="003E67E3"/>
  </w:style>
  <w:style w:type="character" w:customStyle="1" w:styleId="WW8Num31z0">
    <w:name w:val="WW8Num31z0"/>
    <w:rsid w:val="003E67E3"/>
  </w:style>
  <w:style w:type="character" w:customStyle="1" w:styleId="WW8Num31z1">
    <w:name w:val="WW8Num31z1"/>
    <w:rsid w:val="003E67E3"/>
  </w:style>
  <w:style w:type="character" w:customStyle="1" w:styleId="WW8Num31z2">
    <w:name w:val="WW8Num31z2"/>
    <w:rsid w:val="003E67E3"/>
  </w:style>
  <w:style w:type="character" w:customStyle="1" w:styleId="WW8Num31z3">
    <w:name w:val="WW8Num31z3"/>
    <w:rsid w:val="003E67E3"/>
    <w:rPr>
      <w:lang w:val="ru-RU" w:eastAsia="x-none"/>
    </w:rPr>
  </w:style>
  <w:style w:type="character" w:customStyle="1" w:styleId="WW8Num31z4">
    <w:name w:val="WW8Num31z4"/>
    <w:rsid w:val="003E67E3"/>
  </w:style>
  <w:style w:type="character" w:customStyle="1" w:styleId="WW8Num31z5">
    <w:name w:val="WW8Num31z5"/>
    <w:rsid w:val="003E67E3"/>
  </w:style>
  <w:style w:type="character" w:customStyle="1" w:styleId="WW8Num31z6">
    <w:name w:val="WW8Num31z6"/>
    <w:rsid w:val="003E67E3"/>
  </w:style>
  <w:style w:type="character" w:customStyle="1" w:styleId="WW8Num31z7">
    <w:name w:val="WW8Num31z7"/>
    <w:rsid w:val="003E67E3"/>
  </w:style>
  <w:style w:type="character" w:customStyle="1" w:styleId="WW8Num31z8">
    <w:name w:val="WW8Num31z8"/>
    <w:rsid w:val="003E67E3"/>
  </w:style>
  <w:style w:type="character" w:customStyle="1" w:styleId="WW8Num32z0">
    <w:name w:val="WW8Num32z0"/>
    <w:rsid w:val="003E67E3"/>
  </w:style>
  <w:style w:type="character" w:customStyle="1" w:styleId="WW8Num32z1">
    <w:name w:val="WW8Num32z1"/>
    <w:rsid w:val="003E67E3"/>
  </w:style>
  <w:style w:type="character" w:customStyle="1" w:styleId="WW8Num32z2">
    <w:name w:val="WW8Num32z2"/>
    <w:rsid w:val="003E67E3"/>
  </w:style>
  <w:style w:type="character" w:customStyle="1" w:styleId="WW8Num32z3">
    <w:name w:val="WW8Num32z3"/>
    <w:rsid w:val="003E67E3"/>
    <w:rPr>
      <w:lang w:val="ru-RU" w:eastAsia="x-none"/>
    </w:rPr>
  </w:style>
  <w:style w:type="character" w:customStyle="1" w:styleId="WW8Num32z4">
    <w:name w:val="WW8Num32z4"/>
    <w:rsid w:val="003E67E3"/>
  </w:style>
  <w:style w:type="character" w:customStyle="1" w:styleId="WW8Num32z5">
    <w:name w:val="WW8Num32z5"/>
    <w:rsid w:val="003E67E3"/>
  </w:style>
  <w:style w:type="character" w:customStyle="1" w:styleId="WW8Num32z6">
    <w:name w:val="WW8Num32z6"/>
    <w:rsid w:val="003E67E3"/>
  </w:style>
  <w:style w:type="character" w:customStyle="1" w:styleId="WW8Num32z7">
    <w:name w:val="WW8Num32z7"/>
    <w:rsid w:val="003E67E3"/>
  </w:style>
  <w:style w:type="character" w:customStyle="1" w:styleId="WW8Num32z8">
    <w:name w:val="WW8Num32z8"/>
    <w:rsid w:val="003E67E3"/>
  </w:style>
  <w:style w:type="character" w:customStyle="1" w:styleId="WW8Num33z0">
    <w:name w:val="WW8Num33z0"/>
    <w:rsid w:val="003E67E3"/>
  </w:style>
  <w:style w:type="character" w:customStyle="1" w:styleId="WW8Num33z1">
    <w:name w:val="WW8Num33z1"/>
    <w:rsid w:val="003E67E3"/>
  </w:style>
  <w:style w:type="character" w:customStyle="1" w:styleId="WW8Num33z2">
    <w:name w:val="WW8Num33z2"/>
    <w:rsid w:val="003E67E3"/>
  </w:style>
  <w:style w:type="character" w:customStyle="1" w:styleId="WW8Num33z3">
    <w:name w:val="WW8Num33z3"/>
    <w:rsid w:val="003E67E3"/>
    <w:rPr>
      <w:lang w:val="kk-KZ" w:eastAsia="x-none"/>
    </w:rPr>
  </w:style>
  <w:style w:type="character" w:customStyle="1" w:styleId="WW8Num33z4">
    <w:name w:val="WW8Num33z4"/>
    <w:rsid w:val="003E67E3"/>
  </w:style>
  <w:style w:type="character" w:customStyle="1" w:styleId="WW8Num33z5">
    <w:name w:val="WW8Num33z5"/>
    <w:rsid w:val="003E67E3"/>
  </w:style>
  <w:style w:type="character" w:customStyle="1" w:styleId="WW8Num33z6">
    <w:name w:val="WW8Num33z6"/>
    <w:rsid w:val="003E67E3"/>
  </w:style>
  <w:style w:type="character" w:customStyle="1" w:styleId="WW8Num33z7">
    <w:name w:val="WW8Num33z7"/>
    <w:rsid w:val="003E67E3"/>
  </w:style>
  <w:style w:type="character" w:customStyle="1" w:styleId="WW8Num33z8">
    <w:name w:val="WW8Num33z8"/>
    <w:rsid w:val="003E67E3"/>
  </w:style>
  <w:style w:type="character" w:customStyle="1" w:styleId="WW8Num34z0">
    <w:name w:val="WW8Num34z0"/>
    <w:rsid w:val="003E67E3"/>
  </w:style>
  <w:style w:type="character" w:customStyle="1" w:styleId="WW8Num34z1">
    <w:name w:val="WW8Num34z1"/>
    <w:rsid w:val="003E67E3"/>
  </w:style>
  <w:style w:type="character" w:customStyle="1" w:styleId="WW8Num34z2">
    <w:name w:val="WW8Num34z2"/>
    <w:rsid w:val="003E67E3"/>
  </w:style>
  <w:style w:type="character" w:customStyle="1" w:styleId="WW8Num34z3">
    <w:name w:val="WW8Num34z3"/>
    <w:rsid w:val="003E67E3"/>
    <w:rPr>
      <w:lang w:val="kk-KZ" w:eastAsia="x-none"/>
    </w:rPr>
  </w:style>
  <w:style w:type="character" w:customStyle="1" w:styleId="WW8Num34z4">
    <w:name w:val="WW8Num34z4"/>
    <w:rsid w:val="003E67E3"/>
  </w:style>
  <w:style w:type="character" w:customStyle="1" w:styleId="WW8Num34z5">
    <w:name w:val="WW8Num34z5"/>
    <w:rsid w:val="003E67E3"/>
  </w:style>
  <w:style w:type="character" w:customStyle="1" w:styleId="WW8Num34z6">
    <w:name w:val="WW8Num34z6"/>
    <w:rsid w:val="003E67E3"/>
  </w:style>
  <w:style w:type="character" w:customStyle="1" w:styleId="WW8Num34z7">
    <w:name w:val="WW8Num34z7"/>
    <w:rsid w:val="003E67E3"/>
  </w:style>
  <w:style w:type="character" w:customStyle="1" w:styleId="WW8Num34z8">
    <w:name w:val="WW8Num34z8"/>
    <w:rsid w:val="003E67E3"/>
  </w:style>
  <w:style w:type="character" w:customStyle="1" w:styleId="WW8Num35z0">
    <w:name w:val="WW8Num35z0"/>
    <w:rsid w:val="003E67E3"/>
  </w:style>
  <w:style w:type="character" w:customStyle="1" w:styleId="WW8Num35z1">
    <w:name w:val="WW8Num35z1"/>
    <w:rsid w:val="003E67E3"/>
  </w:style>
  <w:style w:type="character" w:customStyle="1" w:styleId="WW8Num35z2">
    <w:name w:val="WW8Num35z2"/>
    <w:rsid w:val="003E67E3"/>
  </w:style>
  <w:style w:type="character" w:customStyle="1" w:styleId="WW8Num35z3">
    <w:name w:val="WW8Num35z3"/>
    <w:rsid w:val="003E67E3"/>
  </w:style>
  <w:style w:type="character" w:customStyle="1" w:styleId="WW8Num35z4">
    <w:name w:val="WW8Num35z4"/>
    <w:rsid w:val="003E67E3"/>
  </w:style>
  <w:style w:type="character" w:customStyle="1" w:styleId="WW8Num35z5">
    <w:name w:val="WW8Num35z5"/>
    <w:rsid w:val="003E67E3"/>
  </w:style>
  <w:style w:type="character" w:customStyle="1" w:styleId="WW8Num35z6">
    <w:name w:val="WW8Num35z6"/>
    <w:rsid w:val="003E67E3"/>
  </w:style>
  <w:style w:type="character" w:customStyle="1" w:styleId="WW8Num35z7">
    <w:name w:val="WW8Num35z7"/>
    <w:rsid w:val="003E67E3"/>
  </w:style>
  <w:style w:type="character" w:customStyle="1" w:styleId="WW8Num35z8">
    <w:name w:val="WW8Num35z8"/>
    <w:rsid w:val="003E67E3"/>
  </w:style>
  <w:style w:type="character" w:customStyle="1" w:styleId="WW8Num36z0">
    <w:name w:val="WW8Num36z0"/>
    <w:rsid w:val="003E67E3"/>
  </w:style>
  <w:style w:type="character" w:customStyle="1" w:styleId="WW8Num37z0">
    <w:name w:val="WW8Num37z0"/>
    <w:rsid w:val="003E67E3"/>
  </w:style>
  <w:style w:type="character" w:customStyle="1" w:styleId="WW8Num37z1">
    <w:name w:val="WW8Num37z1"/>
    <w:rsid w:val="003E67E3"/>
  </w:style>
  <w:style w:type="character" w:customStyle="1" w:styleId="WW8Num37z2">
    <w:name w:val="WW8Num37z2"/>
    <w:rsid w:val="003E67E3"/>
  </w:style>
  <w:style w:type="character" w:customStyle="1" w:styleId="WW8Num37z3">
    <w:name w:val="WW8Num37z3"/>
    <w:rsid w:val="003E67E3"/>
    <w:rPr>
      <w:rFonts w:ascii="Times New Roman" w:hAnsi="Times New Roman"/>
      <w:sz w:val="24"/>
      <w:lang w:val="ru-RU" w:eastAsia="x-none"/>
    </w:rPr>
  </w:style>
  <w:style w:type="character" w:customStyle="1" w:styleId="WW8Num37z4">
    <w:name w:val="WW8Num37z4"/>
    <w:rsid w:val="003E67E3"/>
  </w:style>
  <w:style w:type="character" w:customStyle="1" w:styleId="WW8Num37z5">
    <w:name w:val="WW8Num37z5"/>
    <w:rsid w:val="003E67E3"/>
  </w:style>
  <w:style w:type="character" w:customStyle="1" w:styleId="WW8Num37z6">
    <w:name w:val="WW8Num37z6"/>
    <w:rsid w:val="003E67E3"/>
  </w:style>
  <w:style w:type="character" w:customStyle="1" w:styleId="WW8Num37z7">
    <w:name w:val="WW8Num37z7"/>
    <w:rsid w:val="003E67E3"/>
  </w:style>
  <w:style w:type="character" w:customStyle="1" w:styleId="WW8Num37z8">
    <w:name w:val="WW8Num37z8"/>
    <w:rsid w:val="003E67E3"/>
  </w:style>
  <w:style w:type="character" w:customStyle="1" w:styleId="WW8Num38z0">
    <w:name w:val="WW8Num38z0"/>
    <w:rsid w:val="003E67E3"/>
  </w:style>
  <w:style w:type="character" w:customStyle="1" w:styleId="WW8Num38z1">
    <w:name w:val="WW8Num38z1"/>
    <w:rsid w:val="003E67E3"/>
  </w:style>
  <w:style w:type="character" w:customStyle="1" w:styleId="WW8Num38z2">
    <w:name w:val="WW8Num38z2"/>
    <w:rsid w:val="003E67E3"/>
  </w:style>
  <w:style w:type="character" w:customStyle="1" w:styleId="WW8Num38z3">
    <w:name w:val="WW8Num38z3"/>
    <w:rsid w:val="003E67E3"/>
    <w:rPr>
      <w:rFonts w:ascii="Times New Roman" w:hAnsi="Times New Roman"/>
      <w:sz w:val="24"/>
      <w:lang w:val="ru-RU" w:eastAsia="x-none"/>
    </w:rPr>
  </w:style>
  <w:style w:type="character" w:customStyle="1" w:styleId="WW8Num38z4">
    <w:name w:val="WW8Num38z4"/>
    <w:rsid w:val="003E67E3"/>
  </w:style>
  <w:style w:type="character" w:customStyle="1" w:styleId="WW8Num38z5">
    <w:name w:val="WW8Num38z5"/>
    <w:rsid w:val="003E67E3"/>
  </w:style>
  <w:style w:type="character" w:customStyle="1" w:styleId="WW8Num38z6">
    <w:name w:val="WW8Num38z6"/>
    <w:rsid w:val="003E67E3"/>
  </w:style>
  <w:style w:type="character" w:customStyle="1" w:styleId="WW8Num38z7">
    <w:name w:val="WW8Num38z7"/>
    <w:rsid w:val="003E67E3"/>
  </w:style>
  <w:style w:type="character" w:customStyle="1" w:styleId="WW8Num38z8">
    <w:name w:val="WW8Num38z8"/>
    <w:rsid w:val="003E67E3"/>
  </w:style>
  <w:style w:type="character" w:customStyle="1" w:styleId="WW8Num39z0">
    <w:name w:val="WW8Num39z0"/>
    <w:rsid w:val="003E67E3"/>
  </w:style>
  <w:style w:type="character" w:customStyle="1" w:styleId="WW8Num39z1">
    <w:name w:val="WW8Num39z1"/>
    <w:rsid w:val="003E67E3"/>
  </w:style>
  <w:style w:type="character" w:customStyle="1" w:styleId="WW8Num39z2">
    <w:name w:val="WW8Num39z2"/>
    <w:rsid w:val="003E67E3"/>
  </w:style>
  <w:style w:type="character" w:customStyle="1" w:styleId="WW8Num39z3">
    <w:name w:val="WW8Num39z3"/>
    <w:rsid w:val="003E67E3"/>
    <w:rPr>
      <w:sz w:val="24"/>
      <w:lang w:val="ru-RU" w:eastAsia="x-none"/>
    </w:rPr>
  </w:style>
  <w:style w:type="character" w:customStyle="1" w:styleId="WW8Num39z4">
    <w:name w:val="WW8Num39z4"/>
    <w:rsid w:val="003E67E3"/>
  </w:style>
  <w:style w:type="character" w:customStyle="1" w:styleId="WW8Num39z5">
    <w:name w:val="WW8Num39z5"/>
    <w:rsid w:val="003E67E3"/>
  </w:style>
  <w:style w:type="character" w:customStyle="1" w:styleId="WW8Num39z6">
    <w:name w:val="WW8Num39z6"/>
    <w:rsid w:val="003E67E3"/>
  </w:style>
  <w:style w:type="character" w:customStyle="1" w:styleId="WW8Num39z7">
    <w:name w:val="WW8Num39z7"/>
    <w:rsid w:val="003E67E3"/>
  </w:style>
  <w:style w:type="character" w:customStyle="1" w:styleId="WW8Num39z8">
    <w:name w:val="WW8Num39z8"/>
    <w:rsid w:val="003E67E3"/>
  </w:style>
  <w:style w:type="character" w:customStyle="1" w:styleId="WW8Num40z0">
    <w:name w:val="WW8Num40z0"/>
    <w:rsid w:val="003E67E3"/>
  </w:style>
  <w:style w:type="character" w:customStyle="1" w:styleId="WW8Num40z1">
    <w:name w:val="WW8Num40z1"/>
    <w:rsid w:val="003E67E3"/>
  </w:style>
  <w:style w:type="character" w:customStyle="1" w:styleId="WW8Num40z2">
    <w:name w:val="WW8Num40z2"/>
    <w:rsid w:val="003E67E3"/>
  </w:style>
  <w:style w:type="character" w:customStyle="1" w:styleId="WW8Num40z3">
    <w:name w:val="WW8Num40z3"/>
    <w:rsid w:val="003E67E3"/>
    <w:rPr>
      <w:rFonts w:ascii="Times New Roman" w:hAnsi="Times New Roman"/>
      <w:sz w:val="24"/>
      <w:lang w:val="ru-RU" w:eastAsia="x-none"/>
    </w:rPr>
  </w:style>
  <w:style w:type="character" w:customStyle="1" w:styleId="WW8Num40z4">
    <w:name w:val="WW8Num40z4"/>
    <w:rsid w:val="003E67E3"/>
  </w:style>
  <w:style w:type="character" w:customStyle="1" w:styleId="WW8Num40z5">
    <w:name w:val="WW8Num40z5"/>
    <w:rsid w:val="003E67E3"/>
  </w:style>
  <w:style w:type="character" w:customStyle="1" w:styleId="WW8Num40z6">
    <w:name w:val="WW8Num40z6"/>
    <w:rsid w:val="003E67E3"/>
  </w:style>
  <w:style w:type="character" w:customStyle="1" w:styleId="WW8Num40z7">
    <w:name w:val="WW8Num40z7"/>
    <w:rsid w:val="003E67E3"/>
  </w:style>
  <w:style w:type="character" w:customStyle="1" w:styleId="WW8Num40z8">
    <w:name w:val="WW8Num40z8"/>
    <w:rsid w:val="003E67E3"/>
  </w:style>
  <w:style w:type="character" w:customStyle="1" w:styleId="WW8Num41z0">
    <w:name w:val="WW8Num41z0"/>
    <w:rsid w:val="003E67E3"/>
  </w:style>
  <w:style w:type="character" w:customStyle="1" w:styleId="WW8Num41z1">
    <w:name w:val="WW8Num41z1"/>
    <w:rsid w:val="003E67E3"/>
  </w:style>
  <w:style w:type="character" w:customStyle="1" w:styleId="WW8Num41z2">
    <w:name w:val="WW8Num41z2"/>
    <w:rsid w:val="003E67E3"/>
  </w:style>
  <w:style w:type="character" w:customStyle="1" w:styleId="WW8Num41z3">
    <w:name w:val="WW8Num41z3"/>
    <w:rsid w:val="003E67E3"/>
    <w:rPr>
      <w:rFonts w:ascii="Times New Roman" w:hAnsi="Times New Roman"/>
      <w:sz w:val="24"/>
      <w:lang w:val="ru-RU" w:eastAsia="x-none"/>
    </w:rPr>
  </w:style>
  <w:style w:type="character" w:customStyle="1" w:styleId="WW8Num41z4">
    <w:name w:val="WW8Num41z4"/>
    <w:rsid w:val="003E67E3"/>
  </w:style>
  <w:style w:type="character" w:customStyle="1" w:styleId="WW8Num41z5">
    <w:name w:val="WW8Num41z5"/>
    <w:rsid w:val="003E67E3"/>
  </w:style>
  <w:style w:type="character" w:customStyle="1" w:styleId="WW8Num41z6">
    <w:name w:val="WW8Num41z6"/>
    <w:rsid w:val="003E67E3"/>
  </w:style>
  <w:style w:type="character" w:customStyle="1" w:styleId="WW8Num41z7">
    <w:name w:val="WW8Num41z7"/>
    <w:rsid w:val="003E67E3"/>
  </w:style>
  <w:style w:type="character" w:customStyle="1" w:styleId="WW8Num41z8">
    <w:name w:val="WW8Num41z8"/>
    <w:rsid w:val="003E67E3"/>
  </w:style>
  <w:style w:type="character" w:customStyle="1" w:styleId="WW8Num42z0">
    <w:name w:val="WW8Num42z0"/>
    <w:rsid w:val="003E67E3"/>
  </w:style>
  <w:style w:type="character" w:customStyle="1" w:styleId="WW8Num42z1">
    <w:name w:val="WW8Num42z1"/>
    <w:rsid w:val="003E67E3"/>
  </w:style>
  <w:style w:type="character" w:customStyle="1" w:styleId="WW8Num42z2">
    <w:name w:val="WW8Num42z2"/>
    <w:rsid w:val="003E67E3"/>
  </w:style>
  <w:style w:type="character" w:customStyle="1" w:styleId="WW8Num42z3">
    <w:name w:val="WW8Num42z3"/>
    <w:rsid w:val="003E67E3"/>
    <w:rPr>
      <w:sz w:val="24"/>
      <w:lang w:val="ru-RU" w:eastAsia="x-none"/>
    </w:rPr>
  </w:style>
  <w:style w:type="character" w:customStyle="1" w:styleId="WW8Num42z4">
    <w:name w:val="WW8Num42z4"/>
    <w:rsid w:val="003E67E3"/>
  </w:style>
  <w:style w:type="character" w:customStyle="1" w:styleId="WW8Num42z5">
    <w:name w:val="WW8Num42z5"/>
    <w:rsid w:val="003E67E3"/>
  </w:style>
  <w:style w:type="character" w:customStyle="1" w:styleId="WW8Num42z6">
    <w:name w:val="WW8Num42z6"/>
    <w:rsid w:val="003E67E3"/>
  </w:style>
  <w:style w:type="character" w:customStyle="1" w:styleId="WW8Num42z7">
    <w:name w:val="WW8Num42z7"/>
    <w:rsid w:val="003E67E3"/>
  </w:style>
  <w:style w:type="character" w:customStyle="1" w:styleId="WW8Num42z8">
    <w:name w:val="WW8Num42z8"/>
    <w:rsid w:val="003E67E3"/>
  </w:style>
  <w:style w:type="character" w:customStyle="1" w:styleId="WW8Num43z0">
    <w:name w:val="WW8Num43z0"/>
    <w:rsid w:val="003E67E3"/>
  </w:style>
  <w:style w:type="character" w:customStyle="1" w:styleId="WW8Num43z1">
    <w:name w:val="WW8Num43z1"/>
    <w:rsid w:val="003E67E3"/>
  </w:style>
  <w:style w:type="character" w:customStyle="1" w:styleId="WW8Num43z2">
    <w:name w:val="WW8Num43z2"/>
    <w:rsid w:val="003E67E3"/>
  </w:style>
  <w:style w:type="character" w:customStyle="1" w:styleId="WW8Num43z3">
    <w:name w:val="WW8Num43z3"/>
    <w:rsid w:val="003E67E3"/>
    <w:rPr>
      <w:sz w:val="24"/>
      <w:lang w:val="ru-RU" w:eastAsia="x-none"/>
    </w:rPr>
  </w:style>
  <w:style w:type="character" w:customStyle="1" w:styleId="WW8Num43z4">
    <w:name w:val="WW8Num43z4"/>
    <w:rsid w:val="003E67E3"/>
  </w:style>
  <w:style w:type="character" w:customStyle="1" w:styleId="WW8Num43z5">
    <w:name w:val="WW8Num43z5"/>
    <w:rsid w:val="003E67E3"/>
  </w:style>
  <w:style w:type="character" w:customStyle="1" w:styleId="WW8Num43z6">
    <w:name w:val="WW8Num43z6"/>
    <w:rsid w:val="003E67E3"/>
  </w:style>
  <w:style w:type="character" w:customStyle="1" w:styleId="WW8Num43z7">
    <w:name w:val="WW8Num43z7"/>
    <w:rsid w:val="003E67E3"/>
  </w:style>
  <w:style w:type="character" w:customStyle="1" w:styleId="WW8Num43z8">
    <w:name w:val="WW8Num43z8"/>
    <w:rsid w:val="003E67E3"/>
  </w:style>
  <w:style w:type="character" w:customStyle="1" w:styleId="WW8Num44z0">
    <w:name w:val="WW8Num44z0"/>
    <w:rsid w:val="003E67E3"/>
  </w:style>
  <w:style w:type="character" w:customStyle="1" w:styleId="WW8Num45z0">
    <w:name w:val="WW8Num45z0"/>
    <w:rsid w:val="003E67E3"/>
    <w:rPr>
      <w:rFonts w:ascii="Symbol" w:hAnsi="Symbol"/>
    </w:rPr>
  </w:style>
  <w:style w:type="character" w:customStyle="1" w:styleId="WW8Num45z1">
    <w:name w:val="WW8Num45z1"/>
    <w:rsid w:val="003E67E3"/>
  </w:style>
  <w:style w:type="character" w:customStyle="1" w:styleId="WW8Num45z2">
    <w:name w:val="WW8Num45z2"/>
    <w:rsid w:val="003E67E3"/>
  </w:style>
  <w:style w:type="character" w:customStyle="1" w:styleId="WW8Num45z3">
    <w:name w:val="WW8Num45z3"/>
    <w:rsid w:val="003E67E3"/>
  </w:style>
  <w:style w:type="character" w:customStyle="1" w:styleId="WW8Num45z4">
    <w:name w:val="WW8Num45z4"/>
    <w:rsid w:val="003E67E3"/>
  </w:style>
  <w:style w:type="character" w:customStyle="1" w:styleId="WW8Num45z5">
    <w:name w:val="WW8Num45z5"/>
    <w:rsid w:val="003E67E3"/>
  </w:style>
  <w:style w:type="character" w:customStyle="1" w:styleId="WW8Num45z6">
    <w:name w:val="WW8Num45z6"/>
    <w:rsid w:val="003E67E3"/>
  </w:style>
  <w:style w:type="character" w:customStyle="1" w:styleId="WW8Num45z7">
    <w:name w:val="WW8Num45z7"/>
    <w:rsid w:val="003E67E3"/>
  </w:style>
  <w:style w:type="character" w:customStyle="1" w:styleId="WW8Num45z8">
    <w:name w:val="WW8Num45z8"/>
    <w:rsid w:val="003E67E3"/>
  </w:style>
  <w:style w:type="character" w:customStyle="1" w:styleId="WW8Num46z0">
    <w:name w:val="WW8Num46z0"/>
    <w:rsid w:val="003E67E3"/>
  </w:style>
  <w:style w:type="character" w:customStyle="1" w:styleId="WW8Num46z1">
    <w:name w:val="WW8Num46z1"/>
    <w:rsid w:val="003E67E3"/>
  </w:style>
  <w:style w:type="character" w:customStyle="1" w:styleId="WW8Num46z2">
    <w:name w:val="WW8Num46z2"/>
    <w:rsid w:val="003E67E3"/>
  </w:style>
  <w:style w:type="character" w:customStyle="1" w:styleId="WW8Num46z3">
    <w:name w:val="WW8Num46z3"/>
    <w:rsid w:val="003E67E3"/>
  </w:style>
  <w:style w:type="character" w:customStyle="1" w:styleId="WW8Num46z4">
    <w:name w:val="WW8Num46z4"/>
    <w:rsid w:val="003E67E3"/>
    <w:rPr>
      <w:sz w:val="28"/>
      <w:shd w:val="clear" w:color="auto" w:fill="FFFF00"/>
    </w:rPr>
  </w:style>
  <w:style w:type="character" w:customStyle="1" w:styleId="WW8Num46z5">
    <w:name w:val="WW8Num46z5"/>
    <w:rsid w:val="003E67E3"/>
  </w:style>
  <w:style w:type="character" w:customStyle="1" w:styleId="WW8Num46z6">
    <w:name w:val="WW8Num46z6"/>
    <w:rsid w:val="003E67E3"/>
  </w:style>
  <w:style w:type="character" w:customStyle="1" w:styleId="WW8Num46z7">
    <w:name w:val="WW8Num46z7"/>
    <w:rsid w:val="003E67E3"/>
  </w:style>
  <w:style w:type="character" w:customStyle="1" w:styleId="WW8Num46z8">
    <w:name w:val="WW8Num46z8"/>
    <w:rsid w:val="003E67E3"/>
  </w:style>
  <w:style w:type="character" w:customStyle="1" w:styleId="WW8Num25z1">
    <w:name w:val="WW8Num25z1"/>
    <w:rsid w:val="003E67E3"/>
    <w:rPr>
      <w:sz w:val="28"/>
    </w:rPr>
  </w:style>
  <w:style w:type="character" w:customStyle="1" w:styleId="WW8Num25z2">
    <w:name w:val="WW8Num25z2"/>
    <w:rsid w:val="003E67E3"/>
  </w:style>
  <w:style w:type="character" w:customStyle="1" w:styleId="WW8Num25z3">
    <w:name w:val="WW8Num25z3"/>
    <w:rsid w:val="003E67E3"/>
  </w:style>
  <w:style w:type="character" w:customStyle="1" w:styleId="WW8Num25z4">
    <w:name w:val="WW8Num25z4"/>
    <w:rsid w:val="003E67E3"/>
  </w:style>
  <w:style w:type="character" w:customStyle="1" w:styleId="WW8Num25z5">
    <w:name w:val="WW8Num25z5"/>
    <w:rsid w:val="003E67E3"/>
  </w:style>
  <w:style w:type="character" w:customStyle="1" w:styleId="WW8Num25z6">
    <w:name w:val="WW8Num25z6"/>
    <w:rsid w:val="003E67E3"/>
  </w:style>
  <w:style w:type="character" w:customStyle="1" w:styleId="WW8Num25z7">
    <w:name w:val="WW8Num25z7"/>
    <w:rsid w:val="003E67E3"/>
  </w:style>
  <w:style w:type="character" w:customStyle="1" w:styleId="WW8Num25z8">
    <w:name w:val="WW8Num25z8"/>
    <w:rsid w:val="003E67E3"/>
  </w:style>
  <w:style w:type="character" w:customStyle="1" w:styleId="WW8Num36z1">
    <w:name w:val="WW8Num36z1"/>
    <w:rsid w:val="003E67E3"/>
  </w:style>
  <w:style w:type="character" w:customStyle="1" w:styleId="WW8Num36z2">
    <w:name w:val="WW8Num36z2"/>
    <w:rsid w:val="003E67E3"/>
  </w:style>
  <w:style w:type="character" w:customStyle="1" w:styleId="WW8Num36z3">
    <w:name w:val="WW8Num36z3"/>
    <w:rsid w:val="003E67E3"/>
  </w:style>
  <w:style w:type="character" w:customStyle="1" w:styleId="WW8Num36z4">
    <w:name w:val="WW8Num36z4"/>
    <w:rsid w:val="003E67E3"/>
  </w:style>
  <w:style w:type="character" w:customStyle="1" w:styleId="WW8Num36z5">
    <w:name w:val="WW8Num36z5"/>
    <w:rsid w:val="003E67E3"/>
  </w:style>
  <w:style w:type="character" w:customStyle="1" w:styleId="WW8Num36z6">
    <w:name w:val="WW8Num36z6"/>
    <w:rsid w:val="003E67E3"/>
  </w:style>
  <w:style w:type="character" w:customStyle="1" w:styleId="WW8Num36z7">
    <w:name w:val="WW8Num36z7"/>
    <w:rsid w:val="003E67E3"/>
  </w:style>
  <w:style w:type="character" w:customStyle="1" w:styleId="WW8Num36z8">
    <w:name w:val="WW8Num36z8"/>
    <w:rsid w:val="003E67E3"/>
  </w:style>
  <w:style w:type="character" w:customStyle="1" w:styleId="WW8Num44z1">
    <w:name w:val="WW8Num44z1"/>
    <w:rsid w:val="003E67E3"/>
  </w:style>
  <w:style w:type="character" w:customStyle="1" w:styleId="WW8Num44z2">
    <w:name w:val="WW8Num44z2"/>
    <w:rsid w:val="003E67E3"/>
  </w:style>
  <w:style w:type="character" w:customStyle="1" w:styleId="WW8Num44z3">
    <w:name w:val="WW8Num44z3"/>
    <w:rsid w:val="003E67E3"/>
    <w:rPr>
      <w:lang w:val="ru-RU" w:eastAsia="x-none"/>
    </w:rPr>
  </w:style>
  <w:style w:type="character" w:customStyle="1" w:styleId="WW8Num44z4">
    <w:name w:val="WW8Num44z4"/>
    <w:rsid w:val="003E67E3"/>
  </w:style>
  <w:style w:type="character" w:customStyle="1" w:styleId="WW8Num44z5">
    <w:name w:val="WW8Num44z5"/>
    <w:rsid w:val="003E67E3"/>
  </w:style>
  <w:style w:type="character" w:customStyle="1" w:styleId="WW8Num44z6">
    <w:name w:val="WW8Num44z6"/>
    <w:rsid w:val="003E67E3"/>
  </w:style>
  <w:style w:type="character" w:customStyle="1" w:styleId="WW8Num44z7">
    <w:name w:val="WW8Num44z7"/>
    <w:rsid w:val="003E67E3"/>
  </w:style>
  <w:style w:type="character" w:customStyle="1" w:styleId="WW8Num44z8">
    <w:name w:val="WW8Num44z8"/>
    <w:rsid w:val="003E67E3"/>
  </w:style>
  <w:style w:type="character" w:customStyle="1" w:styleId="WW8Num47z0">
    <w:name w:val="WW8Num47z0"/>
    <w:rsid w:val="003E67E3"/>
  </w:style>
  <w:style w:type="character" w:customStyle="1" w:styleId="WW8Num47z1">
    <w:name w:val="WW8Num47z1"/>
    <w:rsid w:val="003E67E3"/>
  </w:style>
  <w:style w:type="character" w:customStyle="1" w:styleId="WW8Num47z2">
    <w:name w:val="WW8Num47z2"/>
    <w:rsid w:val="003E67E3"/>
  </w:style>
  <w:style w:type="character" w:customStyle="1" w:styleId="WW8Num47z3">
    <w:name w:val="WW8Num47z3"/>
    <w:rsid w:val="003E67E3"/>
  </w:style>
  <w:style w:type="character" w:customStyle="1" w:styleId="WW8Num47z4">
    <w:name w:val="WW8Num47z4"/>
    <w:rsid w:val="003E67E3"/>
    <w:rPr>
      <w:sz w:val="28"/>
      <w:shd w:val="clear" w:color="auto" w:fill="FFFF00"/>
    </w:rPr>
  </w:style>
  <w:style w:type="character" w:customStyle="1" w:styleId="WW8Num47z5">
    <w:name w:val="WW8Num47z5"/>
    <w:rsid w:val="003E67E3"/>
  </w:style>
  <w:style w:type="character" w:customStyle="1" w:styleId="WW8Num47z6">
    <w:name w:val="WW8Num47z6"/>
    <w:rsid w:val="003E67E3"/>
  </w:style>
  <w:style w:type="character" w:customStyle="1" w:styleId="WW8Num47z7">
    <w:name w:val="WW8Num47z7"/>
    <w:rsid w:val="003E67E3"/>
  </w:style>
  <w:style w:type="character" w:customStyle="1" w:styleId="WW8Num47z8">
    <w:name w:val="WW8Num47z8"/>
    <w:rsid w:val="003E67E3"/>
  </w:style>
  <w:style w:type="character" w:customStyle="1" w:styleId="WW8Num6z4">
    <w:name w:val="WW8Num6z4"/>
    <w:rsid w:val="003E67E3"/>
  </w:style>
  <w:style w:type="character" w:customStyle="1" w:styleId="WW8Num6z5">
    <w:name w:val="WW8Num6z5"/>
    <w:rsid w:val="003E67E3"/>
  </w:style>
  <w:style w:type="character" w:customStyle="1" w:styleId="WW8Num6z6">
    <w:name w:val="WW8Num6z6"/>
    <w:rsid w:val="003E67E3"/>
  </w:style>
  <w:style w:type="character" w:customStyle="1" w:styleId="WW8Num6z7">
    <w:name w:val="WW8Num6z7"/>
    <w:rsid w:val="003E67E3"/>
  </w:style>
  <w:style w:type="character" w:customStyle="1" w:styleId="WW8Num6z8">
    <w:name w:val="WW8Num6z8"/>
    <w:rsid w:val="003E67E3"/>
  </w:style>
  <w:style w:type="character" w:customStyle="1" w:styleId="WW8Num13z3">
    <w:name w:val="WW8Num13z3"/>
    <w:rsid w:val="003E67E3"/>
  </w:style>
  <w:style w:type="character" w:customStyle="1" w:styleId="WW8Num13z6">
    <w:name w:val="WW8Num13z6"/>
    <w:rsid w:val="003E67E3"/>
  </w:style>
  <w:style w:type="character" w:customStyle="1" w:styleId="WW8Num13z7">
    <w:name w:val="WW8Num13z7"/>
    <w:rsid w:val="003E67E3"/>
  </w:style>
  <w:style w:type="character" w:customStyle="1" w:styleId="WW8Num13z8">
    <w:name w:val="WW8Num13z8"/>
    <w:rsid w:val="003E67E3"/>
  </w:style>
  <w:style w:type="character" w:customStyle="1" w:styleId="WW8Num14z1">
    <w:name w:val="WW8Num14z1"/>
    <w:rsid w:val="003E67E3"/>
    <w:rPr>
      <w:sz w:val="28"/>
    </w:rPr>
  </w:style>
  <w:style w:type="character" w:customStyle="1" w:styleId="WW8Num14z2">
    <w:name w:val="WW8Num14z2"/>
    <w:rsid w:val="003E67E3"/>
  </w:style>
  <w:style w:type="character" w:customStyle="1" w:styleId="WW8Num14z4">
    <w:name w:val="WW8Num14z4"/>
    <w:rsid w:val="003E67E3"/>
  </w:style>
  <w:style w:type="character" w:customStyle="1" w:styleId="WW8Num14z5">
    <w:name w:val="WW8Num14z5"/>
    <w:rsid w:val="003E67E3"/>
  </w:style>
  <w:style w:type="character" w:customStyle="1" w:styleId="WW8Num19z4">
    <w:name w:val="WW8Num19z4"/>
    <w:rsid w:val="003E67E3"/>
  </w:style>
  <w:style w:type="character" w:customStyle="1" w:styleId="WW8Num19z5">
    <w:name w:val="WW8Num19z5"/>
    <w:rsid w:val="003E67E3"/>
  </w:style>
  <w:style w:type="character" w:customStyle="1" w:styleId="WW8Num19z6">
    <w:name w:val="WW8Num19z6"/>
    <w:rsid w:val="003E67E3"/>
  </w:style>
  <w:style w:type="character" w:customStyle="1" w:styleId="WW8Num19z7">
    <w:name w:val="WW8Num19z7"/>
    <w:rsid w:val="003E67E3"/>
  </w:style>
  <w:style w:type="character" w:customStyle="1" w:styleId="WW8Num19z8">
    <w:name w:val="WW8Num19z8"/>
    <w:rsid w:val="003E67E3"/>
  </w:style>
  <w:style w:type="character" w:customStyle="1" w:styleId="a5">
    <w:name w:val="Символ нумерации"/>
    <w:rsid w:val="003E67E3"/>
  </w:style>
  <w:style w:type="character" w:customStyle="1" w:styleId="ListLabel5">
    <w:name w:val="ListLabel 5"/>
    <w:rsid w:val="003E67E3"/>
    <w:rPr>
      <w:color w:val="000000"/>
      <w:sz w:val="28"/>
    </w:rPr>
  </w:style>
  <w:style w:type="character" w:customStyle="1" w:styleId="ListLabel3">
    <w:name w:val="ListLabel 3"/>
    <w:rsid w:val="003E67E3"/>
  </w:style>
  <w:style w:type="character" w:customStyle="1" w:styleId="WW8Num7z4">
    <w:name w:val="WW8Num7z4"/>
    <w:rsid w:val="003E67E3"/>
  </w:style>
  <w:style w:type="character" w:customStyle="1" w:styleId="WW8Num7z5">
    <w:name w:val="WW8Num7z5"/>
    <w:rsid w:val="003E67E3"/>
  </w:style>
  <w:style w:type="character" w:customStyle="1" w:styleId="WW8Num7z6">
    <w:name w:val="WW8Num7z6"/>
    <w:rsid w:val="003E67E3"/>
  </w:style>
  <w:style w:type="character" w:customStyle="1" w:styleId="WW8Num7z7">
    <w:name w:val="WW8Num7z7"/>
    <w:rsid w:val="003E67E3"/>
  </w:style>
  <w:style w:type="character" w:customStyle="1" w:styleId="WW8Num7z8">
    <w:name w:val="WW8Num7z8"/>
    <w:rsid w:val="003E67E3"/>
  </w:style>
  <w:style w:type="character" w:customStyle="1" w:styleId="WW8Num8z4">
    <w:name w:val="WW8Num8z4"/>
    <w:rsid w:val="003E67E3"/>
  </w:style>
  <w:style w:type="character" w:customStyle="1" w:styleId="WW8Num8z5">
    <w:name w:val="WW8Num8z5"/>
    <w:rsid w:val="003E67E3"/>
  </w:style>
  <w:style w:type="character" w:customStyle="1" w:styleId="WW8Num8z6">
    <w:name w:val="WW8Num8z6"/>
    <w:rsid w:val="003E67E3"/>
  </w:style>
  <w:style w:type="character" w:customStyle="1" w:styleId="WW8Num8z7">
    <w:name w:val="WW8Num8z7"/>
    <w:rsid w:val="003E67E3"/>
  </w:style>
  <w:style w:type="character" w:customStyle="1" w:styleId="WW8Num8z8">
    <w:name w:val="WW8Num8z8"/>
    <w:rsid w:val="003E67E3"/>
  </w:style>
  <w:style w:type="character" w:customStyle="1" w:styleId="WW8Num14z3">
    <w:name w:val="WW8Num14z3"/>
    <w:rsid w:val="003E67E3"/>
  </w:style>
  <w:style w:type="character" w:customStyle="1" w:styleId="WW8Num14z6">
    <w:name w:val="WW8Num14z6"/>
    <w:rsid w:val="003E67E3"/>
  </w:style>
  <w:style w:type="character" w:customStyle="1" w:styleId="WW8Num14z7">
    <w:name w:val="WW8Num14z7"/>
    <w:rsid w:val="003E67E3"/>
  </w:style>
  <w:style w:type="character" w:customStyle="1" w:styleId="WW8Num14z8">
    <w:name w:val="WW8Num14z8"/>
    <w:rsid w:val="003E67E3"/>
  </w:style>
  <w:style w:type="character" w:customStyle="1" w:styleId="a6">
    <w:name w:val="Маркеры списка"/>
    <w:rsid w:val="003E67E3"/>
    <w:rPr>
      <w:rFonts w:ascii="OpenSymbol" w:hAnsi="OpenSymbol"/>
    </w:rPr>
  </w:style>
  <w:style w:type="paragraph" w:customStyle="1" w:styleId="10">
    <w:name w:val="Заголовок1"/>
    <w:basedOn w:val="a0"/>
    <w:next w:val="a1"/>
    <w:rsid w:val="003E67E3"/>
    <w:pPr>
      <w:keepNext/>
      <w:spacing w:before="240" w:after="120"/>
    </w:pPr>
    <w:rPr>
      <w:rFonts w:ascii="Arial" w:eastAsia="Microsoft YaHei" w:hAnsi="Arial"/>
      <w:sz w:val="28"/>
      <w:szCs w:val="28"/>
    </w:rPr>
  </w:style>
  <w:style w:type="paragraph" w:styleId="a1">
    <w:name w:val="Body Text"/>
    <w:basedOn w:val="a0"/>
    <w:rsid w:val="003E67E3"/>
    <w:pPr>
      <w:spacing w:after="120"/>
    </w:pPr>
  </w:style>
  <w:style w:type="paragraph" w:styleId="a7">
    <w:name w:val="List"/>
    <w:basedOn w:val="a1"/>
    <w:rsid w:val="003E67E3"/>
  </w:style>
  <w:style w:type="paragraph" w:customStyle="1" w:styleId="11">
    <w:name w:val="Название1"/>
    <w:basedOn w:val="a0"/>
    <w:rsid w:val="003E67E3"/>
    <w:pPr>
      <w:suppressLineNumbers/>
      <w:spacing w:before="120" w:after="120"/>
    </w:pPr>
    <w:rPr>
      <w:i/>
      <w:iCs/>
    </w:rPr>
  </w:style>
  <w:style w:type="paragraph" w:customStyle="1" w:styleId="12">
    <w:name w:val="Указатель1"/>
    <w:basedOn w:val="a0"/>
    <w:rsid w:val="003E67E3"/>
    <w:pPr>
      <w:suppressLineNumbers/>
    </w:pPr>
  </w:style>
  <w:style w:type="paragraph" w:styleId="a8">
    <w:name w:val="header"/>
    <w:basedOn w:val="a0"/>
    <w:link w:val="a9"/>
    <w:rsid w:val="003E67E3"/>
    <w:pPr>
      <w:suppressLineNumbers/>
      <w:tabs>
        <w:tab w:val="center" w:pos="4677"/>
        <w:tab w:val="right" w:pos="9355"/>
      </w:tabs>
      <w:spacing w:line="100" w:lineRule="atLeast"/>
    </w:pPr>
  </w:style>
  <w:style w:type="paragraph" w:styleId="aa">
    <w:name w:val="footer"/>
    <w:basedOn w:val="a0"/>
    <w:rsid w:val="003E67E3"/>
    <w:pPr>
      <w:suppressLineNumbers/>
      <w:tabs>
        <w:tab w:val="center" w:pos="4677"/>
        <w:tab w:val="right" w:pos="9355"/>
      </w:tabs>
      <w:spacing w:line="100" w:lineRule="atLeast"/>
    </w:pPr>
  </w:style>
  <w:style w:type="paragraph" w:styleId="2">
    <w:name w:val="toc 2"/>
    <w:basedOn w:val="a0"/>
    <w:autoRedefine/>
    <w:semiHidden/>
    <w:rsid w:val="003E67E3"/>
    <w:pPr>
      <w:tabs>
        <w:tab w:val="right" w:leader="dot" w:pos="9575"/>
      </w:tabs>
      <w:spacing w:after="100"/>
      <w:ind w:left="220"/>
    </w:pPr>
  </w:style>
  <w:style w:type="paragraph" w:styleId="ab">
    <w:name w:val="Title"/>
    <w:aliases w:val="Знак7 Знак,Название Знак Знак,Знак Знак1 Знак,Знак7 Знак1,Знак7 Знак Знак Знак,Знак7"/>
    <w:basedOn w:val="2"/>
    <w:next w:val="ac"/>
    <w:link w:val="ad"/>
    <w:qFormat/>
    <w:rsid w:val="003E67E3"/>
    <w:pPr>
      <w:spacing w:after="0" w:line="360" w:lineRule="auto"/>
      <w:ind w:left="567"/>
    </w:pPr>
    <w:rPr>
      <w:rFonts w:cs="Times New Roman"/>
      <w:b/>
      <w:sz w:val="32"/>
      <w:szCs w:val="20"/>
      <w:lang w:val="en-GB"/>
    </w:rPr>
  </w:style>
  <w:style w:type="paragraph" w:styleId="ac">
    <w:name w:val="Subtitle"/>
    <w:basedOn w:val="a0"/>
    <w:next w:val="a1"/>
    <w:qFormat/>
    <w:rsid w:val="003E67E3"/>
    <w:pPr>
      <w:shd w:val="clear" w:color="auto" w:fill="FFFFFF"/>
      <w:spacing w:line="100" w:lineRule="atLeast"/>
      <w:ind w:firstLine="510"/>
      <w:jc w:val="both"/>
    </w:pPr>
    <w:rPr>
      <w:rFonts w:cs="Times New Roman"/>
      <w:i/>
      <w:iCs/>
      <w:sz w:val="28"/>
      <w:szCs w:val="28"/>
    </w:rPr>
  </w:style>
  <w:style w:type="paragraph" w:customStyle="1" w:styleId="13">
    <w:name w:val="Маркированный список1"/>
    <w:basedOn w:val="a0"/>
    <w:rsid w:val="003E67E3"/>
    <w:pPr>
      <w:spacing w:after="40" w:line="100" w:lineRule="atLeast"/>
      <w:jc w:val="both"/>
    </w:pPr>
    <w:rPr>
      <w:rFonts w:cs="Times New Roman"/>
      <w:sz w:val="28"/>
      <w:szCs w:val="28"/>
    </w:rPr>
  </w:style>
  <w:style w:type="paragraph" w:customStyle="1" w:styleId="14">
    <w:name w:val="Абзац списка1"/>
    <w:basedOn w:val="a0"/>
    <w:rsid w:val="003E67E3"/>
    <w:pPr>
      <w:ind w:left="720"/>
    </w:pPr>
  </w:style>
  <w:style w:type="paragraph" w:customStyle="1" w:styleId="Default">
    <w:name w:val="Default"/>
    <w:rsid w:val="003E67E3"/>
    <w:pPr>
      <w:suppressAutoHyphens/>
    </w:pPr>
    <w:rPr>
      <w:rFonts w:ascii="Arial" w:hAnsi="Arial" w:cs="Arial"/>
      <w:color w:val="000000"/>
      <w:kern w:val="1"/>
      <w:sz w:val="24"/>
      <w:szCs w:val="24"/>
      <w:lang w:eastAsia="hi-IN" w:bidi="hi-IN"/>
    </w:rPr>
  </w:style>
  <w:style w:type="paragraph" w:customStyle="1" w:styleId="15">
    <w:name w:val="Без интервала1"/>
    <w:rsid w:val="003E67E3"/>
    <w:pPr>
      <w:suppressAutoHyphens/>
    </w:pPr>
    <w:rPr>
      <w:rFonts w:cs="Arial"/>
      <w:kern w:val="1"/>
      <w:sz w:val="22"/>
      <w:szCs w:val="22"/>
      <w:lang w:eastAsia="hi-IN" w:bidi="hi-IN"/>
    </w:rPr>
  </w:style>
  <w:style w:type="paragraph" w:customStyle="1" w:styleId="110">
    <w:name w:val="Абзац списка11"/>
    <w:basedOn w:val="a0"/>
    <w:rsid w:val="003E67E3"/>
    <w:pPr>
      <w:ind w:left="720"/>
    </w:pPr>
    <w:rPr>
      <w:lang w:val="en-GB"/>
    </w:rPr>
  </w:style>
  <w:style w:type="paragraph" w:customStyle="1" w:styleId="20">
    <w:name w:val="Без интервала2"/>
    <w:basedOn w:val="a0"/>
    <w:rsid w:val="003E67E3"/>
    <w:pPr>
      <w:shd w:val="clear" w:color="auto" w:fill="FFFFFF"/>
      <w:spacing w:line="100" w:lineRule="atLeast"/>
      <w:ind w:firstLine="510"/>
      <w:jc w:val="both"/>
    </w:pPr>
    <w:rPr>
      <w:rFonts w:ascii="Cambria" w:hAnsi="Cambria" w:cs="Cambria"/>
      <w:lang w:val="en-US" w:eastAsia="en-US" w:bidi="ar-SA"/>
    </w:rPr>
  </w:style>
  <w:style w:type="paragraph" w:customStyle="1" w:styleId="21">
    <w:name w:val="Абзац списка2"/>
    <w:basedOn w:val="a0"/>
    <w:rsid w:val="003E67E3"/>
    <w:pPr>
      <w:spacing w:line="100" w:lineRule="atLeast"/>
      <w:ind w:left="720"/>
    </w:pPr>
    <w:rPr>
      <w:rFonts w:cs="Times New Roman"/>
      <w:lang w:val="en-GB"/>
    </w:rPr>
  </w:style>
  <w:style w:type="paragraph" w:customStyle="1" w:styleId="7">
    <w:name w:val="Абзац списка7"/>
    <w:basedOn w:val="a0"/>
    <w:rsid w:val="003E67E3"/>
    <w:pPr>
      <w:spacing w:line="100" w:lineRule="atLeast"/>
      <w:ind w:left="720"/>
    </w:pPr>
    <w:rPr>
      <w:rFonts w:cs="Times New Roman"/>
      <w:lang w:val="en-GB"/>
    </w:rPr>
  </w:style>
  <w:style w:type="paragraph" w:customStyle="1" w:styleId="4">
    <w:name w:val="Абзац списка4"/>
    <w:basedOn w:val="a0"/>
    <w:rsid w:val="003E67E3"/>
    <w:pPr>
      <w:spacing w:line="100" w:lineRule="atLeast"/>
      <w:ind w:left="720"/>
    </w:pPr>
    <w:rPr>
      <w:rFonts w:cs="Times New Roman"/>
      <w:lang w:val="en-GB"/>
    </w:rPr>
  </w:style>
  <w:style w:type="paragraph" w:customStyle="1" w:styleId="16">
    <w:name w:val="Текст выноски1"/>
    <w:basedOn w:val="a0"/>
    <w:rsid w:val="003E67E3"/>
    <w:pPr>
      <w:spacing w:line="100" w:lineRule="atLeast"/>
    </w:pPr>
    <w:rPr>
      <w:rFonts w:ascii="Tahoma" w:hAnsi="Tahoma" w:cs="Tahoma"/>
      <w:sz w:val="16"/>
      <w:szCs w:val="16"/>
    </w:rPr>
  </w:style>
  <w:style w:type="paragraph" w:customStyle="1" w:styleId="ae">
    <w:name w:val="Содержимое таблицы"/>
    <w:basedOn w:val="a0"/>
    <w:rsid w:val="003E67E3"/>
    <w:pPr>
      <w:suppressLineNumbers/>
    </w:pPr>
  </w:style>
  <w:style w:type="paragraph" w:customStyle="1" w:styleId="af">
    <w:name w:val="Заголовок таблицы"/>
    <w:basedOn w:val="ae"/>
    <w:rsid w:val="003E67E3"/>
    <w:pPr>
      <w:jc w:val="center"/>
    </w:pPr>
    <w:rPr>
      <w:b/>
      <w:bCs/>
    </w:rPr>
  </w:style>
  <w:style w:type="character" w:styleId="af0">
    <w:name w:val="page number"/>
    <w:rsid w:val="003E67E3"/>
    <w:rPr>
      <w:rFonts w:cs="Times New Roman"/>
    </w:rPr>
  </w:style>
  <w:style w:type="paragraph" w:styleId="a">
    <w:name w:val="List Bullet"/>
    <w:basedOn w:val="a0"/>
    <w:autoRedefine/>
    <w:rsid w:val="005A7902"/>
    <w:pPr>
      <w:numPr>
        <w:numId w:val="9"/>
      </w:numPr>
      <w:suppressAutoHyphens w:val="0"/>
      <w:spacing w:after="40"/>
      <w:jc w:val="both"/>
    </w:pPr>
    <w:rPr>
      <w:rFonts w:cs="Times New Roman"/>
      <w:kern w:val="0"/>
      <w:sz w:val="28"/>
      <w:szCs w:val="28"/>
      <w:lang w:eastAsia="en-US" w:bidi="ar-SA"/>
    </w:rPr>
  </w:style>
  <w:style w:type="character" w:customStyle="1" w:styleId="ad">
    <w:name w:val="Название Знак"/>
    <w:aliases w:val="Знак7 Знак Знак,Название Знак Знак Знак,Знак Знак1 Знак Знак,Знак7 Знак1 Знак,Знак7 Знак Знак Знак Знак,Знак7 Знак2"/>
    <w:link w:val="ab"/>
    <w:locked/>
    <w:rsid w:val="00DE6949"/>
    <w:rPr>
      <w:b/>
      <w:kern w:val="1"/>
      <w:sz w:val="32"/>
      <w:lang w:val="en-GB" w:eastAsia="hi-IN" w:bidi="hi-IN"/>
    </w:rPr>
  </w:style>
  <w:style w:type="paragraph" w:customStyle="1" w:styleId="3">
    <w:name w:val="Без интервала3"/>
    <w:link w:val="NoSpacingChar"/>
    <w:rsid w:val="00DE6949"/>
    <w:rPr>
      <w:rFonts w:ascii="Calibri" w:hAnsi="Calibri"/>
      <w:sz w:val="22"/>
    </w:rPr>
  </w:style>
  <w:style w:type="character" w:customStyle="1" w:styleId="NoSpacingChar">
    <w:name w:val="No Spacing Char"/>
    <w:link w:val="3"/>
    <w:locked/>
    <w:rsid w:val="00DE6949"/>
    <w:rPr>
      <w:rFonts w:ascii="Calibri" w:hAnsi="Calibri"/>
      <w:sz w:val="22"/>
    </w:rPr>
  </w:style>
  <w:style w:type="paragraph" w:customStyle="1" w:styleId="ConsPlusNormal">
    <w:name w:val="ConsPlusNormal"/>
    <w:rsid w:val="00843918"/>
    <w:pPr>
      <w:widowControl w:val="0"/>
      <w:autoSpaceDE w:val="0"/>
      <w:autoSpaceDN w:val="0"/>
      <w:adjustRightInd w:val="0"/>
    </w:pPr>
    <w:rPr>
      <w:rFonts w:ascii="Arial" w:hAnsi="Arial" w:cs="Arial"/>
    </w:rPr>
  </w:style>
  <w:style w:type="paragraph" w:customStyle="1" w:styleId="22">
    <w:name w:val="Маркированный список2"/>
    <w:basedOn w:val="a0"/>
    <w:rsid w:val="00BC7135"/>
    <w:pPr>
      <w:spacing w:after="40" w:line="100" w:lineRule="atLeast"/>
      <w:jc w:val="both"/>
    </w:pPr>
    <w:rPr>
      <w:rFonts w:cs="Times New Roman"/>
      <w:sz w:val="28"/>
      <w:szCs w:val="28"/>
    </w:rPr>
  </w:style>
  <w:style w:type="table" w:styleId="af1">
    <w:name w:val="Table Grid"/>
    <w:basedOn w:val="a3"/>
    <w:rsid w:val="00567B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alloon Text"/>
    <w:basedOn w:val="a0"/>
    <w:link w:val="af3"/>
    <w:semiHidden/>
    <w:rsid w:val="00567BB7"/>
    <w:rPr>
      <w:rFonts w:ascii="Tahoma" w:hAnsi="Tahoma" w:cs="Mangal"/>
      <w:sz w:val="16"/>
      <w:szCs w:val="14"/>
    </w:rPr>
  </w:style>
  <w:style w:type="character" w:customStyle="1" w:styleId="af3">
    <w:name w:val="Текст выноски Знак"/>
    <w:link w:val="af2"/>
    <w:semiHidden/>
    <w:locked/>
    <w:rsid w:val="00567BB7"/>
    <w:rPr>
      <w:rFonts w:ascii="Tahoma" w:hAnsi="Tahoma" w:cs="Mangal"/>
      <w:kern w:val="1"/>
      <w:sz w:val="14"/>
      <w:szCs w:val="14"/>
      <w:lang w:val="x-none" w:eastAsia="hi-IN" w:bidi="hi-IN"/>
    </w:rPr>
  </w:style>
  <w:style w:type="paragraph" w:styleId="af4">
    <w:name w:val="Normal (Web)"/>
    <w:basedOn w:val="a0"/>
    <w:rsid w:val="00567BB7"/>
    <w:pPr>
      <w:widowControl/>
      <w:suppressAutoHyphens w:val="0"/>
      <w:spacing w:before="100" w:beforeAutospacing="1" w:after="119"/>
    </w:pPr>
    <w:rPr>
      <w:rFonts w:cs="Times New Roman"/>
      <w:kern w:val="0"/>
      <w:lang w:eastAsia="ru-RU" w:bidi="ar-SA"/>
    </w:rPr>
  </w:style>
  <w:style w:type="paragraph" w:customStyle="1" w:styleId="western">
    <w:name w:val="western"/>
    <w:basedOn w:val="a0"/>
    <w:rsid w:val="00567BB7"/>
    <w:pPr>
      <w:widowControl/>
      <w:shd w:val="clear" w:color="auto" w:fill="FFFFFF"/>
      <w:suppressAutoHyphens w:val="0"/>
      <w:spacing w:before="100" w:beforeAutospacing="1"/>
      <w:ind w:firstLine="510"/>
      <w:jc w:val="both"/>
    </w:pPr>
    <w:rPr>
      <w:rFonts w:cs="Times New Roman"/>
      <w:kern w:val="0"/>
      <w:sz w:val="28"/>
      <w:szCs w:val="28"/>
      <w:lang w:eastAsia="ru-RU" w:bidi="ar-SA"/>
    </w:rPr>
  </w:style>
  <w:style w:type="paragraph" w:customStyle="1" w:styleId="30">
    <w:name w:val="Абзац списка3"/>
    <w:basedOn w:val="a0"/>
    <w:rsid w:val="00014D62"/>
    <w:pPr>
      <w:ind w:left="720"/>
    </w:pPr>
    <w:rPr>
      <w:rFonts w:cs="Mangal"/>
      <w:szCs w:val="21"/>
    </w:rPr>
  </w:style>
  <w:style w:type="paragraph" w:customStyle="1" w:styleId="5">
    <w:name w:val="Абзац списка5"/>
    <w:basedOn w:val="a0"/>
    <w:rsid w:val="006054A2"/>
    <w:pPr>
      <w:ind w:left="720"/>
    </w:pPr>
    <w:rPr>
      <w:rFonts w:cs="Mangal"/>
      <w:szCs w:val="21"/>
    </w:rPr>
  </w:style>
  <w:style w:type="character" w:customStyle="1" w:styleId="a9">
    <w:name w:val="Верхний колонтитул Знак"/>
    <w:link w:val="a8"/>
    <w:locked/>
    <w:rsid w:val="00AB6197"/>
    <w:rPr>
      <w:rFonts w:cs="Arial"/>
      <w:kern w:val="1"/>
      <w:sz w:val="24"/>
      <w:szCs w:val="24"/>
      <w:lang w:val="x-none"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qFormat="1"/>
    <w:lsdException w:name="List Bullet" w:locked="1"/>
    <w:lsdException w:name="List Number" w:locked="1" w:semiHidden="0" w:unhideWhenUsed="0"/>
    <w:lsdException w:name="List 4" w:locked="1" w:semiHidden="0" w:unhideWhenUsed="0"/>
    <w:lsdException w:name="List 5" w:locked="1" w:semiHidden="0" w:unhideWhenUsed="0"/>
    <w:lsdException w:name="Title" w:locked="1" w:semiHidden="0" w:unhideWhenUsed="0" w:qFormat="1"/>
    <w:lsdException w:name="Default Paragraph Font" w:locked="1"/>
    <w:lsdException w:name="Body Text" w:locked="1"/>
    <w:lsdException w:name="Subtitle" w:locked="1" w:semiHidden="0" w:unhideWhenUsed="0" w:qFormat="1"/>
    <w:lsdException w:name="Salutation" w:locked="1" w:semiHidden="0" w:unhideWhenUsed="0"/>
    <w:lsdException w:name="Date" w:locked="1" w:semiHidden="0" w:unhideWhenUsed="0"/>
    <w:lsdException w:name="Body Text First Indent" w:locked="1" w:semiHidden="0" w:unhideWhenUsed="0"/>
    <w:lsdException w:name="Strong" w:locked="1" w:semiHidden="0" w:unhideWhenUsed="0" w:qFormat="1"/>
    <w:lsdException w:name="Emphasis" w:locked="1" w:semiHidden="0" w:unhideWhenUsed="0" w:qFormat="1"/>
    <w:lsdException w:name="Normal (Web)" w:locked="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E67E3"/>
    <w:pPr>
      <w:widowControl w:val="0"/>
      <w:suppressAutoHyphens/>
    </w:pPr>
    <w:rPr>
      <w:rFonts w:cs="Arial"/>
      <w:kern w:val="1"/>
      <w:sz w:val="24"/>
      <w:szCs w:val="24"/>
      <w:lang w:eastAsia="hi-IN" w:bidi="hi-IN"/>
    </w:rPr>
  </w:style>
  <w:style w:type="paragraph" w:styleId="1">
    <w:name w:val="heading 1"/>
    <w:basedOn w:val="a0"/>
    <w:next w:val="a1"/>
    <w:qFormat/>
    <w:rsid w:val="003E67E3"/>
    <w:pPr>
      <w:keepNext/>
      <w:jc w:val="center"/>
      <w:outlineLvl w:val="0"/>
    </w:pPr>
    <w:rPr>
      <w:rFonts w:cs="Times New Roman"/>
      <w:b/>
      <w:bCs/>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rsid w:val="003E67E3"/>
  </w:style>
  <w:style w:type="character" w:customStyle="1" w:styleId="WW8Num1z1">
    <w:name w:val="WW8Num1z1"/>
    <w:rsid w:val="003E67E3"/>
  </w:style>
  <w:style w:type="character" w:customStyle="1" w:styleId="WW8Num1z2">
    <w:name w:val="WW8Num1z2"/>
    <w:rsid w:val="003E67E3"/>
  </w:style>
  <w:style w:type="character" w:customStyle="1" w:styleId="WW8Num1z3">
    <w:name w:val="WW8Num1z3"/>
    <w:rsid w:val="003E67E3"/>
  </w:style>
  <w:style w:type="character" w:customStyle="1" w:styleId="WW8Num1z4">
    <w:name w:val="WW8Num1z4"/>
    <w:rsid w:val="003E67E3"/>
  </w:style>
  <w:style w:type="character" w:customStyle="1" w:styleId="WW8Num1z5">
    <w:name w:val="WW8Num1z5"/>
    <w:rsid w:val="003E67E3"/>
  </w:style>
  <w:style w:type="character" w:customStyle="1" w:styleId="WW8Num1z6">
    <w:name w:val="WW8Num1z6"/>
    <w:rsid w:val="003E67E3"/>
  </w:style>
  <w:style w:type="character" w:customStyle="1" w:styleId="WW8Num1z7">
    <w:name w:val="WW8Num1z7"/>
    <w:rsid w:val="003E67E3"/>
  </w:style>
  <w:style w:type="character" w:customStyle="1" w:styleId="WW8Num1z8">
    <w:name w:val="WW8Num1z8"/>
    <w:rsid w:val="003E67E3"/>
  </w:style>
  <w:style w:type="character" w:customStyle="1" w:styleId="WW8Num2z0">
    <w:name w:val="WW8Num2z0"/>
    <w:rsid w:val="003E67E3"/>
    <w:rPr>
      <w:rFonts w:ascii="Times New Roman" w:hAnsi="Times New Roman"/>
      <w:kern w:val="1"/>
      <w:sz w:val="28"/>
      <w:lang w:val="kk-KZ" w:eastAsia="x-none"/>
    </w:rPr>
  </w:style>
  <w:style w:type="character" w:customStyle="1" w:styleId="WW8Num2z1">
    <w:name w:val="WW8Num2z1"/>
    <w:rsid w:val="003E67E3"/>
  </w:style>
  <w:style w:type="character" w:customStyle="1" w:styleId="WW8Num2z2">
    <w:name w:val="WW8Num2z2"/>
    <w:rsid w:val="003E67E3"/>
    <w:rPr>
      <w:rFonts w:ascii="Symbol" w:hAnsi="Symbol"/>
    </w:rPr>
  </w:style>
  <w:style w:type="character" w:customStyle="1" w:styleId="WW8Num2z3">
    <w:name w:val="WW8Num2z3"/>
    <w:rsid w:val="003E67E3"/>
  </w:style>
  <w:style w:type="character" w:customStyle="1" w:styleId="WW8Num2z4">
    <w:name w:val="WW8Num2z4"/>
    <w:rsid w:val="003E67E3"/>
    <w:rPr>
      <w:rFonts w:ascii="Courier New" w:hAnsi="Courier New"/>
    </w:rPr>
  </w:style>
  <w:style w:type="character" w:customStyle="1" w:styleId="WW8Num2z5">
    <w:name w:val="WW8Num2z5"/>
    <w:rsid w:val="003E67E3"/>
    <w:rPr>
      <w:rFonts w:ascii="Wingdings" w:hAnsi="Wingdings"/>
    </w:rPr>
  </w:style>
  <w:style w:type="character" w:customStyle="1" w:styleId="WW8Num2z6">
    <w:name w:val="WW8Num2z6"/>
    <w:rsid w:val="003E67E3"/>
  </w:style>
  <w:style w:type="character" w:customStyle="1" w:styleId="WW8Num2z7">
    <w:name w:val="WW8Num2z7"/>
    <w:rsid w:val="003E67E3"/>
  </w:style>
  <w:style w:type="character" w:customStyle="1" w:styleId="WW8Num2z8">
    <w:name w:val="WW8Num2z8"/>
    <w:rsid w:val="003E67E3"/>
  </w:style>
  <w:style w:type="character" w:customStyle="1" w:styleId="WW8Num3z0">
    <w:name w:val="WW8Num3z0"/>
    <w:rsid w:val="003E67E3"/>
    <w:rPr>
      <w:rFonts w:ascii="Times New Roman" w:hAnsi="Times New Roman"/>
      <w:kern w:val="1"/>
      <w:sz w:val="28"/>
      <w:lang w:val="kk-KZ" w:eastAsia="x-none"/>
    </w:rPr>
  </w:style>
  <w:style w:type="character" w:customStyle="1" w:styleId="WW8Num3z1">
    <w:name w:val="WW8Num3z1"/>
    <w:rsid w:val="003E67E3"/>
  </w:style>
  <w:style w:type="character" w:customStyle="1" w:styleId="WW8Num3z2">
    <w:name w:val="WW8Num3z2"/>
    <w:rsid w:val="003E67E3"/>
    <w:rPr>
      <w:rFonts w:ascii="Symbol" w:hAnsi="Symbol"/>
      <w:sz w:val="28"/>
      <w:shd w:val="clear" w:color="auto" w:fill="FFFF00"/>
      <w:lang w:val="kk-KZ" w:eastAsia="x-none"/>
    </w:rPr>
  </w:style>
  <w:style w:type="character" w:customStyle="1" w:styleId="WW8Num3z3">
    <w:name w:val="WW8Num3z3"/>
    <w:rsid w:val="003E67E3"/>
  </w:style>
  <w:style w:type="character" w:customStyle="1" w:styleId="WW8Num3z4">
    <w:name w:val="WW8Num3z4"/>
    <w:rsid w:val="003E67E3"/>
    <w:rPr>
      <w:rFonts w:ascii="Courier New" w:hAnsi="Courier New"/>
    </w:rPr>
  </w:style>
  <w:style w:type="character" w:customStyle="1" w:styleId="WW8Num3z5">
    <w:name w:val="WW8Num3z5"/>
    <w:rsid w:val="003E67E3"/>
    <w:rPr>
      <w:rFonts w:ascii="Wingdings" w:hAnsi="Wingdings"/>
    </w:rPr>
  </w:style>
  <w:style w:type="character" w:customStyle="1" w:styleId="WW8Num3z6">
    <w:name w:val="WW8Num3z6"/>
    <w:rsid w:val="003E67E3"/>
  </w:style>
  <w:style w:type="character" w:customStyle="1" w:styleId="WW8Num3z7">
    <w:name w:val="WW8Num3z7"/>
    <w:rsid w:val="003E67E3"/>
  </w:style>
  <w:style w:type="character" w:customStyle="1" w:styleId="WW8Num3z8">
    <w:name w:val="WW8Num3z8"/>
    <w:rsid w:val="003E67E3"/>
  </w:style>
  <w:style w:type="character" w:customStyle="1" w:styleId="WW8Num4z0">
    <w:name w:val="WW8Num4z0"/>
    <w:rsid w:val="003E67E3"/>
    <w:rPr>
      <w:sz w:val="28"/>
      <w:shd w:val="clear" w:color="auto" w:fill="FFFF00"/>
      <w:lang w:val="kk-KZ" w:eastAsia="x-none"/>
    </w:rPr>
  </w:style>
  <w:style w:type="character" w:customStyle="1" w:styleId="WW8Num4z1">
    <w:name w:val="WW8Num4z1"/>
    <w:rsid w:val="003E67E3"/>
  </w:style>
  <w:style w:type="character" w:customStyle="1" w:styleId="WW8Num4z2">
    <w:name w:val="WW8Num4z2"/>
    <w:rsid w:val="003E67E3"/>
  </w:style>
  <w:style w:type="character" w:customStyle="1" w:styleId="WW8Num4z3">
    <w:name w:val="WW8Num4z3"/>
    <w:rsid w:val="003E67E3"/>
  </w:style>
  <w:style w:type="character" w:customStyle="1" w:styleId="WW8Num4z4">
    <w:name w:val="WW8Num4z4"/>
    <w:rsid w:val="003E67E3"/>
  </w:style>
  <w:style w:type="character" w:customStyle="1" w:styleId="WW8Num4z5">
    <w:name w:val="WW8Num4z5"/>
    <w:rsid w:val="003E67E3"/>
  </w:style>
  <w:style w:type="character" w:customStyle="1" w:styleId="WW8Num4z6">
    <w:name w:val="WW8Num4z6"/>
    <w:rsid w:val="003E67E3"/>
  </w:style>
  <w:style w:type="character" w:customStyle="1" w:styleId="WW8Num4z7">
    <w:name w:val="WW8Num4z7"/>
    <w:rsid w:val="003E67E3"/>
  </w:style>
  <w:style w:type="character" w:customStyle="1" w:styleId="WW8Num4z8">
    <w:name w:val="WW8Num4z8"/>
    <w:rsid w:val="003E67E3"/>
  </w:style>
  <w:style w:type="character" w:customStyle="1" w:styleId="WW8Num5z0">
    <w:name w:val="WW8Num5z0"/>
    <w:rsid w:val="003E67E3"/>
    <w:rPr>
      <w:sz w:val="28"/>
      <w:shd w:val="clear" w:color="auto" w:fill="FFFF00"/>
      <w:lang w:val="kk-KZ" w:eastAsia="x-none"/>
    </w:rPr>
  </w:style>
  <w:style w:type="character" w:customStyle="1" w:styleId="WW8Num5z1">
    <w:name w:val="WW8Num5z1"/>
    <w:rsid w:val="003E67E3"/>
  </w:style>
  <w:style w:type="character" w:customStyle="1" w:styleId="WW8Num5z2">
    <w:name w:val="WW8Num5z2"/>
    <w:rsid w:val="003E67E3"/>
  </w:style>
  <w:style w:type="character" w:customStyle="1" w:styleId="WW8Num5z3">
    <w:name w:val="WW8Num5z3"/>
    <w:rsid w:val="003E67E3"/>
  </w:style>
  <w:style w:type="character" w:customStyle="1" w:styleId="WW8Num5z4">
    <w:name w:val="WW8Num5z4"/>
    <w:rsid w:val="003E67E3"/>
  </w:style>
  <w:style w:type="character" w:customStyle="1" w:styleId="WW8Num5z5">
    <w:name w:val="WW8Num5z5"/>
    <w:rsid w:val="003E67E3"/>
  </w:style>
  <w:style w:type="character" w:customStyle="1" w:styleId="WW8Num5z6">
    <w:name w:val="WW8Num5z6"/>
    <w:rsid w:val="003E67E3"/>
  </w:style>
  <w:style w:type="character" w:customStyle="1" w:styleId="WW8Num5z7">
    <w:name w:val="WW8Num5z7"/>
    <w:rsid w:val="003E67E3"/>
  </w:style>
  <w:style w:type="character" w:customStyle="1" w:styleId="WW8Num5z8">
    <w:name w:val="WW8Num5z8"/>
    <w:rsid w:val="003E67E3"/>
  </w:style>
  <w:style w:type="character" w:customStyle="1" w:styleId="WW8Num6z0">
    <w:name w:val="WW8Num6z0"/>
    <w:rsid w:val="003E67E3"/>
    <w:rPr>
      <w:rFonts w:ascii="Times New Roman" w:hAnsi="Times New Roman"/>
      <w:sz w:val="28"/>
      <w:lang w:val="kk-KZ" w:eastAsia="x-none"/>
    </w:rPr>
  </w:style>
  <w:style w:type="character" w:customStyle="1" w:styleId="WW8Num6z1">
    <w:name w:val="WW8Num6z1"/>
    <w:rsid w:val="003E67E3"/>
  </w:style>
  <w:style w:type="character" w:customStyle="1" w:styleId="WW8Num6z2">
    <w:name w:val="WW8Num6z2"/>
    <w:rsid w:val="003E67E3"/>
  </w:style>
  <w:style w:type="character" w:customStyle="1" w:styleId="WW8Num6z3">
    <w:name w:val="WW8Num6z3"/>
    <w:rsid w:val="003E67E3"/>
  </w:style>
  <w:style w:type="character" w:customStyle="1" w:styleId="WW8Num7z0">
    <w:name w:val="WW8Num7z0"/>
    <w:rsid w:val="003E67E3"/>
    <w:rPr>
      <w:rFonts w:ascii="Times New Roman" w:hAnsi="Times New Roman"/>
      <w:sz w:val="28"/>
      <w:lang w:val="kk-KZ" w:eastAsia="x-none"/>
    </w:rPr>
  </w:style>
  <w:style w:type="character" w:customStyle="1" w:styleId="WW8Num7z1">
    <w:name w:val="WW8Num7z1"/>
    <w:rsid w:val="003E67E3"/>
  </w:style>
  <w:style w:type="character" w:customStyle="1" w:styleId="WW8Num7z2">
    <w:name w:val="WW8Num7z2"/>
    <w:rsid w:val="003E67E3"/>
  </w:style>
  <w:style w:type="character" w:customStyle="1" w:styleId="WW8Num7z3">
    <w:name w:val="WW8Num7z3"/>
    <w:rsid w:val="003E67E3"/>
  </w:style>
  <w:style w:type="character" w:customStyle="1" w:styleId="WW8Num8z0">
    <w:name w:val="WW8Num8z0"/>
    <w:rsid w:val="003E67E3"/>
    <w:rPr>
      <w:rFonts w:ascii="Times New Roman" w:hAnsi="Times New Roman"/>
      <w:sz w:val="28"/>
      <w:lang w:val="kk-KZ" w:eastAsia="x-none"/>
    </w:rPr>
  </w:style>
  <w:style w:type="character" w:customStyle="1" w:styleId="WW8Num8z1">
    <w:name w:val="WW8Num8z1"/>
    <w:rsid w:val="003E67E3"/>
  </w:style>
  <w:style w:type="character" w:customStyle="1" w:styleId="WW8Num8z2">
    <w:name w:val="WW8Num8z2"/>
    <w:rsid w:val="003E67E3"/>
  </w:style>
  <w:style w:type="character" w:customStyle="1" w:styleId="WW8Num8z3">
    <w:name w:val="WW8Num8z3"/>
    <w:rsid w:val="003E67E3"/>
  </w:style>
  <w:style w:type="character" w:customStyle="1" w:styleId="WW8Num9z0">
    <w:name w:val="WW8Num9z0"/>
    <w:rsid w:val="003E67E3"/>
    <w:rPr>
      <w:rFonts w:ascii="Times New Roman" w:hAnsi="Times New Roman"/>
      <w:color w:val="000000"/>
      <w:sz w:val="28"/>
      <w:lang w:val="kk-KZ" w:eastAsia="x-none"/>
    </w:rPr>
  </w:style>
  <w:style w:type="character" w:customStyle="1" w:styleId="WW8Num9z1">
    <w:name w:val="WW8Num9z1"/>
    <w:rsid w:val="003E67E3"/>
    <w:rPr>
      <w:rFonts w:ascii="Courier New" w:hAnsi="Courier New"/>
    </w:rPr>
  </w:style>
  <w:style w:type="character" w:customStyle="1" w:styleId="WW8Num9z2">
    <w:name w:val="WW8Num9z2"/>
    <w:rsid w:val="003E67E3"/>
    <w:rPr>
      <w:rFonts w:ascii="Wingdings" w:hAnsi="Wingdings"/>
    </w:rPr>
  </w:style>
  <w:style w:type="character" w:customStyle="1" w:styleId="WW8Num9z3">
    <w:name w:val="WW8Num9z3"/>
    <w:rsid w:val="003E67E3"/>
    <w:rPr>
      <w:rFonts w:ascii="Symbol" w:hAnsi="Symbol"/>
    </w:rPr>
  </w:style>
  <w:style w:type="character" w:customStyle="1" w:styleId="WW8Num10z0">
    <w:name w:val="WW8Num10z0"/>
    <w:rsid w:val="003E67E3"/>
    <w:rPr>
      <w:rFonts w:ascii="Times New Roman" w:hAnsi="Times New Roman"/>
      <w:color w:val="000000"/>
      <w:sz w:val="28"/>
      <w:lang w:val="kk-KZ" w:eastAsia="x-none"/>
    </w:rPr>
  </w:style>
  <w:style w:type="character" w:customStyle="1" w:styleId="WW8Num10z1">
    <w:name w:val="WW8Num10z1"/>
    <w:rsid w:val="003E67E3"/>
    <w:rPr>
      <w:rFonts w:ascii="Courier New" w:hAnsi="Courier New"/>
    </w:rPr>
  </w:style>
  <w:style w:type="character" w:customStyle="1" w:styleId="WW8Num10z2">
    <w:name w:val="WW8Num10z2"/>
    <w:rsid w:val="003E67E3"/>
    <w:rPr>
      <w:rFonts w:ascii="Wingdings" w:hAnsi="Wingdings"/>
    </w:rPr>
  </w:style>
  <w:style w:type="character" w:customStyle="1" w:styleId="WW8Num10z3">
    <w:name w:val="WW8Num10z3"/>
    <w:rsid w:val="003E67E3"/>
    <w:rPr>
      <w:rFonts w:ascii="Symbol" w:hAnsi="Symbol"/>
    </w:rPr>
  </w:style>
  <w:style w:type="character" w:customStyle="1" w:styleId="WW8Num11z0">
    <w:name w:val="WW8Num11z0"/>
    <w:rsid w:val="003E67E3"/>
    <w:rPr>
      <w:rFonts w:ascii="Times New Roman" w:hAnsi="Times New Roman"/>
      <w:color w:val="000000"/>
      <w:sz w:val="28"/>
      <w:lang w:val="kk-KZ" w:eastAsia="x-none"/>
    </w:rPr>
  </w:style>
  <w:style w:type="character" w:customStyle="1" w:styleId="WW8Num11z1">
    <w:name w:val="WW8Num11z1"/>
    <w:rsid w:val="003E67E3"/>
    <w:rPr>
      <w:rFonts w:ascii="Courier New" w:hAnsi="Courier New"/>
    </w:rPr>
  </w:style>
  <w:style w:type="character" w:customStyle="1" w:styleId="WW8Num11z2">
    <w:name w:val="WW8Num11z2"/>
    <w:rsid w:val="003E67E3"/>
    <w:rPr>
      <w:rFonts w:ascii="Wingdings" w:hAnsi="Wingdings"/>
    </w:rPr>
  </w:style>
  <w:style w:type="character" w:customStyle="1" w:styleId="WW8Num11z3">
    <w:name w:val="WW8Num11z3"/>
    <w:rsid w:val="003E67E3"/>
    <w:rPr>
      <w:rFonts w:ascii="Symbol" w:hAnsi="Symbol"/>
      <w:sz w:val="24"/>
      <w:lang w:val="ru-RU" w:eastAsia="x-none"/>
    </w:rPr>
  </w:style>
  <w:style w:type="character" w:customStyle="1" w:styleId="WW8Num11z4">
    <w:name w:val="WW8Num11z4"/>
    <w:rsid w:val="003E67E3"/>
  </w:style>
  <w:style w:type="character" w:customStyle="1" w:styleId="WW8Num11z5">
    <w:name w:val="WW8Num11z5"/>
    <w:rsid w:val="003E67E3"/>
  </w:style>
  <w:style w:type="character" w:customStyle="1" w:styleId="WW8Num11z6">
    <w:name w:val="WW8Num11z6"/>
    <w:rsid w:val="003E67E3"/>
  </w:style>
  <w:style w:type="character" w:customStyle="1" w:styleId="WW8Num11z7">
    <w:name w:val="WW8Num11z7"/>
    <w:rsid w:val="003E67E3"/>
  </w:style>
  <w:style w:type="character" w:customStyle="1" w:styleId="WW8Num11z8">
    <w:name w:val="WW8Num11z8"/>
    <w:rsid w:val="003E67E3"/>
  </w:style>
  <w:style w:type="character" w:customStyle="1" w:styleId="WW8Num12z0">
    <w:name w:val="WW8Num12z0"/>
    <w:rsid w:val="003E67E3"/>
    <w:rPr>
      <w:color w:val="000000"/>
      <w:sz w:val="28"/>
      <w:lang w:val="kk-KZ" w:eastAsia="x-none"/>
    </w:rPr>
  </w:style>
  <w:style w:type="character" w:customStyle="1" w:styleId="WW8Num12z1">
    <w:name w:val="WW8Num12z1"/>
    <w:rsid w:val="003E67E3"/>
    <w:rPr>
      <w:rFonts w:ascii="Courier New" w:hAnsi="Courier New"/>
    </w:rPr>
  </w:style>
  <w:style w:type="character" w:customStyle="1" w:styleId="WW8Num12z2">
    <w:name w:val="WW8Num12z2"/>
    <w:rsid w:val="003E67E3"/>
    <w:rPr>
      <w:rFonts w:ascii="Wingdings" w:hAnsi="Wingdings"/>
    </w:rPr>
  </w:style>
  <w:style w:type="character" w:customStyle="1" w:styleId="WW8Num12z3">
    <w:name w:val="WW8Num12z3"/>
    <w:rsid w:val="003E67E3"/>
    <w:rPr>
      <w:rFonts w:ascii="Symbol" w:hAnsi="Symbol"/>
    </w:rPr>
  </w:style>
  <w:style w:type="character" w:customStyle="1" w:styleId="WW8Num12z4">
    <w:name w:val="WW8Num12z4"/>
    <w:rsid w:val="003E67E3"/>
  </w:style>
  <w:style w:type="character" w:customStyle="1" w:styleId="WW8Num12z5">
    <w:name w:val="WW8Num12z5"/>
    <w:rsid w:val="003E67E3"/>
  </w:style>
  <w:style w:type="character" w:customStyle="1" w:styleId="WW8Num12z6">
    <w:name w:val="WW8Num12z6"/>
    <w:rsid w:val="003E67E3"/>
  </w:style>
  <w:style w:type="character" w:customStyle="1" w:styleId="WW8Num12z7">
    <w:name w:val="WW8Num12z7"/>
    <w:rsid w:val="003E67E3"/>
  </w:style>
  <w:style w:type="character" w:customStyle="1" w:styleId="WW8Num12z8">
    <w:name w:val="WW8Num12z8"/>
    <w:rsid w:val="003E67E3"/>
  </w:style>
  <w:style w:type="character" w:customStyle="1" w:styleId="WW8Num13z0">
    <w:name w:val="WW8Num13z0"/>
    <w:rsid w:val="003E67E3"/>
    <w:rPr>
      <w:color w:val="000000"/>
      <w:kern w:val="1"/>
      <w:sz w:val="28"/>
      <w:shd w:val="clear" w:color="auto" w:fill="FFFF00"/>
      <w:lang w:val="kk-KZ" w:eastAsia="x-none"/>
    </w:rPr>
  </w:style>
  <w:style w:type="character" w:customStyle="1" w:styleId="WW8Num13z1">
    <w:name w:val="WW8Num13z1"/>
    <w:rsid w:val="003E67E3"/>
  </w:style>
  <w:style w:type="character" w:customStyle="1" w:styleId="WW8Num13z2">
    <w:name w:val="WW8Num13z2"/>
    <w:rsid w:val="003E67E3"/>
  </w:style>
  <w:style w:type="character" w:customStyle="1" w:styleId="WW8Num13z4">
    <w:name w:val="WW8Num13z4"/>
    <w:rsid w:val="003E67E3"/>
  </w:style>
  <w:style w:type="character" w:customStyle="1" w:styleId="WW8Num13z5">
    <w:name w:val="WW8Num13z5"/>
    <w:rsid w:val="003E67E3"/>
  </w:style>
  <w:style w:type="character" w:customStyle="1" w:styleId="WW8Num14z0">
    <w:name w:val="WW8Num14z0"/>
    <w:rsid w:val="003E67E3"/>
    <w:rPr>
      <w:kern w:val="1"/>
      <w:sz w:val="28"/>
      <w:lang w:val="kk-KZ" w:eastAsia="x-none"/>
    </w:rPr>
  </w:style>
  <w:style w:type="character" w:customStyle="1" w:styleId="WW8Num15z0">
    <w:name w:val="WW8Num15z0"/>
    <w:rsid w:val="003E67E3"/>
    <w:rPr>
      <w:rFonts w:ascii="Symbol" w:hAnsi="Symbol"/>
      <w:lang w:val="kk-KZ" w:eastAsia="x-none"/>
    </w:rPr>
  </w:style>
  <w:style w:type="character" w:customStyle="1" w:styleId="WW8Num16z0">
    <w:name w:val="WW8Num16z0"/>
    <w:rsid w:val="003E67E3"/>
    <w:rPr>
      <w:rFonts w:ascii="Symbol" w:hAnsi="Symbol"/>
      <w:sz w:val="28"/>
      <w:lang w:val="kk-KZ" w:eastAsia="x-none"/>
    </w:rPr>
  </w:style>
  <w:style w:type="character" w:customStyle="1" w:styleId="WW8Num16z1">
    <w:name w:val="WW8Num16z1"/>
    <w:rsid w:val="003E67E3"/>
  </w:style>
  <w:style w:type="character" w:customStyle="1" w:styleId="WW8Num16z2">
    <w:name w:val="WW8Num16z2"/>
    <w:rsid w:val="003E67E3"/>
  </w:style>
  <w:style w:type="character" w:customStyle="1" w:styleId="WW8Num16z3">
    <w:name w:val="WW8Num16z3"/>
    <w:rsid w:val="003E67E3"/>
  </w:style>
  <w:style w:type="character" w:customStyle="1" w:styleId="WW8Num16z4">
    <w:name w:val="WW8Num16z4"/>
    <w:rsid w:val="003E67E3"/>
  </w:style>
  <w:style w:type="character" w:customStyle="1" w:styleId="WW8Num16z5">
    <w:name w:val="WW8Num16z5"/>
    <w:rsid w:val="003E67E3"/>
  </w:style>
  <w:style w:type="character" w:customStyle="1" w:styleId="WW8Num16z6">
    <w:name w:val="WW8Num16z6"/>
    <w:rsid w:val="003E67E3"/>
  </w:style>
  <w:style w:type="character" w:customStyle="1" w:styleId="WW8Num16z7">
    <w:name w:val="WW8Num16z7"/>
    <w:rsid w:val="003E67E3"/>
  </w:style>
  <w:style w:type="character" w:customStyle="1" w:styleId="WW8Num16z8">
    <w:name w:val="WW8Num16z8"/>
    <w:rsid w:val="003E67E3"/>
  </w:style>
  <w:style w:type="character" w:customStyle="1" w:styleId="WW8Num17z0">
    <w:name w:val="WW8Num17z0"/>
    <w:rsid w:val="003E67E3"/>
    <w:rPr>
      <w:lang w:val="kk-KZ" w:eastAsia="x-none"/>
    </w:rPr>
  </w:style>
  <w:style w:type="character" w:customStyle="1" w:styleId="WW8Num17z1">
    <w:name w:val="WW8Num17z1"/>
    <w:rsid w:val="003E67E3"/>
  </w:style>
  <w:style w:type="character" w:customStyle="1" w:styleId="WW8Num17z2">
    <w:name w:val="WW8Num17z2"/>
    <w:rsid w:val="003E67E3"/>
  </w:style>
  <w:style w:type="character" w:customStyle="1" w:styleId="WW8Num17z3">
    <w:name w:val="WW8Num17z3"/>
    <w:rsid w:val="003E67E3"/>
  </w:style>
  <w:style w:type="character" w:customStyle="1" w:styleId="WW8Num17z4">
    <w:name w:val="WW8Num17z4"/>
    <w:rsid w:val="003E67E3"/>
  </w:style>
  <w:style w:type="character" w:customStyle="1" w:styleId="WW8Num17z5">
    <w:name w:val="WW8Num17z5"/>
    <w:rsid w:val="003E67E3"/>
  </w:style>
  <w:style w:type="character" w:customStyle="1" w:styleId="WW8Num17z6">
    <w:name w:val="WW8Num17z6"/>
    <w:rsid w:val="003E67E3"/>
  </w:style>
  <w:style w:type="character" w:customStyle="1" w:styleId="WW8Num17z7">
    <w:name w:val="WW8Num17z7"/>
    <w:rsid w:val="003E67E3"/>
  </w:style>
  <w:style w:type="character" w:customStyle="1" w:styleId="WW8Num17z8">
    <w:name w:val="WW8Num17z8"/>
    <w:rsid w:val="003E67E3"/>
  </w:style>
  <w:style w:type="character" w:customStyle="1" w:styleId="WW8Num18z0">
    <w:name w:val="WW8Num18z0"/>
    <w:rsid w:val="003E67E3"/>
    <w:rPr>
      <w:lang w:val="kk-KZ" w:eastAsia="x-none"/>
    </w:rPr>
  </w:style>
  <w:style w:type="character" w:customStyle="1" w:styleId="WW8Num18z1">
    <w:name w:val="WW8Num18z1"/>
    <w:rsid w:val="003E67E3"/>
  </w:style>
  <w:style w:type="character" w:customStyle="1" w:styleId="WW8Num18z2">
    <w:name w:val="WW8Num18z2"/>
    <w:rsid w:val="003E67E3"/>
  </w:style>
  <w:style w:type="character" w:customStyle="1" w:styleId="WW8Num18z3">
    <w:name w:val="WW8Num18z3"/>
    <w:rsid w:val="003E67E3"/>
  </w:style>
  <w:style w:type="character" w:customStyle="1" w:styleId="WW8Num18z4">
    <w:name w:val="WW8Num18z4"/>
    <w:rsid w:val="003E67E3"/>
  </w:style>
  <w:style w:type="character" w:customStyle="1" w:styleId="WW8Num18z5">
    <w:name w:val="WW8Num18z5"/>
    <w:rsid w:val="003E67E3"/>
  </w:style>
  <w:style w:type="character" w:customStyle="1" w:styleId="WW8Num18z6">
    <w:name w:val="WW8Num18z6"/>
    <w:rsid w:val="003E67E3"/>
  </w:style>
  <w:style w:type="character" w:customStyle="1" w:styleId="WW8Num18z7">
    <w:name w:val="WW8Num18z7"/>
    <w:rsid w:val="003E67E3"/>
  </w:style>
  <w:style w:type="character" w:customStyle="1" w:styleId="WW8Num18z8">
    <w:name w:val="WW8Num18z8"/>
    <w:rsid w:val="003E67E3"/>
  </w:style>
  <w:style w:type="character" w:customStyle="1" w:styleId="WW8Num19z0">
    <w:name w:val="WW8Num19z0"/>
    <w:rsid w:val="003E67E3"/>
    <w:rPr>
      <w:lang w:val="kk-KZ" w:eastAsia="x-none"/>
    </w:rPr>
  </w:style>
  <w:style w:type="character" w:customStyle="1" w:styleId="WW8Num19z1">
    <w:name w:val="WW8Num19z1"/>
    <w:rsid w:val="003E67E3"/>
  </w:style>
  <w:style w:type="character" w:customStyle="1" w:styleId="WW8Num19z2">
    <w:name w:val="WW8Num19z2"/>
    <w:rsid w:val="003E67E3"/>
  </w:style>
  <w:style w:type="character" w:customStyle="1" w:styleId="WW8Num19z3">
    <w:name w:val="WW8Num19z3"/>
    <w:rsid w:val="003E67E3"/>
  </w:style>
  <w:style w:type="character" w:customStyle="1" w:styleId="WW8Num20z0">
    <w:name w:val="WW8Num20z0"/>
    <w:rsid w:val="003E67E3"/>
    <w:rPr>
      <w:color w:val="000000"/>
      <w:sz w:val="28"/>
      <w:lang w:val="kk-KZ" w:eastAsia="x-none"/>
    </w:rPr>
  </w:style>
  <w:style w:type="character" w:customStyle="1" w:styleId="WW8Num20z1">
    <w:name w:val="WW8Num20z1"/>
    <w:rsid w:val="003E67E3"/>
    <w:rPr>
      <w:rFonts w:ascii="Courier New" w:hAnsi="Courier New"/>
    </w:rPr>
  </w:style>
  <w:style w:type="character" w:customStyle="1" w:styleId="WW8Num20z2">
    <w:name w:val="WW8Num20z2"/>
    <w:rsid w:val="003E67E3"/>
    <w:rPr>
      <w:rFonts w:ascii="Wingdings" w:hAnsi="Wingdings"/>
    </w:rPr>
  </w:style>
  <w:style w:type="character" w:customStyle="1" w:styleId="WW8Num20z3">
    <w:name w:val="WW8Num20z3"/>
    <w:rsid w:val="003E67E3"/>
    <w:rPr>
      <w:rFonts w:ascii="Symbol" w:hAnsi="Symbol"/>
    </w:rPr>
  </w:style>
  <w:style w:type="character" w:customStyle="1" w:styleId="WW8Num21z0">
    <w:name w:val="WW8Num21z0"/>
    <w:rsid w:val="003E67E3"/>
    <w:rPr>
      <w:color w:val="000000"/>
      <w:sz w:val="28"/>
      <w:lang w:val="kk-KZ" w:eastAsia="x-none"/>
    </w:rPr>
  </w:style>
  <w:style w:type="character" w:customStyle="1" w:styleId="WW8Num21z1">
    <w:name w:val="WW8Num21z1"/>
    <w:rsid w:val="003E67E3"/>
    <w:rPr>
      <w:rFonts w:ascii="Courier New" w:hAnsi="Courier New"/>
    </w:rPr>
  </w:style>
  <w:style w:type="character" w:customStyle="1" w:styleId="WW8Num21z2">
    <w:name w:val="WW8Num21z2"/>
    <w:rsid w:val="003E67E3"/>
    <w:rPr>
      <w:rFonts w:ascii="Wingdings" w:hAnsi="Wingdings"/>
    </w:rPr>
  </w:style>
  <w:style w:type="character" w:customStyle="1" w:styleId="WW8Num21z3">
    <w:name w:val="WW8Num21z3"/>
    <w:rsid w:val="003E67E3"/>
    <w:rPr>
      <w:rFonts w:ascii="Symbol" w:hAnsi="Symbol"/>
      <w:sz w:val="24"/>
      <w:lang w:val="ru-RU" w:eastAsia="x-none"/>
    </w:rPr>
  </w:style>
  <w:style w:type="character" w:customStyle="1" w:styleId="WW8Num22z0">
    <w:name w:val="WW8Num22z0"/>
    <w:rsid w:val="003E67E3"/>
    <w:rPr>
      <w:color w:val="000000"/>
      <w:sz w:val="28"/>
      <w:lang w:val="kk-KZ" w:eastAsia="x-none"/>
    </w:rPr>
  </w:style>
  <w:style w:type="character" w:customStyle="1" w:styleId="WW8Num22z1">
    <w:name w:val="WW8Num22z1"/>
    <w:rsid w:val="003E67E3"/>
    <w:rPr>
      <w:rFonts w:ascii="Courier New" w:hAnsi="Courier New"/>
    </w:rPr>
  </w:style>
  <w:style w:type="character" w:customStyle="1" w:styleId="WW8Num22z2">
    <w:name w:val="WW8Num22z2"/>
    <w:rsid w:val="003E67E3"/>
    <w:rPr>
      <w:rFonts w:ascii="Wingdings" w:hAnsi="Wingdings"/>
    </w:rPr>
  </w:style>
  <w:style w:type="character" w:customStyle="1" w:styleId="WW8Num22z3">
    <w:name w:val="WW8Num22z3"/>
    <w:rsid w:val="003E67E3"/>
    <w:rPr>
      <w:rFonts w:ascii="Symbol" w:hAnsi="Symbol"/>
      <w:sz w:val="24"/>
      <w:lang w:val="ru-RU" w:eastAsia="x-none"/>
    </w:rPr>
  </w:style>
  <w:style w:type="character" w:customStyle="1" w:styleId="WW8Num23z0">
    <w:name w:val="WW8Num23z0"/>
    <w:rsid w:val="003E67E3"/>
    <w:rPr>
      <w:color w:val="000000"/>
      <w:sz w:val="28"/>
      <w:lang w:val="kk-KZ" w:eastAsia="x-none"/>
    </w:rPr>
  </w:style>
  <w:style w:type="character" w:customStyle="1" w:styleId="WW8Num23z1">
    <w:name w:val="WW8Num23z1"/>
    <w:rsid w:val="003E67E3"/>
    <w:rPr>
      <w:rFonts w:ascii="Courier New" w:hAnsi="Courier New"/>
    </w:rPr>
  </w:style>
  <w:style w:type="character" w:customStyle="1" w:styleId="WW8Num23z2">
    <w:name w:val="WW8Num23z2"/>
    <w:rsid w:val="003E67E3"/>
    <w:rPr>
      <w:rFonts w:ascii="Wingdings" w:hAnsi="Wingdings"/>
    </w:rPr>
  </w:style>
  <w:style w:type="character" w:customStyle="1" w:styleId="WW8Num23z3">
    <w:name w:val="WW8Num23z3"/>
    <w:rsid w:val="003E67E3"/>
    <w:rPr>
      <w:rFonts w:ascii="Symbol" w:hAnsi="Symbol"/>
    </w:rPr>
  </w:style>
  <w:style w:type="character" w:customStyle="1" w:styleId="WW8Num23z4">
    <w:name w:val="WW8Num23z4"/>
    <w:rsid w:val="003E67E3"/>
  </w:style>
  <w:style w:type="character" w:customStyle="1" w:styleId="WW8Num23z5">
    <w:name w:val="WW8Num23z5"/>
    <w:rsid w:val="003E67E3"/>
  </w:style>
  <w:style w:type="character" w:customStyle="1" w:styleId="WW8Num23z6">
    <w:name w:val="WW8Num23z6"/>
    <w:rsid w:val="003E67E3"/>
  </w:style>
  <w:style w:type="character" w:customStyle="1" w:styleId="WW8Num23z7">
    <w:name w:val="WW8Num23z7"/>
    <w:rsid w:val="003E67E3"/>
  </w:style>
  <w:style w:type="character" w:customStyle="1" w:styleId="WW8Num23z8">
    <w:name w:val="WW8Num23z8"/>
    <w:rsid w:val="003E67E3"/>
  </w:style>
  <w:style w:type="character" w:customStyle="1" w:styleId="WW8Num24z0">
    <w:name w:val="WW8Num24z0"/>
    <w:rsid w:val="003E67E3"/>
    <w:rPr>
      <w:color w:val="000000"/>
      <w:sz w:val="28"/>
      <w:lang w:val="kk-KZ" w:eastAsia="x-none"/>
    </w:rPr>
  </w:style>
  <w:style w:type="character" w:customStyle="1" w:styleId="WW8Num24z1">
    <w:name w:val="WW8Num24z1"/>
    <w:rsid w:val="003E67E3"/>
    <w:rPr>
      <w:sz w:val="28"/>
      <w:shd w:val="clear" w:color="auto" w:fill="FFFF99"/>
    </w:rPr>
  </w:style>
  <w:style w:type="character" w:customStyle="1" w:styleId="WW8Num24z2">
    <w:name w:val="WW8Num24z2"/>
    <w:rsid w:val="003E67E3"/>
  </w:style>
  <w:style w:type="character" w:customStyle="1" w:styleId="WW8Num24z3">
    <w:name w:val="WW8Num24z3"/>
    <w:rsid w:val="003E67E3"/>
  </w:style>
  <w:style w:type="character" w:customStyle="1" w:styleId="WW8Num24z4">
    <w:name w:val="WW8Num24z4"/>
    <w:rsid w:val="003E67E3"/>
  </w:style>
  <w:style w:type="character" w:customStyle="1" w:styleId="WW8Num24z5">
    <w:name w:val="WW8Num24z5"/>
    <w:rsid w:val="003E67E3"/>
  </w:style>
  <w:style w:type="character" w:customStyle="1" w:styleId="WW8Num24z6">
    <w:name w:val="WW8Num24z6"/>
    <w:rsid w:val="003E67E3"/>
  </w:style>
  <w:style w:type="character" w:customStyle="1" w:styleId="WW8Num24z7">
    <w:name w:val="WW8Num24z7"/>
    <w:rsid w:val="003E67E3"/>
  </w:style>
  <w:style w:type="character" w:customStyle="1" w:styleId="WW8Num24z8">
    <w:name w:val="WW8Num24z8"/>
    <w:rsid w:val="003E67E3"/>
  </w:style>
  <w:style w:type="character" w:customStyle="1" w:styleId="WW8Num25z0">
    <w:name w:val="WW8Num25z0"/>
    <w:rsid w:val="003E67E3"/>
    <w:rPr>
      <w:lang w:val="ru-RU" w:eastAsia="x-none"/>
    </w:rPr>
  </w:style>
  <w:style w:type="character" w:customStyle="1" w:styleId="WW8Num26z0">
    <w:name w:val="WW8Num26z0"/>
    <w:rsid w:val="003E67E3"/>
    <w:rPr>
      <w:rFonts w:ascii="Symbol" w:hAnsi="Symbol"/>
      <w:lang w:val="ru-RU" w:eastAsia="x-none"/>
    </w:rPr>
  </w:style>
  <w:style w:type="character" w:customStyle="1" w:styleId="WW8Num27z0">
    <w:name w:val="WW8Num27z0"/>
    <w:rsid w:val="003E67E3"/>
    <w:rPr>
      <w:rFonts w:ascii="Symbol" w:hAnsi="Symbol"/>
      <w:lang w:val="ru-RU" w:eastAsia="x-none"/>
    </w:rPr>
  </w:style>
  <w:style w:type="character" w:customStyle="1" w:styleId="WW8Num27z1">
    <w:name w:val="WW8Num27z1"/>
    <w:rsid w:val="003E67E3"/>
  </w:style>
  <w:style w:type="character" w:customStyle="1" w:styleId="WW8Num27z2">
    <w:name w:val="WW8Num27z2"/>
    <w:rsid w:val="003E67E3"/>
  </w:style>
  <w:style w:type="character" w:customStyle="1" w:styleId="WW8Num27z3">
    <w:name w:val="WW8Num27z3"/>
    <w:rsid w:val="003E67E3"/>
  </w:style>
  <w:style w:type="character" w:customStyle="1" w:styleId="WW8Num27z4">
    <w:name w:val="WW8Num27z4"/>
    <w:rsid w:val="003E67E3"/>
  </w:style>
  <w:style w:type="character" w:customStyle="1" w:styleId="WW8Num27z5">
    <w:name w:val="WW8Num27z5"/>
    <w:rsid w:val="003E67E3"/>
  </w:style>
  <w:style w:type="character" w:customStyle="1" w:styleId="WW8Num27z6">
    <w:name w:val="WW8Num27z6"/>
    <w:rsid w:val="003E67E3"/>
  </w:style>
  <w:style w:type="character" w:customStyle="1" w:styleId="WW8Num27z7">
    <w:name w:val="WW8Num27z7"/>
    <w:rsid w:val="003E67E3"/>
  </w:style>
  <w:style w:type="character" w:customStyle="1" w:styleId="WW8Num27z8">
    <w:name w:val="WW8Num27z8"/>
    <w:rsid w:val="003E67E3"/>
  </w:style>
  <w:style w:type="character" w:customStyle="1" w:styleId="WW8Num28z0">
    <w:name w:val="WW8Num28z0"/>
    <w:rsid w:val="003E67E3"/>
  </w:style>
  <w:style w:type="character" w:customStyle="1" w:styleId="WW8Num28z1">
    <w:name w:val="WW8Num28z1"/>
    <w:rsid w:val="003E67E3"/>
  </w:style>
  <w:style w:type="character" w:customStyle="1" w:styleId="WW8Num28z2">
    <w:name w:val="WW8Num28z2"/>
    <w:rsid w:val="003E67E3"/>
  </w:style>
  <w:style w:type="character" w:customStyle="1" w:styleId="WW8Num28z3">
    <w:name w:val="WW8Num28z3"/>
    <w:rsid w:val="003E67E3"/>
  </w:style>
  <w:style w:type="character" w:customStyle="1" w:styleId="WW8Num28z4">
    <w:name w:val="WW8Num28z4"/>
    <w:rsid w:val="003E67E3"/>
  </w:style>
  <w:style w:type="character" w:customStyle="1" w:styleId="WW8Num28z5">
    <w:name w:val="WW8Num28z5"/>
    <w:rsid w:val="003E67E3"/>
  </w:style>
  <w:style w:type="character" w:customStyle="1" w:styleId="WW8Num28z6">
    <w:name w:val="WW8Num28z6"/>
    <w:rsid w:val="003E67E3"/>
  </w:style>
  <w:style w:type="character" w:customStyle="1" w:styleId="WW8Num28z7">
    <w:name w:val="WW8Num28z7"/>
    <w:rsid w:val="003E67E3"/>
  </w:style>
  <w:style w:type="character" w:customStyle="1" w:styleId="WW8Num28z8">
    <w:name w:val="WW8Num28z8"/>
    <w:rsid w:val="003E67E3"/>
  </w:style>
  <w:style w:type="character" w:customStyle="1" w:styleId="WW8Num29z0">
    <w:name w:val="WW8Num29z0"/>
    <w:rsid w:val="003E67E3"/>
  </w:style>
  <w:style w:type="character" w:customStyle="1" w:styleId="WW8Num29z1">
    <w:name w:val="WW8Num29z1"/>
    <w:rsid w:val="003E67E3"/>
  </w:style>
  <w:style w:type="character" w:customStyle="1" w:styleId="WW8Num29z2">
    <w:name w:val="WW8Num29z2"/>
    <w:rsid w:val="003E67E3"/>
  </w:style>
  <w:style w:type="character" w:customStyle="1" w:styleId="WW8Num29z3">
    <w:name w:val="WW8Num29z3"/>
    <w:rsid w:val="003E67E3"/>
    <w:rPr>
      <w:lang w:val="ru-RU" w:eastAsia="x-none"/>
    </w:rPr>
  </w:style>
  <w:style w:type="character" w:customStyle="1" w:styleId="WW8Num29z4">
    <w:name w:val="WW8Num29z4"/>
    <w:rsid w:val="003E67E3"/>
  </w:style>
  <w:style w:type="character" w:customStyle="1" w:styleId="WW8Num29z5">
    <w:name w:val="WW8Num29z5"/>
    <w:rsid w:val="003E67E3"/>
  </w:style>
  <w:style w:type="character" w:customStyle="1" w:styleId="WW8Num29z6">
    <w:name w:val="WW8Num29z6"/>
    <w:rsid w:val="003E67E3"/>
  </w:style>
  <w:style w:type="character" w:customStyle="1" w:styleId="WW8Num29z7">
    <w:name w:val="WW8Num29z7"/>
    <w:rsid w:val="003E67E3"/>
  </w:style>
  <w:style w:type="character" w:customStyle="1" w:styleId="WW8Num29z8">
    <w:name w:val="WW8Num29z8"/>
    <w:rsid w:val="003E67E3"/>
  </w:style>
  <w:style w:type="character" w:customStyle="1" w:styleId="WW8Num30z0">
    <w:name w:val="WW8Num30z0"/>
    <w:rsid w:val="003E67E3"/>
  </w:style>
  <w:style w:type="character" w:customStyle="1" w:styleId="WW8Num30z1">
    <w:name w:val="WW8Num30z1"/>
    <w:rsid w:val="003E67E3"/>
  </w:style>
  <w:style w:type="character" w:customStyle="1" w:styleId="WW8Num30z2">
    <w:name w:val="WW8Num30z2"/>
    <w:rsid w:val="003E67E3"/>
  </w:style>
  <w:style w:type="character" w:customStyle="1" w:styleId="WW8Num30z3">
    <w:name w:val="WW8Num30z3"/>
    <w:rsid w:val="003E67E3"/>
    <w:rPr>
      <w:lang w:val="ru-RU" w:eastAsia="x-none"/>
    </w:rPr>
  </w:style>
  <w:style w:type="character" w:customStyle="1" w:styleId="WW8Num30z4">
    <w:name w:val="WW8Num30z4"/>
    <w:rsid w:val="003E67E3"/>
  </w:style>
  <w:style w:type="character" w:customStyle="1" w:styleId="WW8Num30z5">
    <w:name w:val="WW8Num30z5"/>
    <w:rsid w:val="003E67E3"/>
  </w:style>
  <w:style w:type="character" w:customStyle="1" w:styleId="WW8Num30z6">
    <w:name w:val="WW8Num30z6"/>
    <w:rsid w:val="003E67E3"/>
  </w:style>
  <w:style w:type="character" w:customStyle="1" w:styleId="WW8Num30z7">
    <w:name w:val="WW8Num30z7"/>
    <w:rsid w:val="003E67E3"/>
  </w:style>
  <w:style w:type="character" w:customStyle="1" w:styleId="WW8Num30z8">
    <w:name w:val="WW8Num30z8"/>
    <w:rsid w:val="003E67E3"/>
  </w:style>
  <w:style w:type="character" w:customStyle="1" w:styleId="WW8Num31z0">
    <w:name w:val="WW8Num31z0"/>
    <w:rsid w:val="003E67E3"/>
  </w:style>
  <w:style w:type="character" w:customStyle="1" w:styleId="WW8Num31z1">
    <w:name w:val="WW8Num31z1"/>
    <w:rsid w:val="003E67E3"/>
  </w:style>
  <w:style w:type="character" w:customStyle="1" w:styleId="WW8Num31z2">
    <w:name w:val="WW8Num31z2"/>
    <w:rsid w:val="003E67E3"/>
  </w:style>
  <w:style w:type="character" w:customStyle="1" w:styleId="WW8Num31z3">
    <w:name w:val="WW8Num31z3"/>
    <w:rsid w:val="003E67E3"/>
    <w:rPr>
      <w:lang w:val="ru-RU" w:eastAsia="x-none"/>
    </w:rPr>
  </w:style>
  <w:style w:type="character" w:customStyle="1" w:styleId="WW8Num31z4">
    <w:name w:val="WW8Num31z4"/>
    <w:rsid w:val="003E67E3"/>
  </w:style>
  <w:style w:type="character" w:customStyle="1" w:styleId="WW8Num31z5">
    <w:name w:val="WW8Num31z5"/>
    <w:rsid w:val="003E67E3"/>
  </w:style>
  <w:style w:type="character" w:customStyle="1" w:styleId="WW8Num31z6">
    <w:name w:val="WW8Num31z6"/>
    <w:rsid w:val="003E67E3"/>
  </w:style>
  <w:style w:type="character" w:customStyle="1" w:styleId="WW8Num31z7">
    <w:name w:val="WW8Num31z7"/>
    <w:rsid w:val="003E67E3"/>
  </w:style>
  <w:style w:type="character" w:customStyle="1" w:styleId="WW8Num31z8">
    <w:name w:val="WW8Num31z8"/>
    <w:rsid w:val="003E67E3"/>
  </w:style>
  <w:style w:type="character" w:customStyle="1" w:styleId="WW8Num32z0">
    <w:name w:val="WW8Num32z0"/>
    <w:rsid w:val="003E67E3"/>
  </w:style>
  <w:style w:type="character" w:customStyle="1" w:styleId="WW8Num32z1">
    <w:name w:val="WW8Num32z1"/>
    <w:rsid w:val="003E67E3"/>
  </w:style>
  <w:style w:type="character" w:customStyle="1" w:styleId="WW8Num32z2">
    <w:name w:val="WW8Num32z2"/>
    <w:rsid w:val="003E67E3"/>
  </w:style>
  <w:style w:type="character" w:customStyle="1" w:styleId="WW8Num32z3">
    <w:name w:val="WW8Num32z3"/>
    <w:rsid w:val="003E67E3"/>
    <w:rPr>
      <w:lang w:val="ru-RU" w:eastAsia="x-none"/>
    </w:rPr>
  </w:style>
  <w:style w:type="character" w:customStyle="1" w:styleId="WW8Num32z4">
    <w:name w:val="WW8Num32z4"/>
    <w:rsid w:val="003E67E3"/>
  </w:style>
  <w:style w:type="character" w:customStyle="1" w:styleId="WW8Num32z5">
    <w:name w:val="WW8Num32z5"/>
    <w:rsid w:val="003E67E3"/>
  </w:style>
  <w:style w:type="character" w:customStyle="1" w:styleId="WW8Num32z6">
    <w:name w:val="WW8Num32z6"/>
    <w:rsid w:val="003E67E3"/>
  </w:style>
  <w:style w:type="character" w:customStyle="1" w:styleId="WW8Num32z7">
    <w:name w:val="WW8Num32z7"/>
    <w:rsid w:val="003E67E3"/>
  </w:style>
  <w:style w:type="character" w:customStyle="1" w:styleId="WW8Num32z8">
    <w:name w:val="WW8Num32z8"/>
    <w:rsid w:val="003E67E3"/>
  </w:style>
  <w:style w:type="character" w:customStyle="1" w:styleId="WW8Num33z0">
    <w:name w:val="WW8Num33z0"/>
    <w:rsid w:val="003E67E3"/>
  </w:style>
  <w:style w:type="character" w:customStyle="1" w:styleId="WW8Num33z1">
    <w:name w:val="WW8Num33z1"/>
    <w:rsid w:val="003E67E3"/>
  </w:style>
  <w:style w:type="character" w:customStyle="1" w:styleId="WW8Num33z2">
    <w:name w:val="WW8Num33z2"/>
    <w:rsid w:val="003E67E3"/>
  </w:style>
  <w:style w:type="character" w:customStyle="1" w:styleId="WW8Num33z3">
    <w:name w:val="WW8Num33z3"/>
    <w:rsid w:val="003E67E3"/>
    <w:rPr>
      <w:lang w:val="kk-KZ" w:eastAsia="x-none"/>
    </w:rPr>
  </w:style>
  <w:style w:type="character" w:customStyle="1" w:styleId="WW8Num33z4">
    <w:name w:val="WW8Num33z4"/>
    <w:rsid w:val="003E67E3"/>
  </w:style>
  <w:style w:type="character" w:customStyle="1" w:styleId="WW8Num33z5">
    <w:name w:val="WW8Num33z5"/>
    <w:rsid w:val="003E67E3"/>
  </w:style>
  <w:style w:type="character" w:customStyle="1" w:styleId="WW8Num33z6">
    <w:name w:val="WW8Num33z6"/>
    <w:rsid w:val="003E67E3"/>
  </w:style>
  <w:style w:type="character" w:customStyle="1" w:styleId="WW8Num33z7">
    <w:name w:val="WW8Num33z7"/>
    <w:rsid w:val="003E67E3"/>
  </w:style>
  <w:style w:type="character" w:customStyle="1" w:styleId="WW8Num33z8">
    <w:name w:val="WW8Num33z8"/>
    <w:rsid w:val="003E67E3"/>
  </w:style>
  <w:style w:type="character" w:customStyle="1" w:styleId="WW8Num34z0">
    <w:name w:val="WW8Num34z0"/>
    <w:rsid w:val="003E67E3"/>
  </w:style>
  <w:style w:type="character" w:customStyle="1" w:styleId="WW8Num34z1">
    <w:name w:val="WW8Num34z1"/>
    <w:rsid w:val="003E67E3"/>
  </w:style>
  <w:style w:type="character" w:customStyle="1" w:styleId="WW8Num34z2">
    <w:name w:val="WW8Num34z2"/>
    <w:rsid w:val="003E67E3"/>
  </w:style>
  <w:style w:type="character" w:customStyle="1" w:styleId="WW8Num34z3">
    <w:name w:val="WW8Num34z3"/>
    <w:rsid w:val="003E67E3"/>
    <w:rPr>
      <w:lang w:val="kk-KZ" w:eastAsia="x-none"/>
    </w:rPr>
  </w:style>
  <w:style w:type="character" w:customStyle="1" w:styleId="WW8Num34z4">
    <w:name w:val="WW8Num34z4"/>
    <w:rsid w:val="003E67E3"/>
  </w:style>
  <w:style w:type="character" w:customStyle="1" w:styleId="WW8Num34z5">
    <w:name w:val="WW8Num34z5"/>
    <w:rsid w:val="003E67E3"/>
  </w:style>
  <w:style w:type="character" w:customStyle="1" w:styleId="WW8Num34z6">
    <w:name w:val="WW8Num34z6"/>
    <w:rsid w:val="003E67E3"/>
  </w:style>
  <w:style w:type="character" w:customStyle="1" w:styleId="WW8Num34z7">
    <w:name w:val="WW8Num34z7"/>
    <w:rsid w:val="003E67E3"/>
  </w:style>
  <w:style w:type="character" w:customStyle="1" w:styleId="WW8Num34z8">
    <w:name w:val="WW8Num34z8"/>
    <w:rsid w:val="003E67E3"/>
  </w:style>
  <w:style w:type="character" w:customStyle="1" w:styleId="WW8Num35z0">
    <w:name w:val="WW8Num35z0"/>
    <w:rsid w:val="003E67E3"/>
  </w:style>
  <w:style w:type="character" w:customStyle="1" w:styleId="WW8Num35z1">
    <w:name w:val="WW8Num35z1"/>
    <w:rsid w:val="003E67E3"/>
  </w:style>
  <w:style w:type="character" w:customStyle="1" w:styleId="WW8Num35z2">
    <w:name w:val="WW8Num35z2"/>
    <w:rsid w:val="003E67E3"/>
  </w:style>
  <w:style w:type="character" w:customStyle="1" w:styleId="WW8Num35z3">
    <w:name w:val="WW8Num35z3"/>
    <w:rsid w:val="003E67E3"/>
  </w:style>
  <w:style w:type="character" w:customStyle="1" w:styleId="WW8Num35z4">
    <w:name w:val="WW8Num35z4"/>
    <w:rsid w:val="003E67E3"/>
  </w:style>
  <w:style w:type="character" w:customStyle="1" w:styleId="WW8Num35z5">
    <w:name w:val="WW8Num35z5"/>
    <w:rsid w:val="003E67E3"/>
  </w:style>
  <w:style w:type="character" w:customStyle="1" w:styleId="WW8Num35z6">
    <w:name w:val="WW8Num35z6"/>
    <w:rsid w:val="003E67E3"/>
  </w:style>
  <w:style w:type="character" w:customStyle="1" w:styleId="WW8Num35z7">
    <w:name w:val="WW8Num35z7"/>
    <w:rsid w:val="003E67E3"/>
  </w:style>
  <w:style w:type="character" w:customStyle="1" w:styleId="WW8Num35z8">
    <w:name w:val="WW8Num35z8"/>
    <w:rsid w:val="003E67E3"/>
  </w:style>
  <w:style w:type="character" w:customStyle="1" w:styleId="WW8Num36z0">
    <w:name w:val="WW8Num36z0"/>
    <w:rsid w:val="003E67E3"/>
  </w:style>
  <w:style w:type="character" w:customStyle="1" w:styleId="WW8Num37z0">
    <w:name w:val="WW8Num37z0"/>
    <w:rsid w:val="003E67E3"/>
  </w:style>
  <w:style w:type="character" w:customStyle="1" w:styleId="WW8Num37z1">
    <w:name w:val="WW8Num37z1"/>
    <w:rsid w:val="003E67E3"/>
  </w:style>
  <w:style w:type="character" w:customStyle="1" w:styleId="WW8Num37z2">
    <w:name w:val="WW8Num37z2"/>
    <w:rsid w:val="003E67E3"/>
  </w:style>
  <w:style w:type="character" w:customStyle="1" w:styleId="WW8Num37z3">
    <w:name w:val="WW8Num37z3"/>
    <w:rsid w:val="003E67E3"/>
    <w:rPr>
      <w:rFonts w:ascii="Times New Roman" w:hAnsi="Times New Roman"/>
      <w:sz w:val="24"/>
      <w:lang w:val="ru-RU" w:eastAsia="x-none"/>
    </w:rPr>
  </w:style>
  <w:style w:type="character" w:customStyle="1" w:styleId="WW8Num37z4">
    <w:name w:val="WW8Num37z4"/>
    <w:rsid w:val="003E67E3"/>
  </w:style>
  <w:style w:type="character" w:customStyle="1" w:styleId="WW8Num37z5">
    <w:name w:val="WW8Num37z5"/>
    <w:rsid w:val="003E67E3"/>
  </w:style>
  <w:style w:type="character" w:customStyle="1" w:styleId="WW8Num37z6">
    <w:name w:val="WW8Num37z6"/>
    <w:rsid w:val="003E67E3"/>
  </w:style>
  <w:style w:type="character" w:customStyle="1" w:styleId="WW8Num37z7">
    <w:name w:val="WW8Num37z7"/>
    <w:rsid w:val="003E67E3"/>
  </w:style>
  <w:style w:type="character" w:customStyle="1" w:styleId="WW8Num37z8">
    <w:name w:val="WW8Num37z8"/>
    <w:rsid w:val="003E67E3"/>
  </w:style>
  <w:style w:type="character" w:customStyle="1" w:styleId="WW8Num38z0">
    <w:name w:val="WW8Num38z0"/>
    <w:rsid w:val="003E67E3"/>
  </w:style>
  <w:style w:type="character" w:customStyle="1" w:styleId="WW8Num38z1">
    <w:name w:val="WW8Num38z1"/>
    <w:rsid w:val="003E67E3"/>
  </w:style>
  <w:style w:type="character" w:customStyle="1" w:styleId="WW8Num38z2">
    <w:name w:val="WW8Num38z2"/>
    <w:rsid w:val="003E67E3"/>
  </w:style>
  <w:style w:type="character" w:customStyle="1" w:styleId="WW8Num38z3">
    <w:name w:val="WW8Num38z3"/>
    <w:rsid w:val="003E67E3"/>
    <w:rPr>
      <w:rFonts w:ascii="Times New Roman" w:hAnsi="Times New Roman"/>
      <w:sz w:val="24"/>
      <w:lang w:val="ru-RU" w:eastAsia="x-none"/>
    </w:rPr>
  </w:style>
  <w:style w:type="character" w:customStyle="1" w:styleId="WW8Num38z4">
    <w:name w:val="WW8Num38z4"/>
    <w:rsid w:val="003E67E3"/>
  </w:style>
  <w:style w:type="character" w:customStyle="1" w:styleId="WW8Num38z5">
    <w:name w:val="WW8Num38z5"/>
    <w:rsid w:val="003E67E3"/>
  </w:style>
  <w:style w:type="character" w:customStyle="1" w:styleId="WW8Num38z6">
    <w:name w:val="WW8Num38z6"/>
    <w:rsid w:val="003E67E3"/>
  </w:style>
  <w:style w:type="character" w:customStyle="1" w:styleId="WW8Num38z7">
    <w:name w:val="WW8Num38z7"/>
    <w:rsid w:val="003E67E3"/>
  </w:style>
  <w:style w:type="character" w:customStyle="1" w:styleId="WW8Num38z8">
    <w:name w:val="WW8Num38z8"/>
    <w:rsid w:val="003E67E3"/>
  </w:style>
  <w:style w:type="character" w:customStyle="1" w:styleId="WW8Num39z0">
    <w:name w:val="WW8Num39z0"/>
    <w:rsid w:val="003E67E3"/>
  </w:style>
  <w:style w:type="character" w:customStyle="1" w:styleId="WW8Num39z1">
    <w:name w:val="WW8Num39z1"/>
    <w:rsid w:val="003E67E3"/>
  </w:style>
  <w:style w:type="character" w:customStyle="1" w:styleId="WW8Num39z2">
    <w:name w:val="WW8Num39z2"/>
    <w:rsid w:val="003E67E3"/>
  </w:style>
  <w:style w:type="character" w:customStyle="1" w:styleId="WW8Num39z3">
    <w:name w:val="WW8Num39z3"/>
    <w:rsid w:val="003E67E3"/>
    <w:rPr>
      <w:sz w:val="24"/>
      <w:lang w:val="ru-RU" w:eastAsia="x-none"/>
    </w:rPr>
  </w:style>
  <w:style w:type="character" w:customStyle="1" w:styleId="WW8Num39z4">
    <w:name w:val="WW8Num39z4"/>
    <w:rsid w:val="003E67E3"/>
  </w:style>
  <w:style w:type="character" w:customStyle="1" w:styleId="WW8Num39z5">
    <w:name w:val="WW8Num39z5"/>
    <w:rsid w:val="003E67E3"/>
  </w:style>
  <w:style w:type="character" w:customStyle="1" w:styleId="WW8Num39z6">
    <w:name w:val="WW8Num39z6"/>
    <w:rsid w:val="003E67E3"/>
  </w:style>
  <w:style w:type="character" w:customStyle="1" w:styleId="WW8Num39z7">
    <w:name w:val="WW8Num39z7"/>
    <w:rsid w:val="003E67E3"/>
  </w:style>
  <w:style w:type="character" w:customStyle="1" w:styleId="WW8Num39z8">
    <w:name w:val="WW8Num39z8"/>
    <w:rsid w:val="003E67E3"/>
  </w:style>
  <w:style w:type="character" w:customStyle="1" w:styleId="WW8Num40z0">
    <w:name w:val="WW8Num40z0"/>
    <w:rsid w:val="003E67E3"/>
  </w:style>
  <w:style w:type="character" w:customStyle="1" w:styleId="WW8Num40z1">
    <w:name w:val="WW8Num40z1"/>
    <w:rsid w:val="003E67E3"/>
  </w:style>
  <w:style w:type="character" w:customStyle="1" w:styleId="WW8Num40z2">
    <w:name w:val="WW8Num40z2"/>
    <w:rsid w:val="003E67E3"/>
  </w:style>
  <w:style w:type="character" w:customStyle="1" w:styleId="WW8Num40z3">
    <w:name w:val="WW8Num40z3"/>
    <w:rsid w:val="003E67E3"/>
    <w:rPr>
      <w:rFonts w:ascii="Times New Roman" w:hAnsi="Times New Roman"/>
      <w:sz w:val="24"/>
      <w:lang w:val="ru-RU" w:eastAsia="x-none"/>
    </w:rPr>
  </w:style>
  <w:style w:type="character" w:customStyle="1" w:styleId="WW8Num40z4">
    <w:name w:val="WW8Num40z4"/>
    <w:rsid w:val="003E67E3"/>
  </w:style>
  <w:style w:type="character" w:customStyle="1" w:styleId="WW8Num40z5">
    <w:name w:val="WW8Num40z5"/>
    <w:rsid w:val="003E67E3"/>
  </w:style>
  <w:style w:type="character" w:customStyle="1" w:styleId="WW8Num40z6">
    <w:name w:val="WW8Num40z6"/>
    <w:rsid w:val="003E67E3"/>
  </w:style>
  <w:style w:type="character" w:customStyle="1" w:styleId="WW8Num40z7">
    <w:name w:val="WW8Num40z7"/>
    <w:rsid w:val="003E67E3"/>
  </w:style>
  <w:style w:type="character" w:customStyle="1" w:styleId="WW8Num40z8">
    <w:name w:val="WW8Num40z8"/>
    <w:rsid w:val="003E67E3"/>
  </w:style>
  <w:style w:type="character" w:customStyle="1" w:styleId="WW8Num41z0">
    <w:name w:val="WW8Num41z0"/>
    <w:rsid w:val="003E67E3"/>
  </w:style>
  <w:style w:type="character" w:customStyle="1" w:styleId="WW8Num41z1">
    <w:name w:val="WW8Num41z1"/>
    <w:rsid w:val="003E67E3"/>
  </w:style>
  <w:style w:type="character" w:customStyle="1" w:styleId="WW8Num41z2">
    <w:name w:val="WW8Num41z2"/>
    <w:rsid w:val="003E67E3"/>
  </w:style>
  <w:style w:type="character" w:customStyle="1" w:styleId="WW8Num41z3">
    <w:name w:val="WW8Num41z3"/>
    <w:rsid w:val="003E67E3"/>
    <w:rPr>
      <w:rFonts w:ascii="Times New Roman" w:hAnsi="Times New Roman"/>
      <w:sz w:val="24"/>
      <w:lang w:val="ru-RU" w:eastAsia="x-none"/>
    </w:rPr>
  </w:style>
  <w:style w:type="character" w:customStyle="1" w:styleId="WW8Num41z4">
    <w:name w:val="WW8Num41z4"/>
    <w:rsid w:val="003E67E3"/>
  </w:style>
  <w:style w:type="character" w:customStyle="1" w:styleId="WW8Num41z5">
    <w:name w:val="WW8Num41z5"/>
    <w:rsid w:val="003E67E3"/>
  </w:style>
  <w:style w:type="character" w:customStyle="1" w:styleId="WW8Num41z6">
    <w:name w:val="WW8Num41z6"/>
    <w:rsid w:val="003E67E3"/>
  </w:style>
  <w:style w:type="character" w:customStyle="1" w:styleId="WW8Num41z7">
    <w:name w:val="WW8Num41z7"/>
    <w:rsid w:val="003E67E3"/>
  </w:style>
  <w:style w:type="character" w:customStyle="1" w:styleId="WW8Num41z8">
    <w:name w:val="WW8Num41z8"/>
    <w:rsid w:val="003E67E3"/>
  </w:style>
  <w:style w:type="character" w:customStyle="1" w:styleId="WW8Num42z0">
    <w:name w:val="WW8Num42z0"/>
    <w:rsid w:val="003E67E3"/>
  </w:style>
  <w:style w:type="character" w:customStyle="1" w:styleId="WW8Num42z1">
    <w:name w:val="WW8Num42z1"/>
    <w:rsid w:val="003E67E3"/>
  </w:style>
  <w:style w:type="character" w:customStyle="1" w:styleId="WW8Num42z2">
    <w:name w:val="WW8Num42z2"/>
    <w:rsid w:val="003E67E3"/>
  </w:style>
  <w:style w:type="character" w:customStyle="1" w:styleId="WW8Num42z3">
    <w:name w:val="WW8Num42z3"/>
    <w:rsid w:val="003E67E3"/>
    <w:rPr>
      <w:sz w:val="24"/>
      <w:lang w:val="ru-RU" w:eastAsia="x-none"/>
    </w:rPr>
  </w:style>
  <w:style w:type="character" w:customStyle="1" w:styleId="WW8Num42z4">
    <w:name w:val="WW8Num42z4"/>
    <w:rsid w:val="003E67E3"/>
  </w:style>
  <w:style w:type="character" w:customStyle="1" w:styleId="WW8Num42z5">
    <w:name w:val="WW8Num42z5"/>
    <w:rsid w:val="003E67E3"/>
  </w:style>
  <w:style w:type="character" w:customStyle="1" w:styleId="WW8Num42z6">
    <w:name w:val="WW8Num42z6"/>
    <w:rsid w:val="003E67E3"/>
  </w:style>
  <w:style w:type="character" w:customStyle="1" w:styleId="WW8Num42z7">
    <w:name w:val="WW8Num42z7"/>
    <w:rsid w:val="003E67E3"/>
  </w:style>
  <w:style w:type="character" w:customStyle="1" w:styleId="WW8Num42z8">
    <w:name w:val="WW8Num42z8"/>
    <w:rsid w:val="003E67E3"/>
  </w:style>
  <w:style w:type="character" w:customStyle="1" w:styleId="WW8Num43z0">
    <w:name w:val="WW8Num43z0"/>
    <w:rsid w:val="003E67E3"/>
  </w:style>
  <w:style w:type="character" w:customStyle="1" w:styleId="WW8Num43z1">
    <w:name w:val="WW8Num43z1"/>
    <w:rsid w:val="003E67E3"/>
  </w:style>
  <w:style w:type="character" w:customStyle="1" w:styleId="WW8Num43z2">
    <w:name w:val="WW8Num43z2"/>
    <w:rsid w:val="003E67E3"/>
  </w:style>
  <w:style w:type="character" w:customStyle="1" w:styleId="WW8Num43z3">
    <w:name w:val="WW8Num43z3"/>
    <w:rsid w:val="003E67E3"/>
    <w:rPr>
      <w:sz w:val="24"/>
      <w:lang w:val="ru-RU" w:eastAsia="x-none"/>
    </w:rPr>
  </w:style>
  <w:style w:type="character" w:customStyle="1" w:styleId="WW8Num43z4">
    <w:name w:val="WW8Num43z4"/>
    <w:rsid w:val="003E67E3"/>
  </w:style>
  <w:style w:type="character" w:customStyle="1" w:styleId="WW8Num43z5">
    <w:name w:val="WW8Num43z5"/>
    <w:rsid w:val="003E67E3"/>
  </w:style>
  <w:style w:type="character" w:customStyle="1" w:styleId="WW8Num43z6">
    <w:name w:val="WW8Num43z6"/>
    <w:rsid w:val="003E67E3"/>
  </w:style>
  <w:style w:type="character" w:customStyle="1" w:styleId="WW8Num43z7">
    <w:name w:val="WW8Num43z7"/>
    <w:rsid w:val="003E67E3"/>
  </w:style>
  <w:style w:type="character" w:customStyle="1" w:styleId="WW8Num43z8">
    <w:name w:val="WW8Num43z8"/>
    <w:rsid w:val="003E67E3"/>
  </w:style>
  <w:style w:type="character" w:customStyle="1" w:styleId="WW8Num44z0">
    <w:name w:val="WW8Num44z0"/>
    <w:rsid w:val="003E67E3"/>
  </w:style>
  <w:style w:type="character" w:customStyle="1" w:styleId="WW8Num45z0">
    <w:name w:val="WW8Num45z0"/>
    <w:rsid w:val="003E67E3"/>
    <w:rPr>
      <w:rFonts w:ascii="Symbol" w:hAnsi="Symbol"/>
    </w:rPr>
  </w:style>
  <w:style w:type="character" w:customStyle="1" w:styleId="WW8Num45z1">
    <w:name w:val="WW8Num45z1"/>
    <w:rsid w:val="003E67E3"/>
  </w:style>
  <w:style w:type="character" w:customStyle="1" w:styleId="WW8Num45z2">
    <w:name w:val="WW8Num45z2"/>
    <w:rsid w:val="003E67E3"/>
  </w:style>
  <w:style w:type="character" w:customStyle="1" w:styleId="WW8Num45z3">
    <w:name w:val="WW8Num45z3"/>
    <w:rsid w:val="003E67E3"/>
  </w:style>
  <w:style w:type="character" w:customStyle="1" w:styleId="WW8Num45z4">
    <w:name w:val="WW8Num45z4"/>
    <w:rsid w:val="003E67E3"/>
  </w:style>
  <w:style w:type="character" w:customStyle="1" w:styleId="WW8Num45z5">
    <w:name w:val="WW8Num45z5"/>
    <w:rsid w:val="003E67E3"/>
  </w:style>
  <w:style w:type="character" w:customStyle="1" w:styleId="WW8Num45z6">
    <w:name w:val="WW8Num45z6"/>
    <w:rsid w:val="003E67E3"/>
  </w:style>
  <w:style w:type="character" w:customStyle="1" w:styleId="WW8Num45z7">
    <w:name w:val="WW8Num45z7"/>
    <w:rsid w:val="003E67E3"/>
  </w:style>
  <w:style w:type="character" w:customStyle="1" w:styleId="WW8Num45z8">
    <w:name w:val="WW8Num45z8"/>
    <w:rsid w:val="003E67E3"/>
  </w:style>
  <w:style w:type="character" w:customStyle="1" w:styleId="WW8Num46z0">
    <w:name w:val="WW8Num46z0"/>
    <w:rsid w:val="003E67E3"/>
  </w:style>
  <w:style w:type="character" w:customStyle="1" w:styleId="WW8Num46z1">
    <w:name w:val="WW8Num46z1"/>
    <w:rsid w:val="003E67E3"/>
  </w:style>
  <w:style w:type="character" w:customStyle="1" w:styleId="WW8Num46z2">
    <w:name w:val="WW8Num46z2"/>
    <w:rsid w:val="003E67E3"/>
  </w:style>
  <w:style w:type="character" w:customStyle="1" w:styleId="WW8Num46z3">
    <w:name w:val="WW8Num46z3"/>
    <w:rsid w:val="003E67E3"/>
  </w:style>
  <w:style w:type="character" w:customStyle="1" w:styleId="WW8Num46z4">
    <w:name w:val="WW8Num46z4"/>
    <w:rsid w:val="003E67E3"/>
    <w:rPr>
      <w:sz w:val="28"/>
      <w:shd w:val="clear" w:color="auto" w:fill="FFFF00"/>
    </w:rPr>
  </w:style>
  <w:style w:type="character" w:customStyle="1" w:styleId="WW8Num46z5">
    <w:name w:val="WW8Num46z5"/>
    <w:rsid w:val="003E67E3"/>
  </w:style>
  <w:style w:type="character" w:customStyle="1" w:styleId="WW8Num46z6">
    <w:name w:val="WW8Num46z6"/>
    <w:rsid w:val="003E67E3"/>
  </w:style>
  <w:style w:type="character" w:customStyle="1" w:styleId="WW8Num46z7">
    <w:name w:val="WW8Num46z7"/>
    <w:rsid w:val="003E67E3"/>
  </w:style>
  <w:style w:type="character" w:customStyle="1" w:styleId="WW8Num46z8">
    <w:name w:val="WW8Num46z8"/>
    <w:rsid w:val="003E67E3"/>
  </w:style>
  <w:style w:type="character" w:customStyle="1" w:styleId="WW8Num25z1">
    <w:name w:val="WW8Num25z1"/>
    <w:rsid w:val="003E67E3"/>
    <w:rPr>
      <w:sz w:val="28"/>
    </w:rPr>
  </w:style>
  <w:style w:type="character" w:customStyle="1" w:styleId="WW8Num25z2">
    <w:name w:val="WW8Num25z2"/>
    <w:rsid w:val="003E67E3"/>
  </w:style>
  <w:style w:type="character" w:customStyle="1" w:styleId="WW8Num25z3">
    <w:name w:val="WW8Num25z3"/>
    <w:rsid w:val="003E67E3"/>
  </w:style>
  <w:style w:type="character" w:customStyle="1" w:styleId="WW8Num25z4">
    <w:name w:val="WW8Num25z4"/>
    <w:rsid w:val="003E67E3"/>
  </w:style>
  <w:style w:type="character" w:customStyle="1" w:styleId="WW8Num25z5">
    <w:name w:val="WW8Num25z5"/>
    <w:rsid w:val="003E67E3"/>
  </w:style>
  <w:style w:type="character" w:customStyle="1" w:styleId="WW8Num25z6">
    <w:name w:val="WW8Num25z6"/>
    <w:rsid w:val="003E67E3"/>
  </w:style>
  <w:style w:type="character" w:customStyle="1" w:styleId="WW8Num25z7">
    <w:name w:val="WW8Num25z7"/>
    <w:rsid w:val="003E67E3"/>
  </w:style>
  <w:style w:type="character" w:customStyle="1" w:styleId="WW8Num25z8">
    <w:name w:val="WW8Num25z8"/>
    <w:rsid w:val="003E67E3"/>
  </w:style>
  <w:style w:type="character" w:customStyle="1" w:styleId="WW8Num36z1">
    <w:name w:val="WW8Num36z1"/>
    <w:rsid w:val="003E67E3"/>
  </w:style>
  <w:style w:type="character" w:customStyle="1" w:styleId="WW8Num36z2">
    <w:name w:val="WW8Num36z2"/>
    <w:rsid w:val="003E67E3"/>
  </w:style>
  <w:style w:type="character" w:customStyle="1" w:styleId="WW8Num36z3">
    <w:name w:val="WW8Num36z3"/>
    <w:rsid w:val="003E67E3"/>
  </w:style>
  <w:style w:type="character" w:customStyle="1" w:styleId="WW8Num36z4">
    <w:name w:val="WW8Num36z4"/>
    <w:rsid w:val="003E67E3"/>
  </w:style>
  <w:style w:type="character" w:customStyle="1" w:styleId="WW8Num36z5">
    <w:name w:val="WW8Num36z5"/>
    <w:rsid w:val="003E67E3"/>
  </w:style>
  <w:style w:type="character" w:customStyle="1" w:styleId="WW8Num36z6">
    <w:name w:val="WW8Num36z6"/>
    <w:rsid w:val="003E67E3"/>
  </w:style>
  <w:style w:type="character" w:customStyle="1" w:styleId="WW8Num36z7">
    <w:name w:val="WW8Num36z7"/>
    <w:rsid w:val="003E67E3"/>
  </w:style>
  <w:style w:type="character" w:customStyle="1" w:styleId="WW8Num36z8">
    <w:name w:val="WW8Num36z8"/>
    <w:rsid w:val="003E67E3"/>
  </w:style>
  <w:style w:type="character" w:customStyle="1" w:styleId="WW8Num44z1">
    <w:name w:val="WW8Num44z1"/>
    <w:rsid w:val="003E67E3"/>
  </w:style>
  <w:style w:type="character" w:customStyle="1" w:styleId="WW8Num44z2">
    <w:name w:val="WW8Num44z2"/>
    <w:rsid w:val="003E67E3"/>
  </w:style>
  <w:style w:type="character" w:customStyle="1" w:styleId="WW8Num44z3">
    <w:name w:val="WW8Num44z3"/>
    <w:rsid w:val="003E67E3"/>
    <w:rPr>
      <w:lang w:val="ru-RU" w:eastAsia="x-none"/>
    </w:rPr>
  </w:style>
  <w:style w:type="character" w:customStyle="1" w:styleId="WW8Num44z4">
    <w:name w:val="WW8Num44z4"/>
    <w:rsid w:val="003E67E3"/>
  </w:style>
  <w:style w:type="character" w:customStyle="1" w:styleId="WW8Num44z5">
    <w:name w:val="WW8Num44z5"/>
    <w:rsid w:val="003E67E3"/>
  </w:style>
  <w:style w:type="character" w:customStyle="1" w:styleId="WW8Num44z6">
    <w:name w:val="WW8Num44z6"/>
    <w:rsid w:val="003E67E3"/>
  </w:style>
  <w:style w:type="character" w:customStyle="1" w:styleId="WW8Num44z7">
    <w:name w:val="WW8Num44z7"/>
    <w:rsid w:val="003E67E3"/>
  </w:style>
  <w:style w:type="character" w:customStyle="1" w:styleId="WW8Num44z8">
    <w:name w:val="WW8Num44z8"/>
    <w:rsid w:val="003E67E3"/>
  </w:style>
  <w:style w:type="character" w:customStyle="1" w:styleId="WW8Num47z0">
    <w:name w:val="WW8Num47z0"/>
    <w:rsid w:val="003E67E3"/>
  </w:style>
  <w:style w:type="character" w:customStyle="1" w:styleId="WW8Num47z1">
    <w:name w:val="WW8Num47z1"/>
    <w:rsid w:val="003E67E3"/>
  </w:style>
  <w:style w:type="character" w:customStyle="1" w:styleId="WW8Num47z2">
    <w:name w:val="WW8Num47z2"/>
    <w:rsid w:val="003E67E3"/>
  </w:style>
  <w:style w:type="character" w:customStyle="1" w:styleId="WW8Num47z3">
    <w:name w:val="WW8Num47z3"/>
    <w:rsid w:val="003E67E3"/>
  </w:style>
  <w:style w:type="character" w:customStyle="1" w:styleId="WW8Num47z4">
    <w:name w:val="WW8Num47z4"/>
    <w:rsid w:val="003E67E3"/>
    <w:rPr>
      <w:sz w:val="28"/>
      <w:shd w:val="clear" w:color="auto" w:fill="FFFF00"/>
    </w:rPr>
  </w:style>
  <w:style w:type="character" w:customStyle="1" w:styleId="WW8Num47z5">
    <w:name w:val="WW8Num47z5"/>
    <w:rsid w:val="003E67E3"/>
  </w:style>
  <w:style w:type="character" w:customStyle="1" w:styleId="WW8Num47z6">
    <w:name w:val="WW8Num47z6"/>
    <w:rsid w:val="003E67E3"/>
  </w:style>
  <w:style w:type="character" w:customStyle="1" w:styleId="WW8Num47z7">
    <w:name w:val="WW8Num47z7"/>
    <w:rsid w:val="003E67E3"/>
  </w:style>
  <w:style w:type="character" w:customStyle="1" w:styleId="WW8Num47z8">
    <w:name w:val="WW8Num47z8"/>
    <w:rsid w:val="003E67E3"/>
  </w:style>
  <w:style w:type="character" w:customStyle="1" w:styleId="WW8Num6z4">
    <w:name w:val="WW8Num6z4"/>
    <w:rsid w:val="003E67E3"/>
  </w:style>
  <w:style w:type="character" w:customStyle="1" w:styleId="WW8Num6z5">
    <w:name w:val="WW8Num6z5"/>
    <w:rsid w:val="003E67E3"/>
  </w:style>
  <w:style w:type="character" w:customStyle="1" w:styleId="WW8Num6z6">
    <w:name w:val="WW8Num6z6"/>
    <w:rsid w:val="003E67E3"/>
  </w:style>
  <w:style w:type="character" w:customStyle="1" w:styleId="WW8Num6z7">
    <w:name w:val="WW8Num6z7"/>
    <w:rsid w:val="003E67E3"/>
  </w:style>
  <w:style w:type="character" w:customStyle="1" w:styleId="WW8Num6z8">
    <w:name w:val="WW8Num6z8"/>
    <w:rsid w:val="003E67E3"/>
  </w:style>
  <w:style w:type="character" w:customStyle="1" w:styleId="WW8Num13z3">
    <w:name w:val="WW8Num13z3"/>
    <w:rsid w:val="003E67E3"/>
  </w:style>
  <w:style w:type="character" w:customStyle="1" w:styleId="WW8Num13z6">
    <w:name w:val="WW8Num13z6"/>
    <w:rsid w:val="003E67E3"/>
  </w:style>
  <w:style w:type="character" w:customStyle="1" w:styleId="WW8Num13z7">
    <w:name w:val="WW8Num13z7"/>
    <w:rsid w:val="003E67E3"/>
  </w:style>
  <w:style w:type="character" w:customStyle="1" w:styleId="WW8Num13z8">
    <w:name w:val="WW8Num13z8"/>
    <w:rsid w:val="003E67E3"/>
  </w:style>
  <w:style w:type="character" w:customStyle="1" w:styleId="WW8Num14z1">
    <w:name w:val="WW8Num14z1"/>
    <w:rsid w:val="003E67E3"/>
    <w:rPr>
      <w:sz w:val="28"/>
    </w:rPr>
  </w:style>
  <w:style w:type="character" w:customStyle="1" w:styleId="WW8Num14z2">
    <w:name w:val="WW8Num14z2"/>
    <w:rsid w:val="003E67E3"/>
  </w:style>
  <w:style w:type="character" w:customStyle="1" w:styleId="WW8Num14z4">
    <w:name w:val="WW8Num14z4"/>
    <w:rsid w:val="003E67E3"/>
  </w:style>
  <w:style w:type="character" w:customStyle="1" w:styleId="WW8Num14z5">
    <w:name w:val="WW8Num14z5"/>
    <w:rsid w:val="003E67E3"/>
  </w:style>
  <w:style w:type="character" w:customStyle="1" w:styleId="WW8Num19z4">
    <w:name w:val="WW8Num19z4"/>
    <w:rsid w:val="003E67E3"/>
  </w:style>
  <w:style w:type="character" w:customStyle="1" w:styleId="WW8Num19z5">
    <w:name w:val="WW8Num19z5"/>
    <w:rsid w:val="003E67E3"/>
  </w:style>
  <w:style w:type="character" w:customStyle="1" w:styleId="WW8Num19z6">
    <w:name w:val="WW8Num19z6"/>
    <w:rsid w:val="003E67E3"/>
  </w:style>
  <w:style w:type="character" w:customStyle="1" w:styleId="WW8Num19z7">
    <w:name w:val="WW8Num19z7"/>
    <w:rsid w:val="003E67E3"/>
  </w:style>
  <w:style w:type="character" w:customStyle="1" w:styleId="WW8Num19z8">
    <w:name w:val="WW8Num19z8"/>
    <w:rsid w:val="003E67E3"/>
  </w:style>
  <w:style w:type="character" w:customStyle="1" w:styleId="a5">
    <w:name w:val="Символ нумерации"/>
    <w:rsid w:val="003E67E3"/>
  </w:style>
  <w:style w:type="character" w:customStyle="1" w:styleId="ListLabel5">
    <w:name w:val="ListLabel 5"/>
    <w:rsid w:val="003E67E3"/>
    <w:rPr>
      <w:color w:val="000000"/>
      <w:sz w:val="28"/>
    </w:rPr>
  </w:style>
  <w:style w:type="character" w:customStyle="1" w:styleId="ListLabel3">
    <w:name w:val="ListLabel 3"/>
    <w:rsid w:val="003E67E3"/>
  </w:style>
  <w:style w:type="character" w:customStyle="1" w:styleId="WW8Num7z4">
    <w:name w:val="WW8Num7z4"/>
    <w:rsid w:val="003E67E3"/>
  </w:style>
  <w:style w:type="character" w:customStyle="1" w:styleId="WW8Num7z5">
    <w:name w:val="WW8Num7z5"/>
    <w:rsid w:val="003E67E3"/>
  </w:style>
  <w:style w:type="character" w:customStyle="1" w:styleId="WW8Num7z6">
    <w:name w:val="WW8Num7z6"/>
    <w:rsid w:val="003E67E3"/>
  </w:style>
  <w:style w:type="character" w:customStyle="1" w:styleId="WW8Num7z7">
    <w:name w:val="WW8Num7z7"/>
    <w:rsid w:val="003E67E3"/>
  </w:style>
  <w:style w:type="character" w:customStyle="1" w:styleId="WW8Num7z8">
    <w:name w:val="WW8Num7z8"/>
    <w:rsid w:val="003E67E3"/>
  </w:style>
  <w:style w:type="character" w:customStyle="1" w:styleId="WW8Num8z4">
    <w:name w:val="WW8Num8z4"/>
    <w:rsid w:val="003E67E3"/>
  </w:style>
  <w:style w:type="character" w:customStyle="1" w:styleId="WW8Num8z5">
    <w:name w:val="WW8Num8z5"/>
    <w:rsid w:val="003E67E3"/>
  </w:style>
  <w:style w:type="character" w:customStyle="1" w:styleId="WW8Num8z6">
    <w:name w:val="WW8Num8z6"/>
    <w:rsid w:val="003E67E3"/>
  </w:style>
  <w:style w:type="character" w:customStyle="1" w:styleId="WW8Num8z7">
    <w:name w:val="WW8Num8z7"/>
    <w:rsid w:val="003E67E3"/>
  </w:style>
  <w:style w:type="character" w:customStyle="1" w:styleId="WW8Num8z8">
    <w:name w:val="WW8Num8z8"/>
    <w:rsid w:val="003E67E3"/>
  </w:style>
  <w:style w:type="character" w:customStyle="1" w:styleId="WW8Num14z3">
    <w:name w:val="WW8Num14z3"/>
    <w:rsid w:val="003E67E3"/>
  </w:style>
  <w:style w:type="character" w:customStyle="1" w:styleId="WW8Num14z6">
    <w:name w:val="WW8Num14z6"/>
    <w:rsid w:val="003E67E3"/>
  </w:style>
  <w:style w:type="character" w:customStyle="1" w:styleId="WW8Num14z7">
    <w:name w:val="WW8Num14z7"/>
    <w:rsid w:val="003E67E3"/>
  </w:style>
  <w:style w:type="character" w:customStyle="1" w:styleId="WW8Num14z8">
    <w:name w:val="WW8Num14z8"/>
    <w:rsid w:val="003E67E3"/>
  </w:style>
  <w:style w:type="character" w:customStyle="1" w:styleId="a6">
    <w:name w:val="Маркеры списка"/>
    <w:rsid w:val="003E67E3"/>
    <w:rPr>
      <w:rFonts w:ascii="OpenSymbol" w:hAnsi="OpenSymbol"/>
    </w:rPr>
  </w:style>
  <w:style w:type="paragraph" w:customStyle="1" w:styleId="10">
    <w:name w:val="Заголовок1"/>
    <w:basedOn w:val="a0"/>
    <w:next w:val="a1"/>
    <w:rsid w:val="003E67E3"/>
    <w:pPr>
      <w:keepNext/>
      <w:spacing w:before="240" w:after="120"/>
    </w:pPr>
    <w:rPr>
      <w:rFonts w:ascii="Arial" w:eastAsia="Microsoft YaHei" w:hAnsi="Arial"/>
      <w:sz w:val="28"/>
      <w:szCs w:val="28"/>
    </w:rPr>
  </w:style>
  <w:style w:type="paragraph" w:styleId="a1">
    <w:name w:val="Body Text"/>
    <w:basedOn w:val="a0"/>
    <w:rsid w:val="003E67E3"/>
    <w:pPr>
      <w:spacing w:after="120"/>
    </w:pPr>
  </w:style>
  <w:style w:type="paragraph" w:styleId="a7">
    <w:name w:val="List"/>
    <w:basedOn w:val="a1"/>
    <w:rsid w:val="003E67E3"/>
  </w:style>
  <w:style w:type="paragraph" w:customStyle="1" w:styleId="11">
    <w:name w:val="Название1"/>
    <w:basedOn w:val="a0"/>
    <w:rsid w:val="003E67E3"/>
    <w:pPr>
      <w:suppressLineNumbers/>
      <w:spacing w:before="120" w:after="120"/>
    </w:pPr>
    <w:rPr>
      <w:i/>
      <w:iCs/>
    </w:rPr>
  </w:style>
  <w:style w:type="paragraph" w:customStyle="1" w:styleId="12">
    <w:name w:val="Указатель1"/>
    <w:basedOn w:val="a0"/>
    <w:rsid w:val="003E67E3"/>
    <w:pPr>
      <w:suppressLineNumbers/>
    </w:pPr>
  </w:style>
  <w:style w:type="paragraph" w:styleId="a8">
    <w:name w:val="header"/>
    <w:basedOn w:val="a0"/>
    <w:link w:val="a9"/>
    <w:rsid w:val="003E67E3"/>
    <w:pPr>
      <w:suppressLineNumbers/>
      <w:tabs>
        <w:tab w:val="center" w:pos="4677"/>
        <w:tab w:val="right" w:pos="9355"/>
      </w:tabs>
      <w:spacing w:line="100" w:lineRule="atLeast"/>
    </w:pPr>
  </w:style>
  <w:style w:type="paragraph" w:styleId="aa">
    <w:name w:val="footer"/>
    <w:basedOn w:val="a0"/>
    <w:rsid w:val="003E67E3"/>
    <w:pPr>
      <w:suppressLineNumbers/>
      <w:tabs>
        <w:tab w:val="center" w:pos="4677"/>
        <w:tab w:val="right" w:pos="9355"/>
      </w:tabs>
      <w:spacing w:line="100" w:lineRule="atLeast"/>
    </w:pPr>
  </w:style>
  <w:style w:type="paragraph" w:styleId="2">
    <w:name w:val="toc 2"/>
    <w:basedOn w:val="a0"/>
    <w:autoRedefine/>
    <w:semiHidden/>
    <w:rsid w:val="003E67E3"/>
    <w:pPr>
      <w:tabs>
        <w:tab w:val="right" w:leader="dot" w:pos="9575"/>
      </w:tabs>
      <w:spacing w:after="100"/>
      <w:ind w:left="220"/>
    </w:pPr>
  </w:style>
  <w:style w:type="paragraph" w:styleId="ab">
    <w:name w:val="Title"/>
    <w:aliases w:val="Знак7 Знак,Название Знак Знак,Знак Знак1 Знак,Знак7 Знак1,Знак7 Знак Знак Знак,Знак7"/>
    <w:basedOn w:val="2"/>
    <w:next w:val="ac"/>
    <w:link w:val="ad"/>
    <w:qFormat/>
    <w:rsid w:val="003E67E3"/>
    <w:pPr>
      <w:spacing w:after="0" w:line="360" w:lineRule="auto"/>
      <w:ind w:left="567"/>
    </w:pPr>
    <w:rPr>
      <w:rFonts w:cs="Times New Roman"/>
      <w:b/>
      <w:sz w:val="32"/>
      <w:szCs w:val="20"/>
      <w:lang w:val="en-GB"/>
    </w:rPr>
  </w:style>
  <w:style w:type="paragraph" w:styleId="ac">
    <w:name w:val="Subtitle"/>
    <w:basedOn w:val="a0"/>
    <w:next w:val="a1"/>
    <w:qFormat/>
    <w:rsid w:val="003E67E3"/>
    <w:pPr>
      <w:shd w:val="clear" w:color="auto" w:fill="FFFFFF"/>
      <w:spacing w:line="100" w:lineRule="atLeast"/>
      <w:ind w:firstLine="510"/>
      <w:jc w:val="both"/>
    </w:pPr>
    <w:rPr>
      <w:rFonts w:cs="Times New Roman"/>
      <w:i/>
      <w:iCs/>
      <w:sz w:val="28"/>
      <w:szCs w:val="28"/>
    </w:rPr>
  </w:style>
  <w:style w:type="paragraph" w:customStyle="1" w:styleId="13">
    <w:name w:val="Маркированный список1"/>
    <w:basedOn w:val="a0"/>
    <w:rsid w:val="003E67E3"/>
    <w:pPr>
      <w:spacing w:after="40" w:line="100" w:lineRule="atLeast"/>
      <w:jc w:val="both"/>
    </w:pPr>
    <w:rPr>
      <w:rFonts w:cs="Times New Roman"/>
      <w:sz w:val="28"/>
      <w:szCs w:val="28"/>
    </w:rPr>
  </w:style>
  <w:style w:type="paragraph" w:customStyle="1" w:styleId="14">
    <w:name w:val="Абзац списка1"/>
    <w:basedOn w:val="a0"/>
    <w:rsid w:val="003E67E3"/>
    <w:pPr>
      <w:ind w:left="720"/>
    </w:pPr>
  </w:style>
  <w:style w:type="paragraph" w:customStyle="1" w:styleId="Default">
    <w:name w:val="Default"/>
    <w:rsid w:val="003E67E3"/>
    <w:pPr>
      <w:suppressAutoHyphens/>
    </w:pPr>
    <w:rPr>
      <w:rFonts w:ascii="Arial" w:hAnsi="Arial" w:cs="Arial"/>
      <w:color w:val="000000"/>
      <w:kern w:val="1"/>
      <w:sz w:val="24"/>
      <w:szCs w:val="24"/>
      <w:lang w:eastAsia="hi-IN" w:bidi="hi-IN"/>
    </w:rPr>
  </w:style>
  <w:style w:type="paragraph" w:customStyle="1" w:styleId="15">
    <w:name w:val="Без интервала1"/>
    <w:rsid w:val="003E67E3"/>
    <w:pPr>
      <w:suppressAutoHyphens/>
    </w:pPr>
    <w:rPr>
      <w:rFonts w:cs="Arial"/>
      <w:kern w:val="1"/>
      <w:sz w:val="22"/>
      <w:szCs w:val="22"/>
      <w:lang w:eastAsia="hi-IN" w:bidi="hi-IN"/>
    </w:rPr>
  </w:style>
  <w:style w:type="paragraph" w:customStyle="1" w:styleId="110">
    <w:name w:val="Абзац списка11"/>
    <w:basedOn w:val="a0"/>
    <w:rsid w:val="003E67E3"/>
    <w:pPr>
      <w:ind w:left="720"/>
    </w:pPr>
    <w:rPr>
      <w:lang w:val="en-GB"/>
    </w:rPr>
  </w:style>
  <w:style w:type="paragraph" w:customStyle="1" w:styleId="20">
    <w:name w:val="Без интервала2"/>
    <w:basedOn w:val="a0"/>
    <w:rsid w:val="003E67E3"/>
    <w:pPr>
      <w:shd w:val="clear" w:color="auto" w:fill="FFFFFF"/>
      <w:spacing w:line="100" w:lineRule="atLeast"/>
      <w:ind w:firstLine="510"/>
      <w:jc w:val="both"/>
    </w:pPr>
    <w:rPr>
      <w:rFonts w:ascii="Cambria" w:hAnsi="Cambria" w:cs="Cambria"/>
      <w:lang w:val="en-US" w:eastAsia="en-US" w:bidi="ar-SA"/>
    </w:rPr>
  </w:style>
  <w:style w:type="paragraph" w:customStyle="1" w:styleId="21">
    <w:name w:val="Абзац списка2"/>
    <w:basedOn w:val="a0"/>
    <w:rsid w:val="003E67E3"/>
    <w:pPr>
      <w:spacing w:line="100" w:lineRule="atLeast"/>
      <w:ind w:left="720"/>
    </w:pPr>
    <w:rPr>
      <w:rFonts w:cs="Times New Roman"/>
      <w:lang w:val="en-GB"/>
    </w:rPr>
  </w:style>
  <w:style w:type="paragraph" w:customStyle="1" w:styleId="7">
    <w:name w:val="Абзац списка7"/>
    <w:basedOn w:val="a0"/>
    <w:rsid w:val="003E67E3"/>
    <w:pPr>
      <w:spacing w:line="100" w:lineRule="atLeast"/>
      <w:ind w:left="720"/>
    </w:pPr>
    <w:rPr>
      <w:rFonts w:cs="Times New Roman"/>
      <w:lang w:val="en-GB"/>
    </w:rPr>
  </w:style>
  <w:style w:type="paragraph" w:customStyle="1" w:styleId="4">
    <w:name w:val="Абзац списка4"/>
    <w:basedOn w:val="a0"/>
    <w:rsid w:val="003E67E3"/>
    <w:pPr>
      <w:spacing w:line="100" w:lineRule="atLeast"/>
      <w:ind w:left="720"/>
    </w:pPr>
    <w:rPr>
      <w:rFonts w:cs="Times New Roman"/>
      <w:lang w:val="en-GB"/>
    </w:rPr>
  </w:style>
  <w:style w:type="paragraph" w:customStyle="1" w:styleId="16">
    <w:name w:val="Текст выноски1"/>
    <w:basedOn w:val="a0"/>
    <w:rsid w:val="003E67E3"/>
    <w:pPr>
      <w:spacing w:line="100" w:lineRule="atLeast"/>
    </w:pPr>
    <w:rPr>
      <w:rFonts w:ascii="Tahoma" w:hAnsi="Tahoma" w:cs="Tahoma"/>
      <w:sz w:val="16"/>
      <w:szCs w:val="16"/>
    </w:rPr>
  </w:style>
  <w:style w:type="paragraph" w:customStyle="1" w:styleId="ae">
    <w:name w:val="Содержимое таблицы"/>
    <w:basedOn w:val="a0"/>
    <w:rsid w:val="003E67E3"/>
    <w:pPr>
      <w:suppressLineNumbers/>
    </w:pPr>
  </w:style>
  <w:style w:type="paragraph" w:customStyle="1" w:styleId="af">
    <w:name w:val="Заголовок таблицы"/>
    <w:basedOn w:val="ae"/>
    <w:rsid w:val="003E67E3"/>
    <w:pPr>
      <w:jc w:val="center"/>
    </w:pPr>
    <w:rPr>
      <w:b/>
      <w:bCs/>
    </w:rPr>
  </w:style>
  <w:style w:type="character" w:styleId="af0">
    <w:name w:val="page number"/>
    <w:rsid w:val="003E67E3"/>
    <w:rPr>
      <w:rFonts w:cs="Times New Roman"/>
    </w:rPr>
  </w:style>
  <w:style w:type="paragraph" w:styleId="a">
    <w:name w:val="List Bullet"/>
    <w:basedOn w:val="a0"/>
    <w:autoRedefine/>
    <w:rsid w:val="005A7902"/>
    <w:pPr>
      <w:numPr>
        <w:numId w:val="9"/>
      </w:numPr>
      <w:suppressAutoHyphens w:val="0"/>
      <w:spacing w:after="40"/>
      <w:jc w:val="both"/>
    </w:pPr>
    <w:rPr>
      <w:rFonts w:cs="Times New Roman"/>
      <w:kern w:val="0"/>
      <w:sz w:val="28"/>
      <w:szCs w:val="28"/>
      <w:lang w:eastAsia="en-US" w:bidi="ar-SA"/>
    </w:rPr>
  </w:style>
  <w:style w:type="character" w:customStyle="1" w:styleId="ad">
    <w:name w:val="Название Знак"/>
    <w:aliases w:val="Знак7 Знак Знак,Название Знак Знак Знак,Знак Знак1 Знак Знак,Знак7 Знак1 Знак,Знак7 Знак Знак Знак Знак,Знак7 Знак2"/>
    <w:link w:val="ab"/>
    <w:locked/>
    <w:rsid w:val="00DE6949"/>
    <w:rPr>
      <w:b/>
      <w:kern w:val="1"/>
      <w:sz w:val="32"/>
      <w:lang w:val="en-GB" w:eastAsia="hi-IN" w:bidi="hi-IN"/>
    </w:rPr>
  </w:style>
  <w:style w:type="paragraph" w:customStyle="1" w:styleId="3">
    <w:name w:val="Без интервала3"/>
    <w:link w:val="NoSpacingChar"/>
    <w:rsid w:val="00DE6949"/>
    <w:rPr>
      <w:rFonts w:ascii="Calibri" w:hAnsi="Calibri"/>
      <w:sz w:val="22"/>
    </w:rPr>
  </w:style>
  <w:style w:type="character" w:customStyle="1" w:styleId="NoSpacingChar">
    <w:name w:val="No Spacing Char"/>
    <w:link w:val="3"/>
    <w:locked/>
    <w:rsid w:val="00DE6949"/>
    <w:rPr>
      <w:rFonts w:ascii="Calibri" w:hAnsi="Calibri"/>
      <w:sz w:val="22"/>
    </w:rPr>
  </w:style>
  <w:style w:type="paragraph" w:customStyle="1" w:styleId="ConsPlusNormal">
    <w:name w:val="ConsPlusNormal"/>
    <w:rsid w:val="00843918"/>
    <w:pPr>
      <w:widowControl w:val="0"/>
      <w:autoSpaceDE w:val="0"/>
      <w:autoSpaceDN w:val="0"/>
      <w:adjustRightInd w:val="0"/>
    </w:pPr>
    <w:rPr>
      <w:rFonts w:ascii="Arial" w:hAnsi="Arial" w:cs="Arial"/>
    </w:rPr>
  </w:style>
  <w:style w:type="paragraph" w:customStyle="1" w:styleId="22">
    <w:name w:val="Маркированный список2"/>
    <w:basedOn w:val="a0"/>
    <w:rsid w:val="00BC7135"/>
    <w:pPr>
      <w:spacing w:after="40" w:line="100" w:lineRule="atLeast"/>
      <w:jc w:val="both"/>
    </w:pPr>
    <w:rPr>
      <w:rFonts w:cs="Times New Roman"/>
      <w:sz w:val="28"/>
      <w:szCs w:val="28"/>
    </w:rPr>
  </w:style>
  <w:style w:type="table" w:styleId="af1">
    <w:name w:val="Table Grid"/>
    <w:basedOn w:val="a3"/>
    <w:rsid w:val="00567B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alloon Text"/>
    <w:basedOn w:val="a0"/>
    <w:link w:val="af3"/>
    <w:semiHidden/>
    <w:rsid w:val="00567BB7"/>
    <w:rPr>
      <w:rFonts w:ascii="Tahoma" w:hAnsi="Tahoma" w:cs="Mangal"/>
      <w:sz w:val="16"/>
      <w:szCs w:val="14"/>
    </w:rPr>
  </w:style>
  <w:style w:type="character" w:customStyle="1" w:styleId="af3">
    <w:name w:val="Текст выноски Знак"/>
    <w:link w:val="af2"/>
    <w:semiHidden/>
    <w:locked/>
    <w:rsid w:val="00567BB7"/>
    <w:rPr>
      <w:rFonts w:ascii="Tahoma" w:hAnsi="Tahoma" w:cs="Mangal"/>
      <w:kern w:val="1"/>
      <w:sz w:val="14"/>
      <w:szCs w:val="14"/>
      <w:lang w:val="x-none" w:eastAsia="hi-IN" w:bidi="hi-IN"/>
    </w:rPr>
  </w:style>
  <w:style w:type="paragraph" w:styleId="af4">
    <w:name w:val="Normal (Web)"/>
    <w:basedOn w:val="a0"/>
    <w:rsid w:val="00567BB7"/>
    <w:pPr>
      <w:widowControl/>
      <w:suppressAutoHyphens w:val="0"/>
      <w:spacing w:before="100" w:beforeAutospacing="1" w:after="119"/>
    </w:pPr>
    <w:rPr>
      <w:rFonts w:cs="Times New Roman"/>
      <w:kern w:val="0"/>
      <w:lang w:eastAsia="ru-RU" w:bidi="ar-SA"/>
    </w:rPr>
  </w:style>
  <w:style w:type="paragraph" w:customStyle="1" w:styleId="western">
    <w:name w:val="western"/>
    <w:basedOn w:val="a0"/>
    <w:rsid w:val="00567BB7"/>
    <w:pPr>
      <w:widowControl/>
      <w:shd w:val="clear" w:color="auto" w:fill="FFFFFF"/>
      <w:suppressAutoHyphens w:val="0"/>
      <w:spacing w:before="100" w:beforeAutospacing="1"/>
      <w:ind w:firstLine="510"/>
      <w:jc w:val="both"/>
    </w:pPr>
    <w:rPr>
      <w:rFonts w:cs="Times New Roman"/>
      <w:kern w:val="0"/>
      <w:sz w:val="28"/>
      <w:szCs w:val="28"/>
      <w:lang w:eastAsia="ru-RU" w:bidi="ar-SA"/>
    </w:rPr>
  </w:style>
  <w:style w:type="paragraph" w:customStyle="1" w:styleId="30">
    <w:name w:val="Абзац списка3"/>
    <w:basedOn w:val="a0"/>
    <w:rsid w:val="00014D62"/>
    <w:pPr>
      <w:ind w:left="720"/>
    </w:pPr>
    <w:rPr>
      <w:rFonts w:cs="Mangal"/>
      <w:szCs w:val="21"/>
    </w:rPr>
  </w:style>
  <w:style w:type="paragraph" w:customStyle="1" w:styleId="5">
    <w:name w:val="Абзац списка5"/>
    <w:basedOn w:val="a0"/>
    <w:rsid w:val="006054A2"/>
    <w:pPr>
      <w:ind w:left="720"/>
    </w:pPr>
    <w:rPr>
      <w:rFonts w:cs="Mangal"/>
      <w:szCs w:val="21"/>
    </w:rPr>
  </w:style>
  <w:style w:type="character" w:customStyle="1" w:styleId="a9">
    <w:name w:val="Верхний колонтитул Знак"/>
    <w:link w:val="a8"/>
    <w:locked/>
    <w:rsid w:val="00AB6197"/>
    <w:rPr>
      <w:rFonts w:cs="Arial"/>
      <w:kern w:val="1"/>
      <w:sz w:val="24"/>
      <w:szCs w:val="24"/>
      <w:lang w:val="x-none"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9.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22.bin"/><Relationship Id="rId47"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2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3.wmf"/><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2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6.bin"/><Relationship Id="rId43" Type="http://schemas.openxmlformats.org/officeDocument/2006/relationships/oleObject" Target="embeddings/oleObject23.bin"/><Relationship Id="rId48"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32</Pages>
  <Words>6149</Words>
  <Characters>35053</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Приложение 8-1</vt:lpstr>
    </vt:vector>
  </TitlesOfParts>
  <Company>Microsoft</Company>
  <LinksUpToDate>false</LinksUpToDate>
  <CharactersWithSpaces>41120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8-1</dc:title>
  <dc:subject/>
  <dc:creator>Microsoft</dc:creator>
  <cp:keywords/>
  <dc:description/>
  <cp:lastModifiedBy>Шадырова Айжан</cp:lastModifiedBy>
  <cp:revision>16</cp:revision>
  <cp:lastPrinted>2017-11-15T05:28:00Z</cp:lastPrinted>
  <dcterms:created xsi:type="dcterms:W3CDTF">2018-09-14T09:26:00Z</dcterms:created>
  <dcterms:modified xsi:type="dcterms:W3CDTF">2018-10-02T11:47:00Z</dcterms:modified>
</cp:coreProperties>
</file>